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14"/>
        <w:gridCol w:w="5730"/>
        <w:gridCol w:w="4142"/>
      </w:tblGrid>
      <w:tr w:rsidR="008B646D" w:rsidRPr="008B646D" w:rsidTr="006A5E03">
        <w:tc>
          <w:tcPr>
            <w:tcW w:w="5023" w:type="dxa"/>
          </w:tcPr>
          <w:p w:rsidR="008B646D" w:rsidRPr="008B646D" w:rsidRDefault="008B646D" w:rsidP="006A5E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58" w:type="dxa"/>
          </w:tcPr>
          <w:p w:rsidR="008B646D" w:rsidRPr="008B646D" w:rsidRDefault="008B646D" w:rsidP="006A5E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88" w:type="dxa"/>
          </w:tcPr>
          <w:p w:rsidR="008B646D" w:rsidRPr="008B646D" w:rsidRDefault="008B646D" w:rsidP="006A5E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8B646D" w:rsidRPr="008B646D" w:rsidRDefault="008B646D" w:rsidP="006A5E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постановлением администр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ции</w:t>
            </w:r>
          </w:p>
          <w:p w:rsidR="008B646D" w:rsidRPr="008B646D" w:rsidRDefault="008B646D" w:rsidP="006A5E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Венгеровского района</w:t>
            </w:r>
          </w:p>
          <w:p w:rsidR="008B646D" w:rsidRPr="008B646D" w:rsidRDefault="008B646D" w:rsidP="006A5E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B646D" w:rsidRPr="008B646D" w:rsidRDefault="008B646D" w:rsidP="006A5E0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от 28.07.2022 № 355-па   </w:t>
            </w:r>
          </w:p>
        </w:tc>
      </w:tr>
    </w:tbl>
    <w:p w:rsidR="008B646D" w:rsidRPr="008B646D" w:rsidRDefault="008B646D" w:rsidP="008B646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B646D" w:rsidRPr="008B646D" w:rsidRDefault="008B646D" w:rsidP="008B646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Стратегия развития молодежной политики</w:t>
      </w:r>
    </w:p>
    <w:p w:rsidR="008B646D" w:rsidRPr="008B646D" w:rsidRDefault="008B646D" w:rsidP="008B646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</w:t>
      </w:r>
    </w:p>
    <w:p w:rsidR="008B646D" w:rsidRPr="008B646D" w:rsidRDefault="008B646D" w:rsidP="008B646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на период 2023-2025 годов</w:t>
      </w:r>
    </w:p>
    <w:p w:rsidR="008B646D" w:rsidRPr="008B646D" w:rsidRDefault="008B646D" w:rsidP="008B646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B646D" w:rsidRPr="008B646D" w:rsidRDefault="008B646D" w:rsidP="008B646D">
      <w:pPr>
        <w:pStyle w:val="a9"/>
        <w:jc w:val="center"/>
        <w:rPr>
          <w:b/>
          <w:szCs w:val="28"/>
        </w:rPr>
      </w:pPr>
      <w:r w:rsidRPr="008B646D">
        <w:rPr>
          <w:b/>
          <w:szCs w:val="28"/>
        </w:rPr>
        <w:t>1. Описание текущего положения и проблематика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Исходя из анализа документов администрации Венгеровского района Новосибирской области и докладов Главы Ве</w:t>
      </w:r>
      <w:r w:rsidRPr="008B646D">
        <w:rPr>
          <w:szCs w:val="28"/>
        </w:rPr>
        <w:t>н</w:t>
      </w:r>
      <w:r w:rsidRPr="008B646D">
        <w:rPr>
          <w:szCs w:val="28"/>
        </w:rPr>
        <w:t>геровского района Новосибирской области Черных С.Н. об итогах и планах, приоритетных направлениях стратегии соц</w:t>
      </w:r>
      <w:r w:rsidRPr="008B646D">
        <w:rPr>
          <w:szCs w:val="28"/>
        </w:rPr>
        <w:t>и</w:t>
      </w:r>
      <w:r w:rsidRPr="008B646D">
        <w:rPr>
          <w:szCs w:val="28"/>
        </w:rPr>
        <w:t>ально-экономического развития  Венгеровского района до 2030 года, задачей особой важности является повышение уровня жизни и занятости, привлечение инвестиций, развитие инженерной инфраструктуры и социальной сф</w:t>
      </w:r>
      <w:r w:rsidRPr="008B646D">
        <w:rPr>
          <w:szCs w:val="28"/>
        </w:rPr>
        <w:t>е</w:t>
      </w:r>
      <w:r w:rsidRPr="008B646D">
        <w:rPr>
          <w:szCs w:val="28"/>
        </w:rPr>
        <w:t>ры.  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Район активно участвует в реализации национальных проектов через программные мероприятия в различных н</w:t>
      </w:r>
      <w:r w:rsidRPr="008B646D">
        <w:rPr>
          <w:szCs w:val="28"/>
        </w:rPr>
        <w:t>а</w:t>
      </w:r>
      <w:r w:rsidRPr="008B646D">
        <w:rPr>
          <w:szCs w:val="28"/>
        </w:rPr>
        <w:t xml:space="preserve">правлениях деятельности. 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eastAsia="Times New Roman" w:hAnsi="Times New Roman"/>
          <w:bCs/>
          <w:sz w:val="28"/>
          <w:szCs w:val="28"/>
        </w:rPr>
      </w:pPr>
      <w:r w:rsidRPr="008B646D">
        <w:rPr>
          <w:rFonts w:ascii="Times New Roman" w:eastAsia="Times New Roman" w:hAnsi="Times New Roman"/>
          <w:bCs/>
          <w:sz w:val="28"/>
          <w:szCs w:val="28"/>
        </w:rPr>
        <w:t>Сильные стороны</w:t>
      </w:r>
      <w:r w:rsidRPr="008B646D">
        <w:rPr>
          <w:rStyle w:val="extendedtext-short"/>
          <w:rFonts w:ascii="Times New Roman" w:hAnsi="Times New Roman"/>
          <w:sz w:val="28"/>
          <w:szCs w:val="28"/>
        </w:rPr>
        <w:t xml:space="preserve"> реализации государственной молодежной политики</w:t>
      </w:r>
      <w:r w:rsidRPr="008B646D">
        <w:rPr>
          <w:rFonts w:ascii="Times New Roman" w:eastAsia="Times New Roman" w:hAnsi="Times New Roman"/>
          <w:bCs/>
          <w:sz w:val="28"/>
          <w:szCs w:val="28"/>
        </w:rPr>
        <w:t xml:space="preserve"> на территории района: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в 2020-2021 годах проведена модернизация учреждений в рамках национальных и федеральных проектов;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</w:r>
      <w:r w:rsidRPr="008B646D">
        <w:rPr>
          <w:rFonts w:ascii="Times New Roman" w:eastAsia="Times New Roman" w:hAnsi="Times New Roman"/>
          <w:b/>
          <w:bCs/>
          <w:sz w:val="28"/>
          <w:szCs w:val="28"/>
        </w:rPr>
        <w:t xml:space="preserve">- </w:t>
      </w:r>
      <w:r w:rsidRPr="008B646D">
        <w:rPr>
          <w:rFonts w:ascii="Times New Roman" w:eastAsia="Times New Roman" w:hAnsi="Times New Roman"/>
          <w:sz w:val="28"/>
          <w:szCs w:val="28"/>
        </w:rPr>
        <w:t xml:space="preserve">развита </w:t>
      </w:r>
      <w:proofErr w:type="spellStart"/>
      <w:r w:rsidRPr="008B646D">
        <w:rPr>
          <w:rFonts w:ascii="Times New Roman" w:eastAsia="Times New Roman" w:hAnsi="Times New Roman"/>
          <w:sz w:val="28"/>
          <w:szCs w:val="28"/>
        </w:rPr>
        <w:t>досуговая</w:t>
      </w:r>
      <w:proofErr w:type="spellEnd"/>
      <w:r w:rsidRPr="008B646D">
        <w:rPr>
          <w:rFonts w:ascii="Times New Roman" w:eastAsia="Times New Roman" w:hAnsi="Times New Roman"/>
          <w:sz w:val="28"/>
          <w:szCs w:val="28"/>
        </w:rPr>
        <w:t xml:space="preserve"> инфраструктура </w:t>
      </w:r>
      <w:proofErr w:type="gramStart"/>
      <w:r w:rsidRPr="008B646D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gramEnd"/>
      <w:r w:rsidRPr="008B646D">
        <w:rPr>
          <w:rFonts w:ascii="Times New Roman" w:eastAsia="Times New Roman" w:hAnsi="Times New Roman"/>
          <w:sz w:val="28"/>
          <w:szCs w:val="28"/>
        </w:rPr>
        <w:t>25 сельских библиотек, детская модельная библиотека, 18 муниципальных центров культуры, 4 открытых молодежных пространства, краеведческий музей, парк отдыха);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b/>
          <w:bCs/>
          <w:sz w:val="28"/>
          <w:szCs w:val="28"/>
        </w:rPr>
        <w:tab/>
        <w:t xml:space="preserve">- </w:t>
      </w:r>
      <w:r w:rsidRPr="008B646D">
        <w:rPr>
          <w:rFonts w:ascii="Times New Roman" w:eastAsia="Times New Roman" w:hAnsi="Times New Roman"/>
          <w:sz w:val="28"/>
          <w:szCs w:val="28"/>
        </w:rPr>
        <w:t xml:space="preserve">развита спортивная инфраструктура (50 спортивных сооружений, в том числе МКУ «Спортивный комплекс «Темп», 22 спортивных зала, 23 уличных плоскостных сооружения, 2 футбольных площадки, площадка для сдачи норм ГТО, хоккейная коробка);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в 2022 году планируется ввод социального жилья;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поддержка молодых специалистов (в 2020-2021 годах 7 семей построили жилье по государственной программе «Комплексное развитие сельских территорий Новосибирской области», 3 семьи построили  и 4 приобрели жилье по государственной программе Новосибирской области «Обеспечение жильем молодых семей в Новосибирской обла</w:t>
      </w:r>
      <w:r w:rsidRPr="008B646D">
        <w:rPr>
          <w:rFonts w:ascii="Times New Roman" w:eastAsia="Times New Roman" w:hAnsi="Times New Roman"/>
          <w:sz w:val="28"/>
          <w:szCs w:val="28"/>
        </w:rPr>
        <w:t>с</w:t>
      </w:r>
      <w:r w:rsidRPr="008B646D">
        <w:rPr>
          <w:rFonts w:ascii="Times New Roman" w:eastAsia="Times New Roman" w:hAnsi="Times New Roman"/>
          <w:sz w:val="28"/>
          <w:szCs w:val="28"/>
        </w:rPr>
        <w:t>ти»);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lastRenderedPageBreak/>
        <w:tab/>
        <w:t xml:space="preserve">- развивается туристический потенциал района (разработан маршрут, привлечено более 3000,0 тысяч рублей </w:t>
      </w:r>
      <w:proofErr w:type="spellStart"/>
      <w:r w:rsidRPr="008B646D">
        <w:rPr>
          <w:rFonts w:ascii="Times New Roman" w:eastAsia="Times New Roman" w:hAnsi="Times New Roman"/>
          <w:sz w:val="28"/>
          <w:szCs w:val="28"/>
        </w:rPr>
        <w:t>грант</w:t>
      </w:r>
      <w:r w:rsidRPr="008B646D">
        <w:rPr>
          <w:rFonts w:ascii="Times New Roman" w:eastAsia="Times New Roman" w:hAnsi="Times New Roman"/>
          <w:sz w:val="28"/>
          <w:szCs w:val="28"/>
        </w:rPr>
        <w:t>о</w:t>
      </w:r>
      <w:r w:rsidRPr="008B646D">
        <w:rPr>
          <w:rFonts w:ascii="Times New Roman" w:eastAsia="Times New Roman" w:hAnsi="Times New Roman"/>
          <w:sz w:val="28"/>
          <w:szCs w:val="28"/>
        </w:rPr>
        <w:t>вых</w:t>
      </w:r>
      <w:proofErr w:type="spellEnd"/>
      <w:r w:rsidRPr="008B646D">
        <w:rPr>
          <w:rFonts w:ascii="Times New Roman" w:eastAsia="Times New Roman" w:hAnsi="Times New Roman"/>
          <w:sz w:val="28"/>
          <w:szCs w:val="28"/>
        </w:rPr>
        <w:t xml:space="preserve"> средств на развитие гостиничной инфраструктуры);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практикуется социально-проектная деятельность (в 2020 году в район привлечено 1264,8 тысяч рублей </w:t>
      </w:r>
      <w:proofErr w:type="spellStart"/>
      <w:r w:rsidRPr="008B646D">
        <w:rPr>
          <w:rFonts w:ascii="Times New Roman" w:eastAsia="Times New Roman" w:hAnsi="Times New Roman"/>
          <w:sz w:val="28"/>
          <w:szCs w:val="28"/>
        </w:rPr>
        <w:t>грант</w:t>
      </w:r>
      <w:r w:rsidRPr="008B646D">
        <w:rPr>
          <w:rFonts w:ascii="Times New Roman" w:eastAsia="Times New Roman" w:hAnsi="Times New Roman"/>
          <w:sz w:val="28"/>
          <w:szCs w:val="28"/>
        </w:rPr>
        <w:t>о</w:t>
      </w:r>
      <w:r w:rsidRPr="008B646D">
        <w:rPr>
          <w:rFonts w:ascii="Times New Roman" w:eastAsia="Times New Roman" w:hAnsi="Times New Roman"/>
          <w:sz w:val="28"/>
          <w:szCs w:val="28"/>
        </w:rPr>
        <w:t>вых</w:t>
      </w:r>
      <w:proofErr w:type="spellEnd"/>
      <w:r w:rsidRPr="008B646D">
        <w:rPr>
          <w:rFonts w:ascii="Times New Roman" w:eastAsia="Times New Roman" w:hAnsi="Times New Roman"/>
          <w:sz w:val="28"/>
          <w:szCs w:val="28"/>
        </w:rPr>
        <w:t xml:space="preserve"> средств, в 2021 году – 2939,5 тысяч рублей);  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развито территориальное общественное самоуправление (30); 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наличие на территории государственного бюджетного профессионального образовательного учреждения Новос</w:t>
      </w:r>
      <w:r w:rsidRPr="008B646D">
        <w:rPr>
          <w:rFonts w:ascii="Times New Roman" w:eastAsia="Times New Roman" w:hAnsi="Times New Roman"/>
          <w:sz w:val="28"/>
          <w:szCs w:val="28"/>
        </w:rPr>
        <w:t>и</w:t>
      </w:r>
      <w:r w:rsidRPr="008B646D">
        <w:rPr>
          <w:rFonts w:ascii="Times New Roman" w:eastAsia="Times New Roman" w:hAnsi="Times New Roman"/>
          <w:sz w:val="28"/>
          <w:szCs w:val="28"/>
        </w:rPr>
        <w:t>бирской области «Венгеровский центр профессионального обучения</w:t>
      </w:r>
      <w:proofErr w:type="gramStart"/>
      <w:r w:rsidRPr="008B646D">
        <w:rPr>
          <w:rFonts w:ascii="Times New Roman" w:eastAsia="Times New Roman" w:hAnsi="Times New Roman"/>
          <w:sz w:val="28"/>
          <w:szCs w:val="28"/>
        </w:rPr>
        <w:t xml:space="preserve">»;. </w:t>
      </w:r>
      <w:proofErr w:type="gramEnd"/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b/>
          <w:bCs/>
          <w:sz w:val="28"/>
          <w:szCs w:val="28"/>
        </w:rPr>
        <w:tab/>
        <w:t xml:space="preserve">- </w:t>
      </w:r>
      <w:r w:rsidRPr="008B646D">
        <w:rPr>
          <w:rFonts w:ascii="Times New Roman" w:eastAsia="Times New Roman" w:hAnsi="Times New Roman"/>
          <w:bCs/>
          <w:sz w:val="28"/>
          <w:szCs w:val="28"/>
        </w:rPr>
        <w:t>наличие муниципальной программы</w:t>
      </w:r>
      <w:r w:rsidRPr="008B646D">
        <w:rPr>
          <w:rFonts w:ascii="Times New Roman" w:eastAsia="Times New Roman" w:hAnsi="Times New Roman"/>
          <w:b/>
          <w:bCs/>
          <w:sz w:val="28"/>
          <w:szCs w:val="28"/>
        </w:rPr>
        <w:t xml:space="preserve">  </w:t>
      </w:r>
      <w:r w:rsidRPr="008B646D">
        <w:rPr>
          <w:rFonts w:ascii="Times New Roman" w:eastAsia="Times New Roman" w:hAnsi="Times New Roman"/>
          <w:sz w:val="28"/>
          <w:szCs w:val="28"/>
        </w:rPr>
        <w:t xml:space="preserve">«Молодежь Венгеровского района на 2021-2023 годы»;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активность молодежных и общественных объединений (Общероссийское движение школьников, ЮНАРМИЯ, м</w:t>
      </w:r>
      <w:r w:rsidRPr="008B646D">
        <w:rPr>
          <w:rFonts w:ascii="Times New Roman" w:eastAsia="Times New Roman" w:hAnsi="Times New Roman"/>
          <w:sz w:val="28"/>
          <w:szCs w:val="28"/>
        </w:rPr>
        <w:t>е</w:t>
      </w:r>
      <w:r w:rsidRPr="008B646D">
        <w:rPr>
          <w:rFonts w:ascii="Times New Roman" w:eastAsia="Times New Roman" w:hAnsi="Times New Roman"/>
          <w:sz w:val="28"/>
          <w:szCs w:val="28"/>
        </w:rPr>
        <w:t>стная общественная организация по поддержке детских инициатив Венгеровского района Новосибирской области «Рад</w:t>
      </w:r>
      <w:r w:rsidRPr="008B646D">
        <w:rPr>
          <w:rFonts w:ascii="Times New Roman" w:eastAsia="Times New Roman" w:hAnsi="Times New Roman"/>
          <w:sz w:val="28"/>
          <w:szCs w:val="28"/>
        </w:rPr>
        <w:t>у</w:t>
      </w:r>
      <w:r w:rsidRPr="008B646D">
        <w:rPr>
          <w:rFonts w:ascii="Times New Roman" w:eastAsia="Times New Roman" w:hAnsi="Times New Roman"/>
          <w:sz w:val="28"/>
          <w:szCs w:val="28"/>
        </w:rPr>
        <w:t>га», местная общественная организация Венгеровского района Новосибирской области по поддержке молодежных ин</w:t>
      </w:r>
      <w:r w:rsidRPr="008B646D">
        <w:rPr>
          <w:rFonts w:ascii="Times New Roman" w:eastAsia="Times New Roman" w:hAnsi="Times New Roman"/>
          <w:sz w:val="28"/>
          <w:szCs w:val="28"/>
        </w:rPr>
        <w:t>и</w:t>
      </w:r>
      <w:r w:rsidRPr="008B646D">
        <w:rPr>
          <w:rFonts w:ascii="Times New Roman" w:eastAsia="Times New Roman" w:hAnsi="Times New Roman"/>
          <w:sz w:val="28"/>
          <w:szCs w:val="28"/>
        </w:rPr>
        <w:t>циатив «Молодежный актив Венгеровского района», волонтерский корпус Венгеровского района, народная дружина Ве</w:t>
      </w:r>
      <w:r w:rsidRPr="008B646D">
        <w:rPr>
          <w:rFonts w:ascii="Times New Roman" w:eastAsia="Times New Roman" w:hAnsi="Times New Roman"/>
          <w:sz w:val="28"/>
          <w:szCs w:val="28"/>
        </w:rPr>
        <w:t>н</w:t>
      </w:r>
      <w:r w:rsidRPr="008B646D">
        <w:rPr>
          <w:rFonts w:ascii="Times New Roman" w:eastAsia="Times New Roman" w:hAnsi="Times New Roman"/>
          <w:sz w:val="28"/>
          <w:szCs w:val="28"/>
        </w:rPr>
        <w:t>геровского района).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eastAsia="Times New Roman" w:hAnsi="Times New Roman"/>
          <w:bCs/>
          <w:sz w:val="28"/>
          <w:szCs w:val="28"/>
        </w:rPr>
      </w:pPr>
      <w:r w:rsidRPr="008B646D">
        <w:rPr>
          <w:rFonts w:ascii="Times New Roman" w:eastAsia="Times New Roman" w:hAnsi="Times New Roman"/>
          <w:bCs/>
          <w:sz w:val="28"/>
          <w:szCs w:val="28"/>
        </w:rPr>
        <w:t>Негативные стороны</w:t>
      </w:r>
      <w:r w:rsidRPr="008B646D">
        <w:rPr>
          <w:rStyle w:val="extendedtext-short"/>
          <w:rFonts w:ascii="Times New Roman" w:hAnsi="Times New Roman"/>
          <w:sz w:val="28"/>
          <w:szCs w:val="28"/>
        </w:rPr>
        <w:t xml:space="preserve"> реализации государственной молодежной политики</w:t>
      </w:r>
      <w:r w:rsidRPr="008B646D">
        <w:rPr>
          <w:rFonts w:ascii="Times New Roman" w:eastAsia="Times New Roman" w:hAnsi="Times New Roman"/>
          <w:bCs/>
          <w:sz w:val="28"/>
          <w:szCs w:val="28"/>
        </w:rPr>
        <w:t xml:space="preserve"> на территории района: 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eastAsia="Times New Roman" w:hAnsi="Times New Roman"/>
          <w:bCs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>- снижение чи</w:t>
      </w:r>
      <w:r w:rsidRPr="008B646D">
        <w:rPr>
          <w:rFonts w:ascii="Times New Roman" w:eastAsia="Times New Roman" w:hAnsi="Times New Roman"/>
          <w:sz w:val="28"/>
          <w:szCs w:val="28"/>
        </w:rPr>
        <w:t>с</w:t>
      </w:r>
      <w:r w:rsidRPr="008B646D">
        <w:rPr>
          <w:rFonts w:ascii="Times New Roman" w:eastAsia="Times New Roman" w:hAnsi="Times New Roman"/>
          <w:sz w:val="28"/>
          <w:szCs w:val="28"/>
        </w:rPr>
        <w:t xml:space="preserve">ленности населения (в 2021 году в районе проживало 18047 человек, в 2022 – 17697);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 экономическая нестабильность;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недостаточное количество молодых специалистов во всех сферах деятельности села;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ослабление института семьи;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малый организационный и кадровый ресурс (слабое курирование сфер деятельности, где есть мол</w:t>
      </w:r>
      <w:r w:rsidRPr="008B646D">
        <w:rPr>
          <w:rFonts w:ascii="Times New Roman" w:eastAsia="Times New Roman" w:hAnsi="Times New Roman"/>
          <w:sz w:val="28"/>
          <w:szCs w:val="28"/>
        </w:rPr>
        <w:t>о</w:t>
      </w:r>
      <w:r w:rsidRPr="008B646D">
        <w:rPr>
          <w:rFonts w:ascii="Times New Roman" w:eastAsia="Times New Roman" w:hAnsi="Times New Roman"/>
          <w:sz w:val="28"/>
          <w:szCs w:val="28"/>
        </w:rPr>
        <w:t>дежь);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недостаточное финансирование молодежной политики;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слабое взаимодействие с руководителями предприятий и специалистами администраций сельсоветов по вопросам молодежной полит</w:t>
      </w:r>
      <w:r w:rsidRPr="008B646D">
        <w:rPr>
          <w:rFonts w:ascii="Times New Roman" w:eastAsia="Times New Roman" w:hAnsi="Times New Roman"/>
          <w:sz w:val="28"/>
          <w:szCs w:val="28"/>
        </w:rPr>
        <w:t>и</w:t>
      </w:r>
      <w:r w:rsidRPr="008B646D">
        <w:rPr>
          <w:rFonts w:ascii="Times New Roman" w:eastAsia="Times New Roman" w:hAnsi="Times New Roman"/>
          <w:sz w:val="28"/>
          <w:szCs w:val="28"/>
        </w:rPr>
        <w:t>ки;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недостаточная активность молодых семей и работающей молодежи в общественной жизни села, мероприятиях молодежной политики;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малое количество лидеров общественного мнения;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  - недостаточный </w:t>
      </w:r>
      <w:proofErr w:type="spellStart"/>
      <w:r w:rsidRPr="008B646D">
        <w:rPr>
          <w:rFonts w:ascii="Times New Roman" w:eastAsia="Times New Roman" w:hAnsi="Times New Roman"/>
          <w:sz w:val="28"/>
          <w:szCs w:val="28"/>
        </w:rPr>
        <w:t>медиа</w:t>
      </w:r>
      <w:proofErr w:type="spellEnd"/>
      <w:r w:rsidRPr="008B646D">
        <w:rPr>
          <w:rFonts w:ascii="Times New Roman" w:eastAsia="Times New Roman" w:hAnsi="Times New Roman"/>
          <w:sz w:val="28"/>
          <w:szCs w:val="28"/>
        </w:rPr>
        <w:t xml:space="preserve"> ресурс и информирование о молодежных активностях.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B646D" w:rsidRPr="008B646D" w:rsidRDefault="008B646D" w:rsidP="008B64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b/>
          <w:sz w:val="28"/>
          <w:szCs w:val="28"/>
        </w:rPr>
        <w:t xml:space="preserve">2. Приоритеты, основные векторы стратегии                                                                                                                                          </w:t>
      </w:r>
      <w:r w:rsidRPr="008B646D">
        <w:rPr>
          <w:rFonts w:ascii="Times New Roman" w:eastAsia="Times New Roman" w:hAnsi="Times New Roman"/>
          <w:b/>
          <w:sz w:val="28"/>
          <w:szCs w:val="28"/>
        </w:rPr>
        <w:tab/>
      </w:r>
      <w:r w:rsidRPr="008B646D">
        <w:rPr>
          <w:rFonts w:ascii="Times New Roman" w:eastAsia="Times New Roman" w:hAnsi="Times New Roman"/>
          <w:sz w:val="28"/>
          <w:szCs w:val="28"/>
        </w:rPr>
        <w:t>2.1.</w:t>
      </w:r>
      <w:r w:rsidRPr="008B646D">
        <w:rPr>
          <w:rFonts w:ascii="Times New Roman" w:hAnsi="Times New Roman"/>
          <w:sz w:val="28"/>
          <w:szCs w:val="28"/>
        </w:rPr>
        <w:t xml:space="preserve">Реализация стратегии позволит молодежи Венгеровского района гордиться своей малой Родиной, считать     </w:t>
      </w:r>
    </w:p>
    <w:p w:rsidR="008B646D" w:rsidRPr="008B646D" w:rsidRDefault="008B646D" w:rsidP="008B64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lastRenderedPageBreak/>
        <w:t xml:space="preserve">           район </w:t>
      </w:r>
      <w:proofErr w:type="gramStart"/>
      <w:r w:rsidRPr="008B646D">
        <w:rPr>
          <w:rFonts w:ascii="Times New Roman" w:hAnsi="Times New Roman"/>
          <w:sz w:val="28"/>
          <w:szCs w:val="28"/>
        </w:rPr>
        <w:t>перспективным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и интересным для себя, усилит мотивацию молодых специалистов на возвращение и трудоустройство в различные сферы деятельн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сти.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Основные векторы стратегии:</w:t>
      </w:r>
    </w:p>
    <w:p w:rsidR="008B646D" w:rsidRPr="008B646D" w:rsidRDefault="008B646D" w:rsidP="008B646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 xml:space="preserve">1.Модернизация форматов взаимодействия с молодежью и подходов в организации развивающих и </w:t>
      </w:r>
      <w:proofErr w:type="spellStart"/>
      <w:r w:rsidRPr="008B646D">
        <w:rPr>
          <w:rFonts w:ascii="Times New Roman" w:hAnsi="Times New Roman"/>
          <w:sz w:val="28"/>
          <w:szCs w:val="28"/>
        </w:rPr>
        <w:t>досуговых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пр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странств и предложений, модернизация информационных и коммуникационных ресурсов.</w:t>
      </w:r>
    </w:p>
    <w:p w:rsidR="008B646D" w:rsidRPr="008B646D" w:rsidRDefault="008B646D" w:rsidP="008B646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2.Формирование активной позиции и соучастия  молодежи в пространственном развитии своих сел, взращивание лидеров общественного мнения, формирование жизненных сценариев молодежи через события, основанных на при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ципах патриотизма, укрепления и защиты семьи и ценностей семейной жизни, морали и нравственности, правосознания, здоров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 xml:space="preserve">го образа жизни и высокой культуры. </w:t>
      </w:r>
    </w:p>
    <w:p w:rsidR="008B646D" w:rsidRPr="008B646D" w:rsidRDefault="008B646D" w:rsidP="008B646D">
      <w:pPr>
        <w:pStyle w:val="a4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 xml:space="preserve">3.Повышение престижа рабочих профессий и </w:t>
      </w:r>
      <w:proofErr w:type="spellStart"/>
      <w:r w:rsidRPr="008B646D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молодежи.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Векторы, которые будут развиваться параллельно:</w:t>
      </w:r>
    </w:p>
    <w:p w:rsidR="008B646D" w:rsidRPr="008B646D" w:rsidRDefault="008B646D" w:rsidP="008B646D">
      <w:pPr>
        <w:pStyle w:val="a4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1.Комплексное социальное развитие района в сфере молодежной политики с привлечением программных и проек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ных средств (национальные проекты, федеральные и областные программы).</w:t>
      </w:r>
    </w:p>
    <w:p w:rsidR="008B646D" w:rsidRPr="008B646D" w:rsidRDefault="008B646D" w:rsidP="008B646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2.Развитие кадрового потенциала и ресурса по работе с молодежью.</w:t>
      </w:r>
    </w:p>
    <w:p w:rsidR="008B646D" w:rsidRPr="008B646D" w:rsidRDefault="008B646D" w:rsidP="008B646D">
      <w:pPr>
        <w:spacing w:after="0" w:line="240" w:lineRule="auto"/>
        <w:ind w:left="720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2.2.Целевые аудитории, их особенности и потенциал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eastAsia="Times New Roman" w:hAnsi="Times New Roman"/>
          <w:bCs/>
          <w:sz w:val="28"/>
          <w:szCs w:val="28"/>
        </w:rPr>
      </w:pPr>
      <w:r w:rsidRPr="008B646D">
        <w:rPr>
          <w:rFonts w:ascii="Times New Roman" w:eastAsia="Times New Roman" w:hAnsi="Times New Roman"/>
          <w:bCs/>
          <w:sz w:val="28"/>
          <w:szCs w:val="28"/>
        </w:rPr>
        <w:t>На 1 января 2022 года в Венгеровском районе проживает 4325 человек молодежи.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 xml:space="preserve">Из общего числа выделяются следующие возрастные группы: 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подростковый кластер (14 - 17 лет);  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юношеский кластер (18 - 24 года);  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кластер ранней взрослости (25 - 30 лет);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кластер средней взрослости (30 – 35 лет). </w:t>
      </w:r>
    </w:p>
    <w:p w:rsidR="008B646D" w:rsidRPr="008B646D" w:rsidRDefault="008B646D" w:rsidP="008B646D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>Разделение по социальным группам: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учащаяся молодежь (школьники);  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студенческая молодежь (учащиеся и студенты учреждений начального, среднего и высшего профессионального о</w:t>
      </w:r>
      <w:r w:rsidRPr="008B646D">
        <w:rPr>
          <w:rFonts w:ascii="Times New Roman" w:eastAsia="Times New Roman" w:hAnsi="Times New Roman"/>
          <w:sz w:val="28"/>
          <w:szCs w:val="28"/>
        </w:rPr>
        <w:t>б</w:t>
      </w:r>
      <w:r w:rsidRPr="008B646D">
        <w:rPr>
          <w:rFonts w:ascii="Times New Roman" w:eastAsia="Times New Roman" w:hAnsi="Times New Roman"/>
          <w:sz w:val="28"/>
          <w:szCs w:val="28"/>
        </w:rPr>
        <w:t>разования);  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работающая молодежь;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неработающая молодежь;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молодые семьи. </w:t>
      </w:r>
    </w:p>
    <w:p w:rsidR="008B646D" w:rsidRPr="008B646D" w:rsidRDefault="008B646D" w:rsidP="008B646D">
      <w:pPr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>Группы по критерию социальной активности:  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lastRenderedPageBreak/>
        <w:tab/>
        <w:t xml:space="preserve">- социально и политически активная молодежь;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>- социально инертная молодежь;  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социально </w:t>
      </w:r>
      <w:proofErr w:type="spellStart"/>
      <w:r w:rsidRPr="008B646D">
        <w:rPr>
          <w:rFonts w:ascii="Times New Roman" w:eastAsia="Times New Roman" w:hAnsi="Times New Roman"/>
          <w:sz w:val="28"/>
          <w:szCs w:val="28"/>
        </w:rPr>
        <w:t>дезадаптивная</w:t>
      </w:r>
      <w:proofErr w:type="spellEnd"/>
      <w:r w:rsidRPr="008B646D">
        <w:rPr>
          <w:rFonts w:ascii="Times New Roman" w:eastAsia="Times New Roman" w:hAnsi="Times New Roman"/>
          <w:sz w:val="28"/>
          <w:szCs w:val="28"/>
        </w:rPr>
        <w:t xml:space="preserve"> молодежь;  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  <w:t xml:space="preserve">- молодежь, находящаяся в трудной жизненной ситуации. </w:t>
      </w:r>
    </w:p>
    <w:p w:rsidR="008B646D" w:rsidRPr="008B646D" w:rsidRDefault="008B646D" w:rsidP="008B646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646D">
        <w:rPr>
          <w:rFonts w:ascii="Times New Roman" w:eastAsia="Times New Roman" w:hAnsi="Times New Roman"/>
          <w:sz w:val="28"/>
          <w:szCs w:val="28"/>
        </w:rPr>
        <w:tab/>
      </w:r>
      <w:r w:rsidRPr="008B646D">
        <w:rPr>
          <w:rFonts w:ascii="Times New Roman" w:hAnsi="Times New Roman"/>
          <w:sz w:val="28"/>
          <w:szCs w:val="28"/>
        </w:rPr>
        <w:t>По результатам рабочих встреч с главами сельсоветов, открытых диалогов с работающей молодежью, анализа стат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стических материалов, анализа эффективности муниципальной программы создан образ молодежи Венгеровского района</w:t>
      </w:r>
      <w:r w:rsidRPr="008B646D">
        <w:rPr>
          <w:rFonts w:ascii="Times New Roman" w:eastAsia="Times New Roman" w:hAnsi="Times New Roman"/>
          <w:sz w:val="28"/>
          <w:szCs w:val="28"/>
        </w:rPr>
        <w:t> </w:t>
      </w:r>
    </w:p>
    <w:tbl>
      <w:tblPr>
        <w:tblW w:w="1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32"/>
        <w:gridCol w:w="1289"/>
        <w:gridCol w:w="3118"/>
        <w:gridCol w:w="3956"/>
        <w:gridCol w:w="4111"/>
      </w:tblGrid>
      <w:tr w:rsidR="008B646D" w:rsidRPr="008B646D" w:rsidTr="006A5E03">
        <w:trPr>
          <w:trHeight w:val="840"/>
        </w:trPr>
        <w:tc>
          <w:tcPr>
            <w:tcW w:w="2132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b/>
                <w:sz w:val="28"/>
                <w:szCs w:val="28"/>
              </w:rPr>
              <w:t>Название            категории</w:t>
            </w:r>
          </w:p>
        </w:tc>
        <w:tc>
          <w:tcPr>
            <w:tcW w:w="1289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b/>
                <w:sz w:val="28"/>
                <w:szCs w:val="28"/>
              </w:rPr>
              <w:t>Числен-</w:t>
            </w:r>
          </w:p>
          <w:p w:rsidR="008B646D" w:rsidRPr="008B646D" w:rsidRDefault="008B646D" w:rsidP="006A5E0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8B646D">
              <w:rPr>
                <w:rFonts w:ascii="Times New Roman" w:eastAsia="Times New Roman" w:hAnsi="Times New Roman"/>
                <w:b/>
                <w:sz w:val="28"/>
                <w:szCs w:val="28"/>
              </w:rPr>
              <w:t>ность</w:t>
            </w:r>
            <w:proofErr w:type="spellEnd"/>
          </w:p>
        </w:tc>
        <w:tc>
          <w:tcPr>
            <w:tcW w:w="3118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b/>
                <w:sz w:val="28"/>
                <w:szCs w:val="28"/>
              </w:rPr>
              <w:t>Характеристика</w:t>
            </w:r>
          </w:p>
        </w:tc>
        <w:tc>
          <w:tcPr>
            <w:tcW w:w="3956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b/>
                <w:sz w:val="28"/>
                <w:szCs w:val="28"/>
              </w:rPr>
              <w:t>Проблематика</w:t>
            </w:r>
          </w:p>
        </w:tc>
        <w:tc>
          <w:tcPr>
            <w:tcW w:w="4111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b/>
                <w:sz w:val="28"/>
                <w:szCs w:val="28"/>
              </w:rPr>
              <w:t>Какое взаимодействие сейчас</w:t>
            </w:r>
          </w:p>
        </w:tc>
      </w:tr>
      <w:tr w:rsidR="008B646D" w:rsidRPr="008B646D" w:rsidTr="006A5E03">
        <w:trPr>
          <w:trHeight w:val="838"/>
        </w:trPr>
        <w:tc>
          <w:tcPr>
            <w:tcW w:w="2132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Учащаяся                        молодежь </w:t>
            </w:r>
          </w:p>
        </w:tc>
        <w:tc>
          <w:tcPr>
            <w:tcW w:w="1289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2131 </w:t>
            </w:r>
          </w:p>
        </w:tc>
        <w:tc>
          <w:tcPr>
            <w:tcW w:w="3118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 w:right="6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Самые активные участники, мобильные, контактные, спортивные, инициативные, большой процент лидеров </w:t>
            </w:r>
          </w:p>
        </w:tc>
        <w:tc>
          <w:tcPr>
            <w:tcW w:w="3956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Высокая загруженность, активность одних и тех же лиц во многих объ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динениях, однообразие форматов взаимодействия  </w:t>
            </w:r>
          </w:p>
        </w:tc>
        <w:tc>
          <w:tcPr>
            <w:tcW w:w="4111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47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Участие во всех мероприятиях мун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ципальной программы, в конкурсных и </w:t>
            </w:r>
            <w:proofErr w:type="spell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форумных</w:t>
            </w:r>
            <w:proofErr w:type="spell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предложениях различн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го уровня, большой процент вовлечен в </w:t>
            </w:r>
            <w:proofErr w:type="spell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волонтерство</w:t>
            </w:r>
            <w:proofErr w:type="spell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, посещают культу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но-массовые мероприятия в с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лах </w:t>
            </w:r>
          </w:p>
        </w:tc>
      </w:tr>
      <w:tr w:rsidR="008B646D" w:rsidRPr="008B646D" w:rsidTr="006A5E03">
        <w:trPr>
          <w:trHeight w:val="1390"/>
        </w:trPr>
        <w:tc>
          <w:tcPr>
            <w:tcW w:w="2132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Студенческая               молодежь </w:t>
            </w:r>
          </w:p>
        </w:tc>
        <w:tc>
          <w:tcPr>
            <w:tcW w:w="1289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376 </w:t>
            </w:r>
          </w:p>
        </w:tc>
        <w:tc>
          <w:tcPr>
            <w:tcW w:w="3118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44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Менее мобильные, спорти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ные, интеллектуальные, контактные, владеющие </w:t>
            </w:r>
            <w:proofErr w:type="spell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диаресурсами</w:t>
            </w:r>
            <w:proofErr w:type="spell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56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 w:right="6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На территории района находятся эпизодически, малый процент л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деров, нуждаются в организующей помощи, избегают ответственности, однообразие форматов взаимоде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ствия, недостаточность коммуник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ционных и информационных ресу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сов в работе с ними</w:t>
            </w:r>
          </w:p>
        </w:tc>
        <w:tc>
          <w:tcPr>
            <w:tcW w:w="4111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47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Участие в социально-проектной де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тельности, конкурсах, </w:t>
            </w:r>
            <w:proofErr w:type="spell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форумных</w:t>
            </w:r>
            <w:proofErr w:type="spell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кампаниях, спортивных состязаниях </w:t>
            </w:r>
          </w:p>
        </w:tc>
      </w:tr>
      <w:tr w:rsidR="008B646D" w:rsidRPr="008B646D" w:rsidTr="006A5E03">
        <w:trPr>
          <w:trHeight w:val="1666"/>
        </w:trPr>
        <w:tc>
          <w:tcPr>
            <w:tcW w:w="2132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Работающая                  молодежь </w:t>
            </w:r>
          </w:p>
        </w:tc>
        <w:tc>
          <w:tcPr>
            <w:tcW w:w="1289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1362 </w:t>
            </w:r>
          </w:p>
        </w:tc>
        <w:tc>
          <w:tcPr>
            <w:tcW w:w="3118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5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Имеет собственный круг контактов и интересов, избирательна в форматах досуга, есть мотивация к с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моразвитию, среди них мало лидеров, частично закрытая и трудная на подъем, но в большинстве своем труд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любивая, интеллектуальная и творческая</w:t>
            </w:r>
          </w:p>
        </w:tc>
        <w:tc>
          <w:tcPr>
            <w:tcW w:w="3956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Недостаточность коммуникацио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ных и информационных ресурсов в работе, неактуальный формат </w:t>
            </w:r>
            <w:proofErr w:type="spell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дос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говой</w:t>
            </w:r>
            <w:proofErr w:type="spell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деятельности и мероприятий, высокая загруженность в стремл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нии обеспечить экономическую ст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бильность </w:t>
            </w:r>
          </w:p>
        </w:tc>
        <w:tc>
          <w:tcPr>
            <w:tcW w:w="4111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29" w:line="240" w:lineRule="auto"/>
              <w:ind w:left="15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Редкое участие          в        ра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й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онных и областных конкурсных и </w:t>
            </w:r>
            <w:proofErr w:type="spell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форумных</w:t>
            </w:r>
            <w:proofErr w:type="spell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предложениях, чаще в социальн</w:t>
            </w:r>
            <w:proofErr w:type="gram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о-</w:t>
            </w:r>
            <w:proofErr w:type="gram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проектной деятельности, редкое посещение социально- значимых мер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приятий в селах</w:t>
            </w:r>
          </w:p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B646D" w:rsidRPr="008B646D" w:rsidTr="006A5E03">
        <w:trPr>
          <w:trHeight w:val="1390"/>
        </w:trPr>
        <w:tc>
          <w:tcPr>
            <w:tcW w:w="2132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Неработающая молодежь </w:t>
            </w:r>
          </w:p>
        </w:tc>
        <w:tc>
          <w:tcPr>
            <w:tcW w:w="1289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456 </w:t>
            </w:r>
          </w:p>
        </w:tc>
        <w:tc>
          <w:tcPr>
            <w:tcW w:w="3118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27" w:line="240" w:lineRule="auto"/>
              <w:ind w:left="15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Пассивные, не интересую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ся социальным развитием села, </w:t>
            </w:r>
            <w:proofErr w:type="spell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малоконтактны</w:t>
            </w:r>
            <w:proofErr w:type="spell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, но часто оказывают посил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ную трудовую помощь в реализации проектов по з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просу общественников </w:t>
            </w:r>
          </w:p>
        </w:tc>
        <w:tc>
          <w:tcPr>
            <w:tcW w:w="3956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Есть потенциал для развития, но не налажена система информационных и коммуникационных ресурсов, имеют трудности в самоопредел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нии, саморазвитии, нет ярко выр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женных предпочтений</w:t>
            </w:r>
          </w:p>
        </w:tc>
        <w:tc>
          <w:tcPr>
            <w:tcW w:w="4111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Эпизодическое участие в кул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турн</w:t>
            </w:r>
            <w:proofErr w:type="gram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о-</w:t>
            </w:r>
            <w:proofErr w:type="gram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 массовых и значимых мероприятиях села, формы взаимодействия практически 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сутствуют </w:t>
            </w:r>
          </w:p>
        </w:tc>
      </w:tr>
      <w:tr w:rsidR="008B646D" w:rsidRPr="008B646D" w:rsidTr="006A5E03">
        <w:trPr>
          <w:trHeight w:val="685"/>
        </w:trPr>
        <w:tc>
          <w:tcPr>
            <w:tcW w:w="2132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Молодые семьи </w:t>
            </w:r>
          </w:p>
        </w:tc>
        <w:tc>
          <w:tcPr>
            <w:tcW w:w="1289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 xml:space="preserve">889 </w:t>
            </w:r>
          </w:p>
        </w:tc>
        <w:tc>
          <w:tcPr>
            <w:tcW w:w="3118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45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Творческие</w:t>
            </w:r>
            <w:proofErr w:type="gramEnd"/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, спортивные, есть постоянный актив участвующих, достаточно ко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муникабельные</w:t>
            </w:r>
          </w:p>
        </w:tc>
        <w:tc>
          <w:tcPr>
            <w:tcW w:w="3956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10" w:right="6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Недостаточность коммуникацио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ных и информационных ресурсов в работе, высокая загруженность в стремлении обеспечить экономич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скую стабильность семьи</w:t>
            </w:r>
          </w:p>
        </w:tc>
        <w:tc>
          <w:tcPr>
            <w:tcW w:w="4111" w:type="dxa"/>
            <w:tcMar>
              <w:top w:w="7" w:type="dxa"/>
              <w:left w:w="0" w:type="dxa"/>
              <w:bottom w:w="0" w:type="dxa"/>
              <w:right w:w="41" w:type="dxa"/>
            </w:tcMar>
            <w:hideMark/>
          </w:tcPr>
          <w:p w:rsidR="008B646D" w:rsidRPr="008B646D" w:rsidRDefault="008B646D" w:rsidP="006A5E03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Районные и реже областные конкур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ные предложения, состязания спо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тивных семей, эпизодическое участие в соц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eastAsia="Times New Roman" w:hAnsi="Times New Roman"/>
                <w:sz w:val="28"/>
                <w:szCs w:val="28"/>
              </w:rPr>
              <w:t>ально-значимых мероприятиях села</w:t>
            </w:r>
          </w:p>
        </w:tc>
      </w:tr>
    </w:tbl>
    <w:p w:rsidR="008B646D" w:rsidRPr="008B646D" w:rsidRDefault="008B646D" w:rsidP="008B646D">
      <w:pPr>
        <w:spacing w:after="218" w:line="240" w:lineRule="auto"/>
        <w:ind w:left="36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 xml:space="preserve">  2.3.Этапы реализации стратегии и промежуточные результаты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 xml:space="preserve">  Стратегия предполагает реализацию на протяжении 3 лет в период с 2023 по 2025 годы. 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 xml:space="preserve">  На первом этапе будут разработаны и утверждены нормативно-правовые основания для систем поддержки и стим</w:t>
      </w:r>
      <w:r w:rsidRPr="008B646D">
        <w:rPr>
          <w:szCs w:val="28"/>
        </w:rPr>
        <w:t>у</w:t>
      </w:r>
      <w:r w:rsidRPr="008B646D">
        <w:rPr>
          <w:szCs w:val="28"/>
        </w:rPr>
        <w:t>лирования, разработаны положения о конкурсах, внесены изменения в муниципальные программы, проработаны все нео</w:t>
      </w:r>
      <w:r w:rsidRPr="008B646D">
        <w:rPr>
          <w:szCs w:val="28"/>
        </w:rPr>
        <w:t>б</w:t>
      </w:r>
      <w:r w:rsidRPr="008B646D">
        <w:rPr>
          <w:szCs w:val="28"/>
        </w:rPr>
        <w:t>ходимые ресурсы и  полномочия партнеров в реализации стратегии. Одновременно с этим будут реализовываться мол</w:t>
      </w:r>
      <w:r w:rsidRPr="008B646D">
        <w:rPr>
          <w:szCs w:val="28"/>
        </w:rPr>
        <w:t>о</w:t>
      </w:r>
      <w:r w:rsidRPr="008B646D">
        <w:rPr>
          <w:szCs w:val="28"/>
        </w:rPr>
        <w:t>дежные инициативы (гранты). Будет модернизирован информационный ресурс о возможностях и ре</w:t>
      </w:r>
      <w:r w:rsidRPr="008B646D">
        <w:rPr>
          <w:szCs w:val="28"/>
        </w:rPr>
        <w:t>а</w:t>
      </w:r>
      <w:r w:rsidRPr="008B646D">
        <w:rPr>
          <w:szCs w:val="28"/>
        </w:rPr>
        <w:t>лиях.</w:t>
      </w:r>
    </w:p>
    <w:p w:rsidR="008B646D" w:rsidRPr="008B646D" w:rsidRDefault="008B646D" w:rsidP="008B646D">
      <w:pPr>
        <w:pStyle w:val="a9"/>
        <w:jc w:val="both"/>
        <w:rPr>
          <w:b/>
          <w:szCs w:val="28"/>
        </w:rPr>
      </w:pPr>
      <w:r w:rsidRPr="008B646D">
        <w:rPr>
          <w:szCs w:val="28"/>
        </w:rPr>
        <w:tab/>
        <w:t>На втором этапе будет внедрена комплексная программа всех векторных мероприятий, создана система взаимоде</w:t>
      </w:r>
      <w:r w:rsidRPr="008B646D">
        <w:rPr>
          <w:szCs w:val="28"/>
        </w:rPr>
        <w:t>й</w:t>
      </w:r>
      <w:r w:rsidRPr="008B646D">
        <w:rPr>
          <w:szCs w:val="28"/>
        </w:rPr>
        <w:t>ствия с детскими и молодежными общественными объединениями с поддержкой их деятельности, с лидерским активом,  усилен актив работающей молодежи, будет осуществляться полуг</w:t>
      </w:r>
      <w:r w:rsidRPr="008B646D">
        <w:rPr>
          <w:szCs w:val="28"/>
        </w:rPr>
        <w:t>о</w:t>
      </w:r>
      <w:r w:rsidRPr="008B646D">
        <w:rPr>
          <w:szCs w:val="28"/>
        </w:rPr>
        <w:t>довой  мониторинг проблем молодежи.</w:t>
      </w:r>
      <w:r w:rsidRPr="008B646D">
        <w:rPr>
          <w:b/>
          <w:szCs w:val="28"/>
        </w:rPr>
        <w:t> 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>Третий этап предполагает внедрение системы мониторинга эффективности и отслеживание динамики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 xml:space="preserve">  2.4.Изменения и с</w:t>
      </w:r>
      <w:r w:rsidRPr="008B646D">
        <w:rPr>
          <w:szCs w:val="28"/>
        </w:rPr>
        <w:t>о</w:t>
      </w:r>
      <w:r w:rsidRPr="008B646D">
        <w:rPr>
          <w:szCs w:val="28"/>
        </w:rPr>
        <w:t>циальные эффекты, планирование и оценка</w:t>
      </w:r>
    </w:p>
    <w:p w:rsidR="008B646D" w:rsidRPr="008B646D" w:rsidRDefault="008B646D" w:rsidP="008B646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2.4.1.Вектор «Модернизация форматов взаимодействия с молодежью и подходов в организации развивающих и </w:t>
      </w:r>
      <w:proofErr w:type="spell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суговых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пространств и предложений, модернизация информационных и коммуникационных ресурсов».</w:t>
      </w:r>
    </w:p>
    <w:p w:rsidR="008B646D" w:rsidRPr="008B646D" w:rsidRDefault="008B646D" w:rsidP="008B646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8B646D">
        <w:rPr>
          <w:rFonts w:ascii="Times New Roman" w:hAnsi="Times New Roman"/>
          <w:sz w:val="28"/>
          <w:szCs w:val="28"/>
        </w:rPr>
        <w:t>Задачи: запуск открытых пространств для молодежи на территории 14 сельсоветов, прохождение стажировок специалистами сферы культуры на уже зарекомендовавших себя областных площадках, проведение тематических Сов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тов по культуре при администрации Венгеровского района, прохождение тематических курсов повышения квалификации, пр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 xml:space="preserve">влечение специалистов к разработке новых и привязанных к территории информационных </w:t>
      </w:r>
      <w:proofErr w:type="spellStart"/>
      <w:r w:rsidRPr="008B646D">
        <w:rPr>
          <w:rFonts w:ascii="Times New Roman" w:hAnsi="Times New Roman"/>
          <w:sz w:val="28"/>
          <w:szCs w:val="28"/>
        </w:rPr>
        <w:t>контентов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, получение </w:t>
      </w:r>
      <w:proofErr w:type="spellStart"/>
      <w:r w:rsidRPr="008B646D">
        <w:rPr>
          <w:rFonts w:ascii="Times New Roman" w:hAnsi="Times New Roman"/>
          <w:sz w:val="28"/>
          <w:szCs w:val="28"/>
        </w:rPr>
        <w:t>грантовых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и муниц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 xml:space="preserve">пальных средств на модернизацию. </w:t>
      </w:r>
      <w:proofErr w:type="gramEnd"/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Ожидаемый результат: потребность к саморазвитию будет реализована через новые форматы мероприятий и взаимодействия, возрастут индекс общественного мнения и удовлетворенность досугом, его качеством, возрастет акти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z w:val="28"/>
          <w:szCs w:val="28"/>
        </w:rPr>
        <w:t>ность молодежи, изменится уровень осведомленности молодежи и доступности для нее мероприятий сферы на областном и Вс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российском уровне.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Индикаторы: количество действующих открытых пространств, их посещаемость, количество посещений молоде</w:t>
      </w:r>
      <w:r w:rsidRPr="008B646D">
        <w:rPr>
          <w:rFonts w:ascii="Times New Roman" w:hAnsi="Times New Roman"/>
          <w:sz w:val="28"/>
          <w:szCs w:val="28"/>
        </w:rPr>
        <w:t>ж</w:t>
      </w:r>
      <w:r w:rsidRPr="008B646D">
        <w:rPr>
          <w:rFonts w:ascii="Times New Roman" w:hAnsi="Times New Roman"/>
          <w:sz w:val="28"/>
          <w:szCs w:val="28"/>
        </w:rPr>
        <w:t xml:space="preserve">ных мероприятий в районе, расширение количественного состава актива молодежи, ввод в практику не менее 3 </w:t>
      </w:r>
      <w:r w:rsidRPr="008B646D">
        <w:rPr>
          <w:rFonts w:ascii="Times New Roman" w:hAnsi="Times New Roman"/>
          <w:sz w:val="28"/>
          <w:szCs w:val="28"/>
        </w:rPr>
        <w:lastRenderedPageBreak/>
        <w:t xml:space="preserve">новых информационных </w:t>
      </w:r>
      <w:proofErr w:type="spellStart"/>
      <w:r w:rsidRPr="008B646D">
        <w:rPr>
          <w:rFonts w:ascii="Times New Roman" w:hAnsi="Times New Roman"/>
          <w:sz w:val="28"/>
          <w:szCs w:val="28"/>
        </w:rPr>
        <w:t>контентов</w:t>
      </w:r>
      <w:proofErr w:type="spellEnd"/>
      <w:r w:rsidRPr="008B646D">
        <w:rPr>
          <w:rFonts w:ascii="Times New Roman" w:hAnsi="Times New Roman"/>
          <w:sz w:val="28"/>
          <w:szCs w:val="28"/>
        </w:rPr>
        <w:t>, индекс удовлетворенности содержанием и форматом мероприятий (социальный о</w:t>
      </w:r>
      <w:r w:rsidRPr="008B646D">
        <w:rPr>
          <w:rFonts w:ascii="Times New Roman" w:hAnsi="Times New Roman"/>
          <w:sz w:val="28"/>
          <w:szCs w:val="28"/>
        </w:rPr>
        <w:t>п</w:t>
      </w:r>
      <w:r w:rsidRPr="008B646D">
        <w:rPr>
          <w:rFonts w:ascii="Times New Roman" w:hAnsi="Times New Roman"/>
          <w:sz w:val="28"/>
          <w:szCs w:val="28"/>
        </w:rPr>
        <w:t>рос).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2.4.2.Вектор  «Формирование активной позиции и соучастия  молодежи в пространственном развитии своих сел, взращивание лидеров общественного мнения, формирование жизненных сценариев молодежи через события, основа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ных на принципах патриотизма, укрепления и защиты семьи и ценностей семейной жизни, морали и нравственности, правосо</w:t>
      </w:r>
      <w:r w:rsidRPr="008B646D">
        <w:rPr>
          <w:rFonts w:ascii="Times New Roman" w:hAnsi="Times New Roman"/>
          <w:sz w:val="28"/>
          <w:szCs w:val="28"/>
        </w:rPr>
        <w:t>з</w:t>
      </w:r>
      <w:r w:rsidRPr="008B646D">
        <w:rPr>
          <w:rFonts w:ascii="Times New Roman" w:hAnsi="Times New Roman"/>
          <w:sz w:val="28"/>
          <w:szCs w:val="28"/>
        </w:rPr>
        <w:t>нания, здорового образа жизни и высокой культуры».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646D">
        <w:rPr>
          <w:rFonts w:ascii="Times New Roman" w:hAnsi="Times New Roman"/>
          <w:sz w:val="28"/>
          <w:szCs w:val="28"/>
        </w:rPr>
        <w:t xml:space="preserve">Задачи: внедрение районных конкурсов молодежных инициатив, активизация Ресурсного центра по привлечению </w:t>
      </w:r>
      <w:proofErr w:type="spellStart"/>
      <w:r w:rsidRPr="008B646D">
        <w:rPr>
          <w:rFonts w:ascii="Times New Roman" w:hAnsi="Times New Roman"/>
          <w:sz w:val="28"/>
          <w:szCs w:val="28"/>
        </w:rPr>
        <w:t>грантовой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поддержки, внедрение районных </w:t>
      </w:r>
      <w:proofErr w:type="spellStart"/>
      <w:r w:rsidRPr="008B646D">
        <w:rPr>
          <w:rFonts w:ascii="Times New Roman" w:hAnsi="Times New Roman"/>
          <w:sz w:val="28"/>
          <w:szCs w:val="28"/>
        </w:rPr>
        <w:t>форумных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проектов и фестивалей, разработка и внедрение мер по</w:t>
      </w:r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держки и стимулирования активистов, муниципальная поддержка и финансирование детских и молодежных общественных объед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нений, внедрение системы регулярных встреч с молодежью для получения обратной связи, внедрение систем мотив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ции, стипендиальной поддержки Главой Венгеровского района Новосибирской области молодых специалистов и талантов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в сферах творчества и спорта. Все мероприятия: форумы и конкурсы, школы и клубы молодого родителя, развлек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тельные и развивающие программы, социально-значимые даты и государственные праздники, а также отредактированные муниц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пальные программы будут уложены в единую логику и смысловое, нравственное содержание. Будет пересмотрено финансиров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ние программ.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8B646D">
        <w:rPr>
          <w:rFonts w:ascii="Times New Roman" w:hAnsi="Times New Roman"/>
          <w:sz w:val="28"/>
          <w:szCs w:val="28"/>
        </w:rPr>
        <w:t xml:space="preserve">Ожидаемый результат: </w:t>
      </w:r>
      <w:r w:rsidRPr="008B646D">
        <w:rPr>
          <w:rFonts w:ascii="Times New Roman" w:hAnsi="Times New Roman"/>
          <w:bCs/>
          <w:sz w:val="28"/>
          <w:szCs w:val="28"/>
        </w:rPr>
        <w:t>молодежь станет участником социального развития своего села, появится ответстве</w:t>
      </w:r>
      <w:r w:rsidRPr="008B646D">
        <w:rPr>
          <w:rFonts w:ascii="Times New Roman" w:hAnsi="Times New Roman"/>
          <w:bCs/>
          <w:sz w:val="28"/>
          <w:szCs w:val="28"/>
        </w:rPr>
        <w:t>н</w:t>
      </w:r>
      <w:r w:rsidRPr="008B646D">
        <w:rPr>
          <w:rFonts w:ascii="Times New Roman" w:hAnsi="Times New Roman"/>
          <w:bCs/>
          <w:sz w:val="28"/>
          <w:szCs w:val="28"/>
        </w:rPr>
        <w:t>ность за то, каким оно будет через годы, изменятся количественные и качественные характеристики образа молодежи, активизир</w:t>
      </w:r>
      <w:r w:rsidRPr="008B646D">
        <w:rPr>
          <w:rFonts w:ascii="Times New Roman" w:hAnsi="Times New Roman"/>
          <w:bCs/>
          <w:sz w:val="28"/>
          <w:szCs w:val="28"/>
        </w:rPr>
        <w:t>у</w:t>
      </w:r>
      <w:r w:rsidRPr="008B646D">
        <w:rPr>
          <w:rFonts w:ascii="Times New Roman" w:hAnsi="Times New Roman"/>
          <w:bCs/>
          <w:sz w:val="28"/>
          <w:szCs w:val="28"/>
        </w:rPr>
        <w:t>ется Совет работающей молодежи, снизится степень пассивности и активности благодаря мерам стимулирования, мотив</w:t>
      </w:r>
      <w:r w:rsidRPr="008B646D">
        <w:rPr>
          <w:rFonts w:ascii="Times New Roman" w:hAnsi="Times New Roman"/>
          <w:bCs/>
          <w:sz w:val="28"/>
          <w:szCs w:val="28"/>
        </w:rPr>
        <w:t>а</w:t>
      </w:r>
      <w:r w:rsidRPr="008B646D">
        <w:rPr>
          <w:rFonts w:ascii="Times New Roman" w:hAnsi="Times New Roman"/>
          <w:bCs/>
          <w:sz w:val="28"/>
          <w:szCs w:val="28"/>
        </w:rPr>
        <w:t xml:space="preserve">ции и интересным событиям,  возрастет </w:t>
      </w:r>
      <w:proofErr w:type="spellStart"/>
      <w:r w:rsidRPr="008B646D">
        <w:rPr>
          <w:rFonts w:ascii="Times New Roman" w:hAnsi="Times New Roman"/>
          <w:bCs/>
          <w:sz w:val="28"/>
          <w:szCs w:val="28"/>
        </w:rPr>
        <w:t>добровольничество</w:t>
      </w:r>
      <w:proofErr w:type="spellEnd"/>
      <w:r w:rsidRPr="008B646D">
        <w:rPr>
          <w:rFonts w:ascii="Times New Roman" w:hAnsi="Times New Roman"/>
          <w:bCs/>
          <w:sz w:val="28"/>
          <w:szCs w:val="28"/>
        </w:rPr>
        <w:t>, произойдет развитие инфраструктуры, лидеры будут позити</w:t>
      </w:r>
      <w:r w:rsidRPr="008B646D">
        <w:rPr>
          <w:rFonts w:ascii="Times New Roman" w:hAnsi="Times New Roman"/>
          <w:bCs/>
          <w:sz w:val="28"/>
          <w:szCs w:val="28"/>
        </w:rPr>
        <w:t>в</w:t>
      </w:r>
      <w:r w:rsidRPr="008B646D">
        <w:rPr>
          <w:rFonts w:ascii="Times New Roman" w:hAnsi="Times New Roman"/>
          <w:bCs/>
          <w:sz w:val="28"/>
          <w:szCs w:val="28"/>
        </w:rPr>
        <w:t>но влиять на общественное мнение и самосознание молодежи.</w:t>
      </w:r>
      <w:proofErr w:type="gramEnd"/>
      <w:r w:rsidRPr="008B646D">
        <w:rPr>
          <w:rFonts w:ascii="Times New Roman" w:hAnsi="Times New Roman"/>
          <w:bCs/>
          <w:sz w:val="28"/>
          <w:szCs w:val="28"/>
        </w:rPr>
        <w:t xml:space="preserve"> Появится мотивация на то, чтобы связать свою жизнь с ра</w:t>
      </w:r>
      <w:r w:rsidRPr="008B646D">
        <w:rPr>
          <w:rFonts w:ascii="Times New Roman" w:hAnsi="Times New Roman"/>
          <w:bCs/>
          <w:sz w:val="28"/>
          <w:szCs w:val="28"/>
        </w:rPr>
        <w:t>й</w:t>
      </w:r>
      <w:r w:rsidRPr="008B646D">
        <w:rPr>
          <w:rFonts w:ascii="Times New Roman" w:hAnsi="Times New Roman"/>
          <w:bCs/>
          <w:sz w:val="28"/>
          <w:szCs w:val="28"/>
        </w:rPr>
        <w:t>оном и быть ему полезным.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 xml:space="preserve">Индикаторы: количество подготовленных и реализованных грантов и субсидий, анализ финансовых вложений в сферу молодежной политики, количество вовлеченных в меры поддержки и стимулирования, количественный анализ посещения мероприятий, </w:t>
      </w:r>
      <w:proofErr w:type="spellStart"/>
      <w:r w:rsidRPr="008B646D">
        <w:rPr>
          <w:rFonts w:ascii="Times New Roman" w:hAnsi="Times New Roman"/>
          <w:bCs/>
          <w:sz w:val="28"/>
          <w:szCs w:val="28"/>
        </w:rPr>
        <w:t>форумная</w:t>
      </w:r>
      <w:proofErr w:type="spellEnd"/>
      <w:r w:rsidRPr="008B646D">
        <w:rPr>
          <w:rFonts w:ascii="Times New Roman" w:hAnsi="Times New Roman"/>
          <w:bCs/>
          <w:sz w:val="28"/>
          <w:szCs w:val="28"/>
        </w:rPr>
        <w:t xml:space="preserve"> активность в районе и области, количество пассивной и активной молодежи, кол</w:t>
      </w:r>
      <w:r w:rsidRPr="008B646D">
        <w:rPr>
          <w:rFonts w:ascii="Times New Roman" w:hAnsi="Times New Roman"/>
          <w:bCs/>
          <w:sz w:val="28"/>
          <w:szCs w:val="28"/>
        </w:rPr>
        <w:t>и</w:t>
      </w:r>
      <w:r w:rsidRPr="008B646D">
        <w:rPr>
          <w:rFonts w:ascii="Times New Roman" w:hAnsi="Times New Roman"/>
          <w:bCs/>
          <w:sz w:val="28"/>
          <w:szCs w:val="28"/>
        </w:rPr>
        <w:t>чество лидеров, измененные характеристики образа молодежи, количество реализованных инициатив Совета работающей мол</w:t>
      </w:r>
      <w:r w:rsidRPr="008B646D">
        <w:rPr>
          <w:rFonts w:ascii="Times New Roman" w:hAnsi="Times New Roman"/>
          <w:bCs/>
          <w:sz w:val="28"/>
          <w:szCs w:val="28"/>
        </w:rPr>
        <w:t>о</w:t>
      </w:r>
      <w:r w:rsidRPr="008B646D">
        <w:rPr>
          <w:rFonts w:ascii="Times New Roman" w:hAnsi="Times New Roman"/>
          <w:bCs/>
          <w:sz w:val="28"/>
          <w:szCs w:val="28"/>
        </w:rPr>
        <w:t xml:space="preserve">дежи. 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2.4.3.Вектор  «Повышение престижа рабочих профессий и </w:t>
      </w:r>
      <w:proofErr w:type="spellStart"/>
      <w:r w:rsidRPr="008B646D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молодежи»</w:t>
      </w:r>
    </w:p>
    <w:p w:rsidR="008B646D" w:rsidRPr="008B646D" w:rsidRDefault="008B646D" w:rsidP="008B646D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646D">
        <w:rPr>
          <w:rFonts w:ascii="Times New Roman" w:hAnsi="Times New Roman"/>
          <w:sz w:val="28"/>
          <w:szCs w:val="28"/>
        </w:rPr>
        <w:t>Задачи: строительство социального жилья, проведение районных конкурсов профессионального мастерства и я</w:t>
      </w:r>
      <w:r w:rsidRPr="008B646D">
        <w:rPr>
          <w:rFonts w:ascii="Times New Roman" w:hAnsi="Times New Roman"/>
          <w:sz w:val="28"/>
          <w:szCs w:val="28"/>
        </w:rPr>
        <w:t>р</w:t>
      </w:r>
      <w:r w:rsidRPr="008B646D">
        <w:rPr>
          <w:rFonts w:ascii="Times New Roman" w:hAnsi="Times New Roman"/>
          <w:sz w:val="28"/>
          <w:szCs w:val="28"/>
        </w:rPr>
        <w:t xml:space="preserve">марки вакансий, модернизация кадровой политики, проведение встреч Главы Венгеровского района Новосибирской </w:t>
      </w:r>
      <w:r w:rsidRPr="008B646D">
        <w:rPr>
          <w:rFonts w:ascii="Times New Roman" w:hAnsi="Times New Roman"/>
          <w:sz w:val="28"/>
          <w:szCs w:val="28"/>
        </w:rPr>
        <w:lastRenderedPageBreak/>
        <w:t>области и руководителей предприятий с выпускниками ВУЗов, внедрение систем материальной поддержки и стимулир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 xml:space="preserve">вания молодых специалистов на селе, привлечение </w:t>
      </w:r>
      <w:proofErr w:type="spellStart"/>
      <w:r w:rsidRPr="008B646D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из числа молодежи в развитие и продвижение маршрутов сел</w:t>
      </w:r>
      <w:r w:rsidRPr="008B646D">
        <w:rPr>
          <w:rFonts w:ascii="Times New Roman" w:hAnsi="Times New Roman"/>
          <w:sz w:val="28"/>
          <w:szCs w:val="28"/>
        </w:rPr>
        <w:t>ь</w:t>
      </w:r>
      <w:r w:rsidRPr="008B646D">
        <w:rPr>
          <w:rFonts w:ascii="Times New Roman" w:hAnsi="Times New Roman"/>
          <w:sz w:val="28"/>
          <w:szCs w:val="28"/>
        </w:rPr>
        <w:t xml:space="preserve">ского туризма, вовлечение молодежи в проведение </w:t>
      </w:r>
      <w:proofErr w:type="spellStart"/>
      <w:r w:rsidRPr="008B646D">
        <w:rPr>
          <w:rFonts w:ascii="Times New Roman" w:hAnsi="Times New Roman"/>
          <w:sz w:val="28"/>
          <w:szCs w:val="28"/>
        </w:rPr>
        <w:t>брендовых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мероприятий в сельском хозяйстве, усиление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межведомственного взаимодействия в вопросах государственной поддержки малого предпринимательства и з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ключения социальных контрактов среди молодежи, продвижение в вопросах строительства и приобретения жилья для молодых семей.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Ожидаемый результат: закроется часть вакансий молодых специалистов в разных сферах деятельности, возрастет количество </w:t>
      </w:r>
      <w:proofErr w:type="spellStart"/>
      <w:r w:rsidRPr="008B646D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8B646D">
        <w:rPr>
          <w:rFonts w:ascii="Times New Roman" w:hAnsi="Times New Roman"/>
          <w:sz w:val="28"/>
          <w:szCs w:val="28"/>
        </w:rPr>
        <w:t>, разовьются трудовые компетенции, развитие сельского туризма сделает район более привлек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тельным, усилятся чувства безопасности, уверенности в завтрашнем дне и дальнейших перспективах, приток молодых специалистов  и сохранение в районе уже действующих, повлияет в целом на социально-экономическое положение ра</w:t>
      </w:r>
      <w:r w:rsidRPr="008B646D">
        <w:rPr>
          <w:rFonts w:ascii="Times New Roman" w:hAnsi="Times New Roman"/>
          <w:sz w:val="28"/>
          <w:szCs w:val="28"/>
        </w:rPr>
        <w:t>й</w:t>
      </w:r>
      <w:r w:rsidRPr="008B646D">
        <w:rPr>
          <w:rFonts w:ascii="Times New Roman" w:hAnsi="Times New Roman"/>
          <w:sz w:val="28"/>
          <w:szCs w:val="28"/>
        </w:rPr>
        <w:t>она.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Индикаторы: количество </w:t>
      </w:r>
      <w:proofErr w:type="spellStart"/>
      <w:r w:rsidRPr="008B646D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и закрытых вакансий молодыми специалистами, количество прибывших в район специалистов, количество встреч, количество получивших меры поддержки, в том числе относительно строительс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ва и приобретения жилья.</w:t>
      </w:r>
    </w:p>
    <w:p w:rsidR="008B646D" w:rsidRPr="008B646D" w:rsidRDefault="008B646D" w:rsidP="008B646D">
      <w:pPr>
        <w:pStyle w:val="a4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Система мониторинга эффективности реализации стратегии будет проводиться каждое полугодие на всех </w:t>
      </w:r>
      <w:proofErr w:type="gramStart"/>
      <w:r w:rsidRPr="008B646D">
        <w:rPr>
          <w:rFonts w:ascii="Times New Roman" w:hAnsi="Times New Roman"/>
          <w:sz w:val="28"/>
          <w:szCs w:val="28"/>
        </w:rPr>
        <w:t>этапах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и включать вышеперечисленные индикаторы.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2.5.Ресурсное обеспечение стратегии: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- человеческие, имеются в полном объеме (все возрастные категории и социальные группы молодежи, партнеры, кадровый состав исполнителей, группы активистов, общественники, лидеры);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- информационные, нуждаются в модернизации ( газета Венгеровского района «Венгеровская газета», Интерне</w:t>
      </w:r>
      <w:proofErr w:type="gramStart"/>
      <w:r w:rsidRPr="008B646D">
        <w:rPr>
          <w:szCs w:val="28"/>
        </w:rPr>
        <w:t>т-</w:t>
      </w:r>
      <w:proofErr w:type="gramEnd"/>
      <w:r w:rsidRPr="008B646D">
        <w:rPr>
          <w:szCs w:val="28"/>
        </w:rPr>
        <w:t xml:space="preserve"> пространство, сайты учреждений, современные актуальные </w:t>
      </w:r>
      <w:proofErr w:type="spellStart"/>
      <w:r w:rsidRPr="008B646D">
        <w:rPr>
          <w:szCs w:val="28"/>
        </w:rPr>
        <w:t>контенты</w:t>
      </w:r>
      <w:proofErr w:type="spellEnd"/>
      <w:r w:rsidRPr="008B646D">
        <w:rPr>
          <w:szCs w:val="28"/>
        </w:rPr>
        <w:t xml:space="preserve">); 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- материально-технические, нуждаются в модернизации и укреплении (оснащение открытых пространств, тран</w:t>
      </w:r>
      <w:r w:rsidRPr="008B646D">
        <w:rPr>
          <w:szCs w:val="28"/>
        </w:rPr>
        <w:t>с</w:t>
      </w:r>
      <w:r w:rsidRPr="008B646D">
        <w:rPr>
          <w:szCs w:val="28"/>
        </w:rPr>
        <w:t>портная доставка и сопровождение, оснащение и реквизит для проведения мероприятий, экипировка, призовой и наградной фо</w:t>
      </w:r>
      <w:r w:rsidRPr="008B646D">
        <w:rPr>
          <w:szCs w:val="28"/>
        </w:rPr>
        <w:t>н</w:t>
      </w:r>
      <w:r w:rsidRPr="008B646D">
        <w:rPr>
          <w:szCs w:val="28"/>
        </w:rPr>
        <w:t xml:space="preserve">ды); 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- методические, (стажировки на областных площадках, курсы повышения квалификации, рабочие семина</w:t>
      </w:r>
      <w:proofErr w:type="gramStart"/>
      <w:r w:rsidRPr="008B646D">
        <w:rPr>
          <w:szCs w:val="28"/>
        </w:rPr>
        <w:t>р-</w:t>
      </w:r>
      <w:proofErr w:type="gramEnd"/>
      <w:r w:rsidRPr="008B646D">
        <w:rPr>
          <w:szCs w:val="28"/>
        </w:rPr>
        <w:t xml:space="preserve"> совещания, участие в творческих лаборатор</w:t>
      </w:r>
      <w:r w:rsidRPr="008B646D">
        <w:rPr>
          <w:szCs w:val="28"/>
        </w:rPr>
        <w:t>и</w:t>
      </w:r>
      <w:r w:rsidRPr="008B646D">
        <w:rPr>
          <w:szCs w:val="28"/>
        </w:rPr>
        <w:t>ях);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</w:r>
      <w:proofErr w:type="gramStart"/>
      <w:r w:rsidRPr="008B646D">
        <w:rPr>
          <w:szCs w:val="28"/>
        </w:rPr>
        <w:t>- финансовые, требуют  полного пересмотра бюджета и дополнительных привлечений (финансирование муниц</w:t>
      </w:r>
      <w:r w:rsidRPr="008B646D">
        <w:rPr>
          <w:szCs w:val="28"/>
        </w:rPr>
        <w:t>и</w:t>
      </w:r>
      <w:r w:rsidRPr="008B646D">
        <w:rPr>
          <w:szCs w:val="28"/>
        </w:rPr>
        <w:t>пальной программы, финансирование в соответствии с положениями о стимулировании и поддержке, финансирование п</w:t>
      </w:r>
      <w:r w:rsidRPr="008B646D">
        <w:rPr>
          <w:szCs w:val="28"/>
        </w:rPr>
        <w:t>о</w:t>
      </w:r>
      <w:r w:rsidRPr="008B646D">
        <w:rPr>
          <w:szCs w:val="28"/>
        </w:rPr>
        <w:t xml:space="preserve">ездок и собственных мероприятий, привлечение </w:t>
      </w:r>
      <w:proofErr w:type="spellStart"/>
      <w:r w:rsidRPr="008B646D">
        <w:rPr>
          <w:szCs w:val="28"/>
        </w:rPr>
        <w:t>грантовых</w:t>
      </w:r>
      <w:proofErr w:type="spellEnd"/>
      <w:r w:rsidRPr="008B646D">
        <w:rPr>
          <w:szCs w:val="28"/>
        </w:rPr>
        <w:t xml:space="preserve"> средств и субсидий);</w:t>
      </w:r>
      <w:proofErr w:type="gramEnd"/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lastRenderedPageBreak/>
        <w:tab/>
        <w:t>- инфраструктурные, имеются в достаточном объеме, но не в полном объеме используются (открытые пространс</w:t>
      </w:r>
      <w:r w:rsidRPr="008B646D">
        <w:rPr>
          <w:szCs w:val="28"/>
        </w:rPr>
        <w:t>т</w:t>
      </w:r>
      <w:r w:rsidRPr="008B646D">
        <w:rPr>
          <w:szCs w:val="28"/>
        </w:rPr>
        <w:t xml:space="preserve">ва, спортивная и </w:t>
      </w:r>
      <w:proofErr w:type="spellStart"/>
      <w:r w:rsidRPr="008B646D">
        <w:rPr>
          <w:szCs w:val="28"/>
        </w:rPr>
        <w:t>культурно-досуговая</w:t>
      </w:r>
      <w:proofErr w:type="spellEnd"/>
      <w:r w:rsidRPr="008B646D">
        <w:rPr>
          <w:szCs w:val="28"/>
        </w:rPr>
        <w:t xml:space="preserve"> инфраструктура, площадки учреждений-партнеров, уличные площадки для массовых м</w:t>
      </w:r>
      <w:r w:rsidRPr="008B646D">
        <w:rPr>
          <w:szCs w:val="28"/>
        </w:rPr>
        <w:t>е</w:t>
      </w:r>
      <w:r w:rsidRPr="008B646D">
        <w:rPr>
          <w:szCs w:val="28"/>
        </w:rPr>
        <w:t>роприятий);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2.6.Кадровое обеспечение стратегии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Реализацию государственной молодежной политики на территории Венгеровского района осуществляет отдел по д</w:t>
      </w:r>
      <w:r w:rsidRPr="008B646D">
        <w:rPr>
          <w:szCs w:val="28"/>
        </w:rPr>
        <w:t>е</w:t>
      </w:r>
      <w:r w:rsidRPr="008B646D">
        <w:rPr>
          <w:szCs w:val="28"/>
        </w:rPr>
        <w:t>лам молодежи, культуры и спорта администрации района во взаимодействии с молодыми гражданами в возрасте от 14 до 35 лет. Круг партнеров определен в утвержденной Карте ресурсов Венгеровского района, включает непосредственных уч</w:t>
      </w:r>
      <w:r w:rsidRPr="008B646D">
        <w:rPr>
          <w:szCs w:val="28"/>
        </w:rPr>
        <w:t>а</w:t>
      </w:r>
      <w:r w:rsidRPr="008B646D">
        <w:rPr>
          <w:szCs w:val="28"/>
        </w:rPr>
        <w:t>стников стратегических преобразований: все общественные объединения, организации района, все учрежд</w:t>
      </w:r>
      <w:r w:rsidRPr="008B646D">
        <w:rPr>
          <w:szCs w:val="28"/>
        </w:rPr>
        <w:t>е</w:t>
      </w:r>
      <w:r w:rsidRPr="008B646D">
        <w:rPr>
          <w:szCs w:val="28"/>
        </w:rPr>
        <w:t>ния социальной сферы, руководителей сельскохозяйственных предприятий, структурные подразделения администрации района, все 18 сельсоветов Венгеровского района, депутатов представительных органов Венгеровского района, все службы и органы системы профилактики безнадзорности и правонарушений нес</w:t>
      </w:r>
      <w:r w:rsidRPr="008B646D">
        <w:rPr>
          <w:szCs w:val="28"/>
        </w:rPr>
        <w:t>о</w:t>
      </w:r>
      <w:r w:rsidRPr="008B646D">
        <w:rPr>
          <w:szCs w:val="28"/>
        </w:rPr>
        <w:t>вершеннолетних.  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Кадры в штате: ведущий специалист отдела по делам молодежи, культуры и спорта администрации Венгеровского района, методисты открытых пространств, специалисты администраций сельсоветов, специалисты управления образов</w:t>
      </w:r>
      <w:r w:rsidRPr="008B646D">
        <w:rPr>
          <w:szCs w:val="28"/>
        </w:rPr>
        <w:t>а</w:t>
      </w:r>
      <w:r w:rsidRPr="008B646D">
        <w:rPr>
          <w:szCs w:val="28"/>
        </w:rPr>
        <w:t>ния администрации Венгеровского района, специалисты учреждений дополнительного образования, руководители у</w:t>
      </w:r>
      <w:r w:rsidRPr="008B646D">
        <w:rPr>
          <w:szCs w:val="28"/>
        </w:rPr>
        <w:t>ч</w:t>
      </w:r>
      <w:r w:rsidRPr="008B646D">
        <w:rPr>
          <w:szCs w:val="28"/>
        </w:rPr>
        <w:t>реждений культуры, тренерский состав МКУ «Спортивный комплекс «Темп».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  <w:r w:rsidRPr="008B646D">
        <w:rPr>
          <w:szCs w:val="28"/>
        </w:rPr>
        <w:tab/>
        <w:t>Модель взаимодействия по управлению реализацией стратегии будет основана на практикуемой системе админис</w:t>
      </w:r>
      <w:r w:rsidRPr="008B646D">
        <w:rPr>
          <w:szCs w:val="28"/>
        </w:rPr>
        <w:t>т</w:t>
      </w:r>
      <w:r w:rsidRPr="008B646D">
        <w:rPr>
          <w:szCs w:val="28"/>
        </w:rPr>
        <w:t>ративного регламента, отраслевого и кадрового подчинения, специфике и уставной деятельности учреждений. Нео</w:t>
      </w:r>
      <w:r w:rsidRPr="008B646D">
        <w:rPr>
          <w:szCs w:val="28"/>
        </w:rPr>
        <w:t>б</w:t>
      </w:r>
      <w:r w:rsidRPr="008B646D">
        <w:rPr>
          <w:szCs w:val="28"/>
        </w:rPr>
        <w:t>ходимо изменить подходы во взаимодействии, усиливая общую и персональную ответственность за конечный резул</w:t>
      </w:r>
      <w:r w:rsidRPr="008B646D">
        <w:rPr>
          <w:szCs w:val="28"/>
        </w:rPr>
        <w:t>ь</w:t>
      </w:r>
      <w:r w:rsidRPr="008B646D">
        <w:rPr>
          <w:szCs w:val="28"/>
        </w:rPr>
        <w:t xml:space="preserve">тат.  </w:t>
      </w:r>
    </w:p>
    <w:p w:rsidR="008B646D" w:rsidRPr="008B646D" w:rsidRDefault="008B646D" w:rsidP="008B646D">
      <w:pPr>
        <w:pStyle w:val="a9"/>
        <w:jc w:val="both"/>
        <w:rPr>
          <w:szCs w:val="28"/>
        </w:rPr>
      </w:pPr>
    </w:p>
    <w:p w:rsidR="008B646D" w:rsidRPr="008B646D" w:rsidRDefault="008B646D" w:rsidP="008B646D">
      <w:pPr>
        <w:pStyle w:val="a4"/>
        <w:numPr>
          <w:ilvl w:val="0"/>
          <w:numId w:val="6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46D">
        <w:rPr>
          <w:rFonts w:ascii="Times New Roman" w:hAnsi="Times New Roman"/>
          <w:b/>
          <w:sz w:val="28"/>
          <w:szCs w:val="28"/>
        </w:rPr>
        <w:t>План первоочередных мероприятий для реализации стратегии на подготовительный 2022 год и 2023 год</w:t>
      </w:r>
    </w:p>
    <w:p w:rsidR="008B646D" w:rsidRPr="008B646D" w:rsidRDefault="008B646D" w:rsidP="008B646D">
      <w:pPr>
        <w:pStyle w:val="a4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349" w:type="dxa"/>
        <w:jc w:val="center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2"/>
        <w:gridCol w:w="6248"/>
        <w:gridCol w:w="1832"/>
        <w:gridCol w:w="5387"/>
      </w:tblGrid>
      <w:tr w:rsidR="008B646D" w:rsidRPr="008B646D" w:rsidTr="006A5E03">
        <w:trPr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№          </w:t>
            </w:r>
            <w:proofErr w:type="spellStart"/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B646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B646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Сроки пров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дения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8B646D" w:rsidRPr="008B646D" w:rsidTr="006A5E03">
        <w:trPr>
          <w:trHeight w:val="1117"/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Открытая презентация проекта Стратегии развития мол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дежной политики Венгеровского района для молодежных групп в открытых пространствах, проведение пу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б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личных слушаний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июль-август 2022 года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Федорова Е.Ю., начальник отдела по делам мол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дежи, культуры и спорта администрации района</w:t>
            </w:r>
          </w:p>
        </w:tc>
      </w:tr>
      <w:tr w:rsidR="008B646D" w:rsidRPr="008B646D" w:rsidTr="006A5E03">
        <w:trPr>
          <w:trHeight w:val="1376"/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Анализ финансирования мероприятий муниципальной программы «Молодежь Венгеровского района на 2021-2023 годы», определение потребности в дополнительном финансировании, подготовка сопроводительных докуме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тов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 30 сентября 2022 года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Федорова Е.Ю., начальник отдела по делам мол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дежи, культуры и спорта администрации района</w:t>
            </w:r>
          </w:p>
        </w:tc>
      </w:tr>
      <w:tr w:rsidR="008B646D" w:rsidRPr="008B646D" w:rsidTr="006A5E03">
        <w:trPr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Проведение серии рабочих встреч с руководящим сост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вом круга партнеров, изучение имеющихся ресурсов Ве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геровского района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 15 декабря 2022 года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9"/>
              <w:rPr>
                <w:szCs w:val="28"/>
              </w:rPr>
            </w:pPr>
            <w:r w:rsidRPr="008B646D">
              <w:rPr>
                <w:szCs w:val="28"/>
              </w:rPr>
              <w:t>Крепкая Т.С., первый заместитель главы администр</w:t>
            </w:r>
            <w:r w:rsidRPr="008B646D">
              <w:rPr>
                <w:szCs w:val="28"/>
              </w:rPr>
              <w:t>а</w:t>
            </w:r>
            <w:r w:rsidRPr="008B646D">
              <w:rPr>
                <w:szCs w:val="28"/>
              </w:rPr>
              <w:t xml:space="preserve">ции Венгеровского района Новосибирской области, </w:t>
            </w:r>
          </w:p>
          <w:p w:rsidR="008B646D" w:rsidRPr="008B646D" w:rsidRDefault="008B646D" w:rsidP="006A5E03">
            <w:pPr>
              <w:pStyle w:val="a9"/>
              <w:rPr>
                <w:szCs w:val="28"/>
              </w:rPr>
            </w:pPr>
            <w:r w:rsidRPr="008B646D">
              <w:rPr>
                <w:szCs w:val="28"/>
              </w:rPr>
              <w:t>Федорова Е.Ю., начальник отдела по делам мол</w:t>
            </w:r>
            <w:r w:rsidRPr="008B646D">
              <w:rPr>
                <w:szCs w:val="28"/>
              </w:rPr>
              <w:t>о</w:t>
            </w:r>
            <w:r w:rsidRPr="008B646D">
              <w:rPr>
                <w:szCs w:val="28"/>
              </w:rPr>
              <w:t>дежи, культуры и спорта администрации района</w:t>
            </w:r>
          </w:p>
        </w:tc>
      </w:tr>
      <w:tr w:rsidR="008B646D" w:rsidRPr="008B646D" w:rsidTr="006A5E03">
        <w:trPr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Разработка нормативно-правовых оснований для внедр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 мер стимулирования и стипендиальной поддержки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 30 марта 2023 года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9"/>
              <w:rPr>
                <w:szCs w:val="28"/>
              </w:rPr>
            </w:pPr>
            <w:r w:rsidRPr="008B646D">
              <w:rPr>
                <w:szCs w:val="28"/>
              </w:rPr>
              <w:t>Федорова Е.Ю., начальник отдела по делам мол</w:t>
            </w:r>
            <w:r w:rsidRPr="008B646D">
              <w:rPr>
                <w:szCs w:val="28"/>
              </w:rPr>
              <w:t>о</w:t>
            </w:r>
            <w:r w:rsidRPr="008B646D">
              <w:rPr>
                <w:szCs w:val="28"/>
              </w:rPr>
              <w:t>дежи, культуры и спорта администрации района,</w:t>
            </w:r>
          </w:p>
          <w:p w:rsidR="008B646D" w:rsidRPr="008B646D" w:rsidRDefault="008B646D" w:rsidP="006A5E03">
            <w:pPr>
              <w:pStyle w:val="a9"/>
              <w:rPr>
                <w:szCs w:val="28"/>
              </w:rPr>
            </w:pPr>
            <w:proofErr w:type="spellStart"/>
            <w:r w:rsidRPr="008B646D">
              <w:rPr>
                <w:szCs w:val="28"/>
              </w:rPr>
              <w:t>Верниковская</w:t>
            </w:r>
            <w:proofErr w:type="spellEnd"/>
            <w:r w:rsidRPr="008B646D">
              <w:rPr>
                <w:szCs w:val="28"/>
              </w:rPr>
              <w:t xml:space="preserve"> М.В., начальник юридического о</w:t>
            </w:r>
            <w:r w:rsidRPr="008B646D">
              <w:rPr>
                <w:szCs w:val="28"/>
              </w:rPr>
              <w:t>т</w:t>
            </w:r>
            <w:r w:rsidRPr="008B646D">
              <w:rPr>
                <w:szCs w:val="28"/>
              </w:rPr>
              <w:t>дела администрации района</w:t>
            </w:r>
          </w:p>
        </w:tc>
      </w:tr>
      <w:tr w:rsidR="008B646D" w:rsidRPr="008B646D" w:rsidTr="006A5E03">
        <w:trPr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Разработка положений о проведении конкурсов, фестив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лей и форумов на территории Венгеровского района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 30 марта 2023 года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9"/>
              <w:rPr>
                <w:szCs w:val="28"/>
              </w:rPr>
            </w:pPr>
            <w:r w:rsidRPr="008B646D">
              <w:rPr>
                <w:szCs w:val="28"/>
              </w:rPr>
              <w:t>Федорова Е.Ю., начальник отдела по делам мол</w:t>
            </w:r>
            <w:r w:rsidRPr="008B646D">
              <w:rPr>
                <w:szCs w:val="28"/>
              </w:rPr>
              <w:t>о</w:t>
            </w:r>
            <w:r w:rsidRPr="008B646D">
              <w:rPr>
                <w:szCs w:val="28"/>
              </w:rPr>
              <w:t xml:space="preserve">дежи, культуры и спорта </w:t>
            </w:r>
          </w:p>
          <w:p w:rsidR="008B646D" w:rsidRPr="008B646D" w:rsidRDefault="008B646D" w:rsidP="006A5E03">
            <w:pPr>
              <w:pStyle w:val="a9"/>
              <w:rPr>
                <w:szCs w:val="28"/>
              </w:rPr>
            </w:pPr>
            <w:r w:rsidRPr="008B646D">
              <w:rPr>
                <w:szCs w:val="28"/>
              </w:rPr>
              <w:t>администрации района</w:t>
            </w:r>
          </w:p>
        </w:tc>
      </w:tr>
      <w:tr w:rsidR="008B646D" w:rsidRPr="008B646D" w:rsidTr="006A5E03">
        <w:trPr>
          <w:trHeight w:val="1144"/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Разработка и внедрение в практику актуальных и совр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менных информационных и коммуникационных порталов и платформ для молодежи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 30 марта 2023 года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9"/>
              <w:rPr>
                <w:szCs w:val="28"/>
              </w:rPr>
            </w:pPr>
            <w:r w:rsidRPr="008B646D">
              <w:rPr>
                <w:szCs w:val="28"/>
              </w:rPr>
              <w:t>Федорова Е.Ю., начальник отдела по делам мол</w:t>
            </w:r>
            <w:r w:rsidRPr="008B646D">
              <w:rPr>
                <w:szCs w:val="28"/>
              </w:rPr>
              <w:t>о</w:t>
            </w:r>
            <w:r w:rsidRPr="008B646D">
              <w:rPr>
                <w:szCs w:val="28"/>
              </w:rPr>
              <w:t>дежи, культуры и спорта администрации района</w:t>
            </w:r>
          </w:p>
        </w:tc>
      </w:tr>
      <w:tr w:rsidR="008B646D" w:rsidRPr="008B646D" w:rsidTr="006A5E03">
        <w:trPr>
          <w:jc w:val="center"/>
        </w:trPr>
        <w:tc>
          <w:tcPr>
            <w:tcW w:w="88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248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Внесение изменений в действующие муниципальные пр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граммы Венгеровского района Новосибирской области</w:t>
            </w:r>
          </w:p>
        </w:tc>
        <w:tc>
          <w:tcPr>
            <w:tcW w:w="1832" w:type="dxa"/>
          </w:tcPr>
          <w:p w:rsidR="008B646D" w:rsidRPr="008B646D" w:rsidRDefault="008B646D" w:rsidP="006A5E03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 30 июня 2023 года</w:t>
            </w:r>
          </w:p>
        </w:tc>
        <w:tc>
          <w:tcPr>
            <w:tcW w:w="5387" w:type="dxa"/>
          </w:tcPr>
          <w:p w:rsidR="008B646D" w:rsidRPr="008B646D" w:rsidRDefault="008B646D" w:rsidP="006A5E03">
            <w:pPr>
              <w:pStyle w:val="a9"/>
              <w:rPr>
                <w:szCs w:val="28"/>
              </w:rPr>
            </w:pPr>
            <w:r w:rsidRPr="008B646D">
              <w:rPr>
                <w:szCs w:val="28"/>
              </w:rPr>
              <w:t>Руководители отделов администрации Венгеро</w:t>
            </w:r>
            <w:r w:rsidRPr="008B646D">
              <w:rPr>
                <w:szCs w:val="28"/>
              </w:rPr>
              <w:t>в</w:t>
            </w:r>
            <w:r w:rsidRPr="008B646D">
              <w:rPr>
                <w:szCs w:val="28"/>
              </w:rPr>
              <w:t>ского района</w:t>
            </w:r>
          </w:p>
        </w:tc>
      </w:tr>
    </w:tbl>
    <w:p w:rsidR="007575E1" w:rsidRDefault="007575E1" w:rsidP="008B646D"/>
    <w:p w:rsidR="008B646D" w:rsidRDefault="008B646D" w:rsidP="008B646D">
      <w:pPr>
        <w:sectPr w:rsidR="008B646D" w:rsidSect="008B64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8B646D" w:rsidRPr="008B646D" w:rsidRDefault="008B646D" w:rsidP="008B646D">
      <w:pPr>
        <w:pStyle w:val="a9"/>
        <w:ind w:left="4956" w:firstLine="708"/>
        <w:rPr>
          <w:szCs w:val="28"/>
        </w:rPr>
      </w:pPr>
      <w:r w:rsidRPr="008B646D">
        <w:rPr>
          <w:szCs w:val="28"/>
        </w:rPr>
        <w:lastRenderedPageBreak/>
        <w:t>УТВЕРЖДЕН</w:t>
      </w:r>
    </w:p>
    <w:p w:rsidR="008B646D" w:rsidRPr="008B646D" w:rsidRDefault="008B646D" w:rsidP="008B646D">
      <w:pPr>
        <w:pStyle w:val="a9"/>
        <w:rPr>
          <w:szCs w:val="28"/>
        </w:rPr>
      </w:pPr>
      <w:r w:rsidRPr="008B646D">
        <w:rPr>
          <w:szCs w:val="28"/>
        </w:rPr>
        <w:tab/>
      </w:r>
      <w:r w:rsidRPr="008B646D">
        <w:rPr>
          <w:szCs w:val="28"/>
        </w:rPr>
        <w:tab/>
      </w:r>
      <w:r w:rsidRPr="008B646D">
        <w:rPr>
          <w:szCs w:val="28"/>
        </w:rPr>
        <w:tab/>
      </w:r>
      <w:r w:rsidRPr="008B646D">
        <w:rPr>
          <w:szCs w:val="28"/>
        </w:rPr>
        <w:tab/>
      </w:r>
      <w:r w:rsidRPr="008B646D">
        <w:rPr>
          <w:szCs w:val="28"/>
        </w:rPr>
        <w:tab/>
      </w:r>
      <w:r w:rsidRPr="008B646D">
        <w:rPr>
          <w:szCs w:val="28"/>
        </w:rPr>
        <w:tab/>
      </w:r>
      <w:r w:rsidRPr="008B646D">
        <w:rPr>
          <w:szCs w:val="28"/>
        </w:rPr>
        <w:tab/>
      </w:r>
      <w:r w:rsidRPr="008B646D">
        <w:rPr>
          <w:szCs w:val="28"/>
        </w:rPr>
        <w:tab/>
        <w:t>постановлением администрации</w:t>
      </w:r>
    </w:p>
    <w:p w:rsidR="008B646D" w:rsidRPr="008B646D" w:rsidRDefault="008B646D" w:rsidP="008B646D">
      <w:pPr>
        <w:pStyle w:val="a9"/>
        <w:rPr>
          <w:szCs w:val="28"/>
        </w:rPr>
      </w:pPr>
      <w:r w:rsidRPr="008B646D">
        <w:rPr>
          <w:szCs w:val="28"/>
        </w:rPr>
        <w:t xml:space="preserve">                                                                  </w:t>
      </w:r>
      <w:r w:rsidRPr="008B646D">
        <w:rPr>
          <w:szCs w:val="28"/>
        </w:rPr>
        <w:tab/>
      </w:r>
      <w:r w:rsidRPr="008B646D">
        <w:rPr>
          <w:szCs w:val="28"/>
        </w:rPr>
        <w:tab/>
        <w:t>Венгеровского района</w:t>
      </w:r>
    </w:p>
    <w:p w:rsidR="008B646D" w:rsidRPr="008B646D" w:rsidRDefault="008B646D" w:rsidP="008B646D">
      <w:pPr>
        <w:pStyle w:val="a9"/>
        <w:rPr>
          <w:szCs w:val="28"/>
        </w:rPr>
      </w:pPr>
      <w:r w:rsidRPr="008B646D">
        <w:rPr>
          <w:szCs w:val="28"/>
        </w:rPr>
        <w:t xml:space="preserve">                                                                    </w:t>
      </w:r>
      <w:r w:rsidRPr="008B646D">
        <w:rPr>
          <w:szCs w:val="28"/>
        </w:rPr>
        <w:tab/>
      </w:r>
      <w:r w:rsidRPr="008B646D">
        <w:rPr>
          <w:szCs w:val="28"/>
        </w:rPr>
        <w:tab/>
        <w:t>Новосибирской области</w:t>
      </w:r>
    </w:p>
    <w:p w:rsidR="008B646D" w:rsidRPr="008B646D" w:rsidRDefault="008B646D" w:rsidP="008B646D">
      <w:pPr>
        <w:pStyle w:val="ab"/>
        <w:kinsoku w:val="0"/>
        <w:overflowPunct w:val="0"/>
        <w:spacing w:before="72"/>
        <w:ind w:left="253" w:right="382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                                                  </w:t>
      </w:r>
      <w:r w:rsidRPr="008B646D">
        <w:rPr>
          <w:sz w:val="28"/>
          <w:szCs w:val="28"/>
        </w:rPr>
        <w:tab/>
      </w:r>
      <w:r w:rsidRPr="008B646D">
        <w:rPr>
          <w:sz w:val="28"/>
          <w:szCs w:val="28"/>
        </w:rPr>
        <w:tab/>
      </w:r>
      <w:r w:rsidRPr="008B646D">
        <w:rPr>
          <w:sz w:val="28"/>
          <w:szCs w:val="28"/>
        </w:rPr>
        <w:tab/>
        <w:t xml:space="preserve">от 29.07.2022 № 360-па        </w:t>
      </w:r>
    </w:p>
    <w:p w:rsidR="008B646D" w:rsidRPr="008B646D" w:rsidRDefault="008B646D" w:rsidP="008B646D">
      <w:pPr>
        <w:pStyle w:val="ab"/>
        <w:kinsoku w:val="0"/>
        <w:overflowPunct w:val="0"/>
        <w:spacing w:before="72"/>
        <w:ind w:left="253" w:right="382"/>
        <w:jc w:val="both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pacing w:val="-6"/>
          <w:sz w:val="28"/>
          <w:szCs w:val="28"/>
        </w:rPr>
      </w:pPr>
      <w:r w:rsidRPr="008B646D">
        <w:rPr>
          <w:bCs/>
          <w:sz w:val="28"/>
          <w:szCs w:val="28"/>
        </w:rPr>
        <w:t>Административный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регламент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предоставления</w:t>
      </w:r>
      <w:r w:rsidRPr="008B646D">
        <w:rPr>
          <w:bCs/>
          <w:spacing w:val="-10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 услуги «Постановка на учет и направление детей в муниципальные образовательные организ</w:t>
      </w:r>
      <w:r w:rsidRPr="008B646D">
        <w:rPr>
          <w:bCs/>
          <w:sz w:val="28"/>
          <w:szCs w:val="28"/>
        </w:rPr>
        <w:t>а</w:t>
      </w:r>
      <w:r w:rsidRPr="008B646D">
        <w:rPr>
          <w:bCs/>
          <w:sz w:val="28"/>
          <w:szCs w:val="28"/>
        </w:rPr>
        <w:t>ции, реализующие образовательные программы дошкольного образования»</w:t>
      </w:r>
    </w:p>
    <w:p w:rsidR="008B646D" w:rsidRPr="008B646D" w:rsidRDefault="008B646D" w:rsidP="008B646D">
      <w:pPr>
        <w:pStyle w:val="a4"/>
        <w:tabs>
          <w:tab w:val="left" w:pos="4358"/>
        </w:tabs>
        <w:kinsoku w:val="0"/>
        <w:overflowPunct w:val="0"/>
        <w:ind w:left="0" w:right="-1"/>
        <w:jc w:val="center"/>
        <w:rPr>
          <w:rFonts w:ascii="Times New Roman" w:hAnsi="Times New Roman"/>
          <w:bCs/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4358"/>
        </w:tabs>
        <w:kinsoku w:val="0"/>
        <w:overflowPunct w:val="0"/>
        <w:ind w:left="0" w:right="-1"/>
        <w:jc w:val="center"/>
        <w:rPr>
          <w:rFonts w:ascii="Times New Roman" w:hAnsi="Times New Roman"/>
          <w:bCs/>
          <w:spacing w:val="-2"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B646D">
        <w:rPr>
          <w:rFonts w:ascii="Times New Roman" w:hAnsi="Times New Roman"/>
          <w:bCs/>
          <w:sz w:val="28"/>
          <w:szCs w:val="28"/>
        </w:rPr>
        <w:t>.Общие</w:t>
      </w:r>
      <w:r w:rsidRPr="008B646D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pacing w:val="-2"/>
          <w:sz w:val="28"/>
          <w:szCs w:val="28"/>
        </w:rPr>
        <w:t>положения</w:t>
      </w:r>
    </w:p>
    <w:p w:rsidR="008B646D" w:rsidRPr="008B646D" w:rsidRDefault="008B646D" w:rsidP="008B646D">
      <w:pPr>
        <w:pStyle w:val="ab"/>
        <w:kinsoku w:val="0"/>
        <w:overflowPunct w:val="0"/>
        <w:ind w:right="-1"/>
        <w:jc w:val="center"/>
        <w:rPr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right="-1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Предмет</w:t>
      </w:r>
      <w:r w:rsidRPr="008B646D">
        <w:rPr>
          <w:bCs/>
          <w:spacing w:val="-12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регулирования</w:t>
      </w:r>
      <w:r w:rsidRPr="008B646D">
        <w:rPr>
          <w:bCs/>
          <w:spacing w:val="-1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Административного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регламента</w:t>
      </w:r>
    </w:p>
    <w:p w:rsidR="008B646D" w:rsidRPr="008B646D" w:rsidRDefault="008B646D" w:rsidP="008B646D">
      <w:pPr>
        <w:pStyle w:val="ab"/>
        <w:kinsoku w:val="0"/>
        <w:overflowPunct w:val="0"/>
        <w:ind w:firstLine="720"/>
        <w:jc w:val="both"/>
        <w:rPr>
          <w:i/>
          <w:iCs/>
          <w:sz w:val="28"/>
          <w:szCs w:val="28"/>
        </w:rPr>
      </w:pPr>
      <w:proofErr w:type="gramStart"/>
      <w:r w:rsidRPr="008B646D">
        <w:rPr>
          <w:sz w:val="28"/>
          <w:szCs w:val="28"/>
        </w:rPr>
        <w:t>Административный регламент предоставления муниципальной услуги «П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 xml:space="preserve">становка на учет и направление детей в </w:t>
      </w:r>
      <w:r w:rsidRPr="008B646D">
        <w:rPr>
          <w:iCs/>
          <w:sz w:val="28"/>
          <w:szCs w:val="28"/>
        </w:rPr>
        <w:t>муниципальные</w:t>
      </w:r>
      <w:r w:rsidRPr="008B646D">
        <w:rPr>
          <w:i/>
          <w:iCs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образовательные орган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зации, реализующие образовательные программы дошкольного образования» (д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лее - Административный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регламент)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разработан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целях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повышения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качес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ва и доступности предоставления муниципальной услуги, определяет стандарт, ср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ки и последовательность действий (административных процедур)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осущес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влении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полномочий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приему заявлений, постановке на учет и направлению для зачисления детей в образовательные организации, реализующие образов</w:t>
      </w:r>
      <w:r w:rsidRPr="008B646D">
        <w:rPr>
          <w:bCs/>
          <w:sz w:val="28"/>
          <w:szCs w:val="28"/>
        </w:rPr>
        <w:t>а</w:t>
      </w:r>
      <w:r w:rsidRPr="008B646D">
        <w:rPr>
          <w:bCs/>
          <w:sz w:val="28"/>
          <w:szCs w:val="28"/>
        </w:rPr>
        <w:t>тельную</w:t>
      </w:r>
      <w:proofErr w:type="gramEnd"/>
      <w:r w:rsidRPr="008B646D">
        <w:rPr>
          <w:bCs/>
          <w:sz w:val="28"/>
          <w:szCs w:val="28"/>
        </w:rPr>
        <w:t xml:space="preserve"> программу дошкольного образования</w:t>
      </w:r>
      <w:r w:rsidRPr="008B646D">
        <w:rPr>
          <w:sz w:val="28"/>
          <w:szCs w:val="28"/>
        </w:rPr>
        <w:t xml:space="preserve"> в </w:t>
      </w:r>
      <w:r w:rsidRPr="008B646D">
        <w:rPr>
          <w:iCs/>
          <w:sz w:val="28"/>
          <w:szCs w:val="28"/>
        </w:rPr>
        <w:t xml:space="preserve">Венгеровском районе Новосибирской области. </w:t>
      </w:r>
      <w:r w:rsidRPr="008B646D">
        <w:rPr>
          <w:sz w:val="28"/>
          <w:szCs w:val="28"/>
        </w:rPr>
        <w:t>Административный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регламент регулирует отношения, возн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кающие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 основании пункта 6 части 1, статьи 9, части 4.1 статьи 67 Федеральн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го закона от 29.12.2012 № 273-ФЗ «Об образовании в Российской Фед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рации». </w:t>
      </w:r>
    </w:p>
    <w:p w:rsidR="008B646D" w:rsidRPr="008B646D" w:rsidRDefault="008B646D" w:rsidP="008B646D">
      <w:pPr>
        <w:pStyle w:val="ab"/>
        <w:kinsoku w:val="0"/>
        <w:overflowPunct w:val="0"/>
        <w:ind w:right="-1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Круг</w:t>
      </w:r>
      <w:r w:rsidRPr="008B646D">
        <w:rPr>
          <w:bCs/>
          <w:spacing w:val="-2"/>
          <w:sz w:val="28"/>
          <w:szCs w:val="28"/>
        </w:rPr>
        <w:t xml:space="preserve"> Заявителей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-1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1.1.Заявителем на получение муниципальной услуги является родитель (законный предст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витель) ребенка (далее - заявитель).</w:t>
      </w:r>
    </w:p>
    <w:p w:rsidR="008B646D" w:rsidRPr="008B646D" w:rsidRDefault="008B646D" w:rsidP="008B646D">
      <w:pPr>
        <w:pStyle w:val="a4"/>
        <w:tabs>
          <w:tab w:val="left" w:pos="0"/>
          <w:tab w:val="left" w:pos="567"/>
        </w:tabs>
        <w:kinsoku w:val="0"/>
        <w:overflowPunct w:val="0"/>
        <w:ind w:left="0" w:right="-1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</w:r>
      <w:r w:rsidRPr="008B646D">
        <w:rPr>
          <w:rFonts w:ascii="Times New Roman" w:hAnsi="Times New Roman"/>
          <w:sz w:val="28"/>
          <w:szCs w:val="28"/>
        </w:rPr>
        <w:tab/>
      </w:r>
      <w:proofErr w:type="gramStart"/>
      <w:r w:rsidRPr="008B646D">
        <w:rPr>
          <w:rFonts w:ascii="Times New Roman" w:hAnsi="Times New Roman"/>
          <w:sz w:val="28"/>
          <w:szCs w:val="28"/>
        </w:rPr>
        <w:t>1.2.Заявителем на получение муниципальной услуги посредством фед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ральной государственной информационной системы «Единый портал государс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венных и муниципальных услуг (функций)» (далее – ЕПГУ) (https://</w:t>
      </w:r>
      <w:hyperlink r:id="rId14" w:history="1">
        <w:r w:rsidRPr="008B646D">
          <w:rPr>
            <w:rFonts w:ascii="Times New Roman" w:hAnsi="Times New Roman"/>
            <w:sz w:val="28"/>
            <w:szCs w:val="28"/>
          </w:rPr>
          <w:t>www.gosuslugi.ru/)</w:t>
        </w:r>
      </w:hyperlink>
      <w:r w:rsidRPr="008B646D">
        <w:rPr>
          <w:rFonts w:ascii="Times New Roman" w:hAnsi="Times New Roman"/>
          <w:sz w:val="28"/>
          <w:szCs w:val="28"/>
        </w:rPr>
        <w:t xml:space="preserve"> и/ или региональных порталов государственных и муниципальных услуг (функций) (далее – РПГУ) является родитель (законный пре</w:t>
      </w:r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ставитель) ребенка, завершивший прохождение процедуры регистрации в фед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ральной государственной информационной системе «Единая система идентификации и аутентификации в инфраструктуре, обеспечивающей информацио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но-технологическое взаимодействие информационных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систем, </w:t>
      </w:r>
      <w:r w:rsidRPr="008B646D">
        <w:rPr>
          <w:rFonts w:ascii="Times New Roman" w:hAnsi="Times New Roman"/>
          <w:sz w:val="28"/>
          <w:szCs w:val="28"/>
        </w:rPr>
        <w:lastRenderedPageBreak/>
        <w:t>используемых для предоставления государственных и муниципальных услуг в электронной форме» (д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лее – ЕСИА).</w:t>
      </w:r>
    </w:p>
    <w:p w:rsidR="008B646D" w:rsidRPr="008B646D" w:rsidRDefault="008B646D" w:rsidP="008B646D">
      <w:pPr>
        <w:pStyle w:val="a4"/>
        <w:tabs>
          <w:tab w:val="left" w:pos="0"/>
          <w:tab w:val="left" w:pos="567"/>
        </w:tabs>
        <w:kinsoku w:val="0"/>
        <w:overflowPunct w:val="0"/>
        <w:ind w:left="0" w:right="-1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>Требования</w:t>
      </w:r>
      <w:r w:rsidRPr="008B646D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к</w:t>
      </w:r>
      <w:r w:rsidRPr="008B646D">
        <w:rPr>
          <w:rFonts w:ascii="Times New Roman" w:hAnsi="Times New Roman"/>
          <w:bCs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порядку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информирования</w:t>
      </w:r>
      <w:r w:rsidRPr="008B646D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о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 xml:space="preserve">предоставлении </w:t>
      </w:r>
    </w:p>
    <w:p w:rsidR="008B646D" w:rsidRPr="008B646D" w:rsidRDefault="008B646D" w:rsidP="008B646D">
      <w:pPr>
        <w:pStyle w:val="a4"/>
        <w:tabs>
          <w:tab w:val="left" w:pos="0"/>
          <w:tab w:val="left" w:pos="567"/>
        </w:tabs>
        <w:kinsoku w:val="0"/>
        <w:overflowPunct w:val="0"/>
        <w:ind w:left="0" w:right="-1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>муниципальной усл</w:t>
      </w:r>
      <w:r w:rsidRPr="008B646D">
        <w:rPr>
          <w:rFonts w:ascii="Times New Roman" w:hAnsi="Times New Roman"/>
          <w:bCs/>
          <w:sz w:val="28"/>
          <w:szCs w:val="28"/>
        </w:rPr>
        <w:t>у</w:t>
      </w:r>
      <w:r w:rsidRPr="008B646D">
        <w:rPr>
          <w:rFonts w:ascii="Times New Roman" w:hAnsi="Times New Roman"/>
          <w:bCs/>
          <w:sz w:val="28"/>
          <w:szCs w:val="28"/>
        </w:rPr>
        <w:t>ги</w:t>
      </w:r>
    </w:p>
    <w:p w:rsidR="008B646D" w:rsidRPr="008B646D" w:rsidRDefault="008B646D" w:rsidP="008B646D">
      <w:pPr>
        <w:pStyle w:val="a4"/>
        <w:tabs>
          <w:tab w:val="left" w:pos="851"/>
          <w:tab w:val="left" w:pos="9923"/>
        </w:tabs>
        <w:kinsoku w:val="0"/>
        <w:overflowPunct w:val="0"/>
        <w:spacing w:before="1"/>
        <w:ind w:left="0" w:right="-1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1.3.Информирование о порядке предоставления муниципальной услуги осуществляется:</w:t>
      </w:r>
    </w:p>
    <w:p w:rsidR="008B646D" w:rsidRPr="008B646D" w:rsidRDefault="008B646D" w:rsidP="008B646D">
      <w:pPr>
        <w:pStyle w:val="a4"/>
        <w:tabs>
          <w:tab w:val="left" w:pos="851"/>
          <w:tab w:val="left" w:pos="9923"/>
        </w:tabs>
        <w:kinsoku w:val="0"/>
        <w:overflowPunct w:val="0"/>
        <w:spacing w:before="1"/>
        <w:ind w:left="0" w:right="-1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1) непосредственно при личном приеме заявителя в </w:t>
      </w:r>
      <w:r w:rsidRPr="008B646D">
        <w:rPr>
          <w:rFonts w:ascii="Times New Roman" w:hAnsi="Times New Roman"/>
          <w:iCs/>
          <w:sz w:val="28"/>
          <w:szCs w:val="28"/>
        </w:rPr>
        <w:t>управлении образов</w:t>
      </w:r>
      <w:r w:rsidRPr="008B646D">
        <w:rPr>
          <w:rFonts w:ascii="Times New Roman" w:hAnsi="Times New Roman"/>
          <w:iCs/>
          <w:sz w:val="28"/>
          <w:szCs w:val="28"/>
        </w:rPr>
        <w:t>а</w:t>
      </w:r>
      <w:r w:rsidRPr="008B646D">
        <w:rPr>
          <w:rFonts w:ascii="Times New Roman" w:hAnsi="Times New Roman"/>
          <w:iCs/>
          <w:sz w:val="28"/>
          <w:szCs w:val="28"/>
        </w:rPr>
        <w:t>ния администрации Венгеровского района</w:t>
      </w:r>
      <w:r w:rsidRPr="008B646D">
        <w:rPr>
          <w:rFonts w:ascii="Times New Roman" w:hAnsi="Times New Roman"/>
          <w:sz w:val="28"/>
          <w:szCs w:val="28"/>
        </w:rPr>
        <w:t xml:space="preserve"> Новосибирской области (далее - управл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ние образования), или многофункциональном центре предоставления государс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венных и муниципальных услуг (далее - многофункциональный центр);</w:t>
      </w:r>
    </w:p>
    <w:p w:rsidR="008B646D" w:rsidRPr="008B646D" w:rsidRDefault="008B646D" w:rsidP="008B646D">
      <w:pPr>
        <w:pStyle w:val="a4"/>
        <w:tabs>
          <w:tab w:val="left" w:pos="851"/>
          <w:tab w:val="left" w:pos="9923"/>
        </w:tabs>
        <w:kinsoku w:val="0"/>
        <w:overflowPunct w:val="0"/>
        <w:spacing w:before="1"/>
        <w:ind w:left="0" w:right="-1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2) по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телефону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управлении образования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или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многофункциональном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центре;</w:t>
      </w:r>
    </w:p>
    <w:p w:rsidR="008B646D" w:rsidRPr="008B646D" w:rsidRDefault="008B646D" w:rsidP="008B646D">
      <w:pPr>
        <w:pStyle w:val="a4"/>
        <w:tabs>
          <w:tab w:val="left" w:pos="851"/>
          <w:tab w:val="left" w:pos="9923"/>
        </w:tabs>
        <w:kinsoku w:val="0"/>
        <w:overflowPunct w:val="0"/>
        <w:spacing w:before="1"/>
        <w:ind w:left="0" w:right="-1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3) письменно, в том числе посредством электронной почты, почтовой связи общего пользования (далее - почтовой связи);</w:t>
      </w:r>
    </w:p>
    <w:p w:rsidR="008B646D" w:rsidRPr="008B646D" w:rsidRDefault="008B646D" w:rsidP="008B646D">
      <w:pPr>
        <w:pStyle w:val="a4"/>
        <w:tabs>
          <w:tab w:val="left" w:pos="851"/>
          <w:tab w:val="left" w:pos="9923"/>
        </w:tabs>
        <w:kinsoku w:val="0"/>
        <w:overflowPunct w:val="0"/>
        <w:spacing w:before="1"/>
        <w:ind w:left="0" w:right="-1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4) посредством</w:t>
      </w:r>
      <w:r w:rsidRPr="008B646D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размещения</w:t>
      </w:r>
      <w:r w:rsidRPr="008B646D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открытой</w:t>
      </w:r>
      <w:r w:rsidRPr="008B646D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доступной</w:t>
      </w:r>
      <w:r w:rsidRPr="008B646D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форме</w:t>
      </w:r>
      <w:r w:rsidRPr="008B646D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информации в и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формационно-телекоммуникационной сети «Интернет»: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pacing w:val="-4"/>
          <w:sz w:val="28"/>
          <w:szCs w:val="28"/>
        </w:rPr>
      </w:pPr>
      <w:r w:rsidRPr="008B646D">
        <w:rPr>
          <w:sz w:val="28"/>
          <w:szCs w:val="28"/>
        </w:rPr>
        <w:t>на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ЕПГУ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и/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или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pacing w:val="-4"/>
          <w:sz w:val="28"/>
          <w:szCs w:val="28"/>
        </w:rPr>
        <w:t>РПГУ;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на официальном сайте администрации Венгеровского района Новосиби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 xml:space="preserve">ской области - http:// </w:t>
      </w:r>
      <w:hyperlink r:id="rId15" w:history="1">
        <w:r w:rsidRPr="008B646D">
          <w:rPr>
            <w:rStyle w:val="a8"/>
            <w:sz w:val="28"/>
            <w:szCs w:val="28"/>
          </w:rPr>
          <w:t>www.vengerovo.nso.ru</w:t>
        </w:r>
      </w:hyperlink>
      <w:r w:rsidRPr="008B646D">
        <w:rPr>
          <w:sz w:val="28"/>
          <w:szCs w:val="28"/>
        </w:rPr>
        <w:t>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color w:val="FF0000"/>
          <w:sz w:val="28"/>
          <w:szCs w:val="28"/>
        </w:rPr>
      </w:pPr>
      <w:r w:rsidRPr="008B646D">
        <w:rPr>
          <w:sz w:val="28"/>
          <w:szCs w:val="28"/>
        </w:rPr>
        <w:t>5) посредством размещения информации на информационных стендах администрации Венгеровского района Новосибирской области (далее – админис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рация) или многофункционального центра.</w:t>
      </w:r>
    </w:p>
    <w:p w:rsidR="008B646D" w:rsidRPr="008B646D" w:rsidRDefault="008B646D" w:rsidP="008B646D">
      <w:pPr>
        <w:pStyle w:val="a4"/>
        <w:tabs>
          <w:tab w:val="left" w:pos="709"/>
          <w:tab w:val="left" w:pos="9923"/>
        </w:tabs>
        <w:kinsoku w:val="0"/>
        <w:overflowPunct w:val="0"/>
        <w:ind w:left="0" w:right="-1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1.4.Информирование</w:t>
      </w:r>
      <w:r w:rsidRPr="008B646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осуществляется</w:t>
      </w:r>
      <w:r w:rsidRPr="008B646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</w:t>
      </w:r>
      <w:r w:rsidRPr="008B646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вопросам,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касающимся: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способов подачи заявления о предоставлении муниципальной услуги;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адресов управления образования и многофункциональных центров, обр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щаться в которые необходимо для предоставления муниципальной услуги;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spacing w:before="1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справочной информации о работе управления образования и многофун</w:t>
      </w:r>
      <w:r w:rsidRPr="008B646D">
        <w:rPr>
          <w:sz w:val="28"/>
          <w:szCs w:val="28"/>
        </w:rPr>
        <w:t>к</w:t>
      </w:r>
      <w:r w:rsidRPr="008B646D">
        <w:rPr>
          <w:sz w:val="28"/>
          <w:szCs w:val="28"/>
        </w:rPr>
        <w:t>циональных центров;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документов, необходимых для предоставления муниципальной услуги и услуг, которые включены в перечень услуг, необходимых и обязательных для предоста</w:t>
      </w:r>
      <w:r w:rsidRPr="008B646D">
        <w:rPr>
          <w:sz w:val="28"/>
          <w:szCs w:val="28"/>
        </w:rPr>
        <w:t>в</w:t>
      </w:r>
      <w:r w:rsidRPr="008B646D">
        <w:rPr>
          <w:sz w:val="28"/>
          <w:szCs w:val="28"/>
        </w:rPr>
        <w:t>ления муниципальной услуги;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- порядка и сроков предоставления муниципальной услуги; 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порядка</w:t>
      </w:r>
      <w:r w:rsidRPr="008B646D">
        <w:rPr>
          <w:spacing w:val="67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получения</w:t>
      </w:r>
      <w:r w:rsidRPr="008B646D">
        <w:rPr>
          <w:spacing w:val="68"/>
          <w:sz w:val="28"/>
          <w:szCs w:val="28"/>
        </w:rPr>
        <w:t xml:space="preserve"> </w:t>
      </w:r>
      <w:r w:rsidRPr="008B646D">
        <w:rPr>
          <w:sz w:val="28"/>
          <w:szCs w:val="28"/>
        </w:rPr>
        <w:t>сведений</w:t>
      </w:r>
      <w:r w:rsidRPr="008B646D">
        <w:rPr>
          <w:spacing w:val="68"/>
          <w:sz w:val="28"/>
          <w:szCs w:val="28"/>
        </w:rPr>
        <w:t xml:space="preserve"> </w:t>
      </w:r>
      <w:r w:rsidRPr="008B646D">
        <w:rPr>
          <w:sz w:val="28"/>
          <w:szCs w:val="28"/>
        </w:rPr>
        <w:t>о</w:t>
      </w:r>
      <w:r w:rsidRPr="008B646D">
        <w:rPr>
          <w:spacing w:val="67"/>
          <w:sz w:val="28"/>
          <w:szCs w:val="28"/>
        </w:rPr>
        <w:t xml:space="preserve"> </w:t>
      </w:r>
      <w:r w:rsidRPr="008B646D">
        <w:rPr>
          <w:sz w:val="28"/>
          <w:szCs w:val="28"/>
        </w:rPr>
        <w:t>ходе</w:t>
      </w:r>
      <w:r w:rsidRPr="008B646D">
        <w:rPr>
          <w:spacing w:val="67"/>
          <w:sz w:val="28"/>
          <w:szCs w:val="28"/>
        </w:rPr>
        <w:t xml:space="preserve"> </w:t>
      </w:r>
      <w:r w:rsidRPr="008B646D">
        <w:rPr>
          <w:sz w:val="28"/>
          <w:szCs w:val="28"/>
        </w:rPr>
        <w:t>рассмотрения</w:t>
      </w:r>
      <w:r w:rsidRPr="008B646D">
        <w:rPr>
          <w:spacing w:val="68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 xml:space="preserve">заявления </w:t>
      </w:r>
      <w:r w:rsidRPr="008B646D">
        <w:rPr>
          <w:sz w:val="28"/>
          <w:szCs w:val="28"/>
        </w:rPr>
        <w:t>о предоставлении муниципальной услуги и о результатах предоставления муниц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пальной услуги;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порядка досудебного (внесудебного) обжалования действий (бездействия) должностных лиц, и принимаемых ими решений при предоставлении муниц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пальной услуги.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Получение информации по вопросам предоставления муниципальной услуги и услуг, которые включены в перечень услуг, необходимых и </w:t>
      </w:r>
      <w:r w:rsidRPr="008B646D">
        <w:rPr>
          <w:sz w:val="28"/>
          <w:szCs w:val="28"/>
        </w:rPr>
        <w:lastRenderedPageBreak/>
        <w:t>обязательных для предоставления муниципальной услуги, осуществляется бе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платно.</w:t>
      </w:r>
    </w:p>
    <w:p w:rsidR="008B646D" w:rsidRPr="008B646D" w:rsidRDefault="008B646D" w:rsidP="008B646D">
      <w:pPr>
        <w:pStyle w:val="a4"/>
        <w:tabs>
          <w:tab w:val="left" w:pos="1434"/>
        </w:tabs>
        <w:kinsoku w:val="0"/>
        <w:overflowPunct w:val="0"/>
        <w:spacing w:before="1"/>
        <w:ind w:left="0" w:right="-1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1.5.При устном обращении заявителя (лично или по телефону) должн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стное лицо управления образования, работник многофункционального центра, осущес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вляющий консультирование, подробно и в вежливой (корректной) форме инфо</w:t>
      </w:r>
      <w:r w:rsidRPr="008B646D">
        <w:rPr>
          <w:rFonts w:ascii="Times New Roman" w:hAnsi="Times New Roman"/>
          <w:sz w:val="28"/>
          <w:szCs w:val="28"/>
        </w:rPr>
        <w:t>р</w:t>
      </w:r>
      <w:r w:rsidRPr="008B646D">
        <w:rPr>
          <w:rFonts w:ascii="Times New Roman" w:hAnsi="Times New Roman"/>
          <w:sz w:val="28"/>
          <w:szCs w:val="28"/>
        </w:rPr>
        <w:t xml:space="preserve">мирует </w:t>
      </w:r>
      <w:proofErr w:type="gramStart"/>
      <w:r w:rsidRPr="008B646D">
        <w:rPr>
          <w:rFonts w:ascii="Times New Roman" w:hAnsi="Times New Roman"/>
          <w:sz w:val="28"/>
          <w:szCs w:val="28"/>
        </w:rPr>
        <w:t>обратившихся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по интересующим вопросам.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Ответ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телефонный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звонок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должен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начинаться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информации о н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 xml:space="preserve">именовании органа, в который позвонил заявитель, фамилии, имени, отчества (последнее - при наличии) и должности специалиста, принявшего телефонный </w:t>
      </w:r>
      <w:r w:rsidRPr="008B646D">
        <w:rPr>
          <w:spacing w:val="-2"/>
          <w:sz w:val="28"/>
          <w:szCs w:val="28"/>
        </w:rPr>
        <w:t>звонок.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Если должностное лицо управления образования, работник многофункци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нального центра не может самостоятельно дать ответ, телефонный звонок должен быть переадресован (переведен) на другое должностное лицо или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же обративш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муся лицу должен быть сообщен телефонный номер, по которому можно будет п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лучить необходимую информацию.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Если подготовка ответа требует продолжительного времени, должностное лицо предлагает заявителю один из следующих вариантов дальнейших дейс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вий: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изложить обращение в письменной форме и направить по электронной почте управления образования, многофункционального центра или посредством по</w:t>
      </w:r>
      <w:r w:rsidRPr="008B646D">
        <w:rPr>
          <w:sz w:val="28"/>
          <w:szCs w:val="28"/>
        </w:rPr>
        <w:t>ч</w:t>
      </w:r>
      <w:r w:rsidRPr="008B646D">
        <w:rPr>
          <w:sz w:val="28"/>
          <w:szCs w:val="28"/>
        </w:rPr>
        <w:t>товой связи;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назначить</w:t>
      </w:r>
      <w:r w:rsidRPr="008B646D">
        <w:rPr>
          <w:spacing w:val="-12"/>
          <w:sz w:val="28"/>
          <w:szCs w:val="28"/>
        </w:rPr>
        <w:t xml:space="preserve"> </w:t>
      </w:r>
      <w:r w:rsidRPr="008B646D">
        <w:rPr>
          <w:sz w:val="28"/>
          <w:szCs w:val="28"/>
        </w:rPr>
        <w:t>другое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время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ко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 xml:space="preserve">сультаций; 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- прийти лично. 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 xml:space="preserve">Должностное </w:t>
      </w:r>
      <w:r w:rsidRPr="008B646D">
        <w:rPr>
          <w:spacing w:val="-4"/>
          <w:sz w:val="28"/>
          <w:szCs w:val="28"/>
        </w:rPr>
        <w:t xml:space="preserve">лицо </w:t>
      </w:r>
      <w:r w:rsidRPr="008B646D">
        <w:rPr>
          <w:spacing w:val="-2"/>
          <w:sz w:val="28"/>
          <w:szCs w:val="28"/>
        </w:rPr>
        <w:t>управления образования,</w:t>
      </w:r>
      <w:r w:rsidRPr="008B646D">
        <w:rPr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 xml:space="preserve">работник </w:t>
      </w:r>
      <w:r w:rsidRPr="008B646D">
        <w:rPr>
          <w:sz w:val="28"/>
          <w:szCs w:val="28"/>
        </w:rPr>
        <w:t>многофункциональн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го центра не вправе осуществлять информирование, выходящее за рамки ста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дартных процедур и условий предоставления муниципальной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услуги,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влия</w:t>
      </w:r>
      <w:r w:rsidRPr="008B646D">
        <w:rPr>
          <w:sz w:val="28"/>
          <w:szCs w:val="28"/>
        </w:rPr>
        <w:t>ю</w:t>
      </w:r>
      <w:r w:rsidRPr="008B646D">
        <w:rPr>
          <w:sz w:val="28"/>
          <w:szCs w:val="28"/>
        </w:rPr>
        <w:t>щее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прямо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или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косвенно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 принимаемое реш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ние.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Продолжительность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информирования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телефону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не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должна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прев</w:t>
      </w:r>
      <w:r w:rsidRPr="008B646D">
        <w:rPr>
          <w:sz w:val="28"/>
          <w:szCs w:val="28"/>
        </w:rPr>
        <w:t>ы</w:t>
      </w:r>
      <w:r w:rsidRPr="008B646D">
        <w:rPr>
          <w:sz w:val="28"/>
          <w:szCs w:val="28"/>
        </w:rPr>
        <w:t>шать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10 минут.</w:t>
      </w:r>
    </w:p>
    <w:p w:rsidR="008B646D" w:rsidRPr="008B646D" w:rsidRDefault="008B646D" w:rsidP="008B646D">
      <w:pPr>
        <w:pStyle w:val="ab"/>
        <w:kinsoku w:val="0"/>
        <w:overflowPunct w:val="0"/>
        <w:ind w:right="-1"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Информирование осуществляется в соответствии с графиком приема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гра</w:t>
      </w:r>
      <w:r w:rsidRPr="008B646D">
        <w:rPr>
          <w:spacing w:val="-2"/>
          <w:sz w:val="28"/>
          <w:szCs w:val="28"/>
        </w:rPr>
        <w:t>ж</w:t>
      </w:r>
      <w:r w:rsidRPr="008B646D">
        <w:rPr>
          <w:spacing w:val="-2"/>
          <w:sz w:val="28"/>
          <w:szCs w:val="28"/>
        </w:rPr>
        <w:t>дан.</w:t>
      </w:r>
    </w:p>
    <w:p w:rsidR="008B646D" w:rsidRPr="008B646D" w:rsidRDefault="008B646D" w:rsidP="008B646D">
      <w:pPr>
        <w:pStyle w:val="a4"/>
        <w:tabs>
          <w:tab w:val="left" w:pos="1556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1.6.По письменному обращению должностное лицо управления образов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ния, ответственное за предоставление муниципальной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услуги, работник мног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функционального центра подробно в письменной форме разъясняет гражданину сведения по вопросам, указанным в пункте 1.4 Административного регл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 xml:space="preserve">мента в порядке, установленном 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 w:rsidRPr="008B646D">
          <w:rPr>
            <w:rFonts w:ascii="Times New Roman" w:hAnsi="Times New Roman"/>
            <w:sz w:val="28"/>
            <w:szCs w:val="28"/>
          </w:rPr>
          <w:t>2006 г</w:t>
        </w:r>
      </w:smartTag>
      <w:r w:rsidRPr="008B646D">
        <w:rPr>
          <w:rFonts w:ascii="Times New Roman" w:hAnsi="Times New Roman"/>
          <w:sz w:val="28"/>
          <w:szCs w:val="28"/>
        </w:rPr>
        <w:t>. № 59-ФЗ «О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порядке рассмотрения обращений граждан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Российской Фед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рации».</w:t>
      </w:r>
    </w:p>
    <w:p w:rsidR="008B646D" w:rsidRPr="008B646D" w:rsidRDefault="008B646D" w:rsidP="008B646D">
      <w:pPr>
        <w:pStyle w:val="a4"/>
        <w:tabs>
          <w:tab w:val="left" w:pos="567"/>
        </w:tabs>
        <w:kinsoku w:val="0"/>
        <w:overflowPunct w:val="0"/>
        <w:ind w:left="0" w:firstLine="709"/>
        <w:rPr>
          <w:rFonts w:ascii="Times New Roman" w:hAnsi="Times New Roman"/>
          <w:spacing w:val="-4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1.7.На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ЕПГУ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размещаются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сведения,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предусмотренные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Положением о ф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деральной государственной информационной системе «Федеральный реестр государственных и муниципальных услуг (функций)», утвержденным постано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z w:val="28"/>
          <w:szCs w:val="28"/>
        </w:rPr>
        <w:t>лением</w:t>
      </w:r>
      <w:r w:rsidRPr="008B646D">
        <w:rPr>
          <w:rFonts w:ascii="Times New Roman" w:hAnsi="Times New Roman"/>
          <w:spacing w:val="61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Правительства</w:t>
      </w:r>
      <w:r w:rsidRPr="008B646D"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Российской</w:t>
      </w:r>
      <w:r w:rsidRPr="008B646D">
        <w:rPr>
          <w:rFonts w:ascii="Times New Roman" w:hAnsi="Times New Roman"/>
          <w:spacing w:val="63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Федерации</w:t>
      </w:r>
      <w:r w:rsidRPr="008B646D">
        <w:rPr>
          <w:rFonts w:ascii="Times New Roman" w:hAnsi="Times New Roman"/>
          <w:spacing w:val="61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от</w:t>
      </w:r>
      <w:r w:rsidRPr="008B646D"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24</w:t>
      </w:r>
      <w:r w:rsidRPr="008B646D">
        <w:rPr>
          <w:rFonts w:ascii="Times New Roman" w:hAnsi="Times New Roman"/>
          <w:spacing w:val="63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октября</w:t>
      </w:r>
      <w:r w:rsidRPr="008B646D">
        <w:rPr>
          <w:rFonts w:ascii="Times New Roman" w:hAnsi="Times New Roman"/>
          <w:spacing w:val="63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2011</w:t>
      </w:r>
      <w:r w:rsidRPr="008B646D">
        <w:rPr>
          <w:rFonts w:ascii="Times New Roman" w:hAnsi="Times New Roman"/>
          <w:spacing w:val="64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года </w:t>
      </w:r>
      <w:r w:rsidRPr="008B646D">
        <w:rPr>
          <w:rFonts w:ascii="Times New Roman" w:hAnsi="Times New Roman"/>
          <w:sz w:val="28"/>
          <w:szCs w:val="28"/>
        </w:rPr>
        <w:t xml:space="preserve">№ </w:t>
      </w:r>
      <w:r w:rsidRPr="008B646D">
        <w:rPr>
          <w:rFonts w:ascii="Times New Roman" w:hAnsi="Times New Roman"/>
          <w:spacing w:val="-4"/>
          <w:sz w:val="28"/>
          <w:szCs w:val="28"/>
        </w:rPr>
        <w:t>861.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proofErr w:type="gramStart"/>
      <w:r w:rsidRPr="008B646D">
        <w:rPr>
          <w:sz w:val="28"/>
          <w:szCs w:val="28"/>
        </w:rPr>
        <w:lastRenderedPageBreak/>
        <w:t>Доступ к информации о сроках, порядке предоставления муниципальной услуги и документах, необходимых для предоставления муниципальной услуги, осуществляется без выполнения заявителем каких-либо требований, в том чи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ле без использования программного обеспечения, установка которого на технич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ские средства заявителя требует заключения лицензионного или иного соглаш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 с правообладателем программного обеспечения, предусматривающего взим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ние платы, регистрацию или авторизацию заявителя или предоставление им пе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>сональных данных.</w:t>
      </w:r>
      <w:proofErr w:type="gramEnd"/>
    </w:p>
    <w:p w:rsidR="008B646D" w:rsidRPr="008B646D" w:rsidRDefault="008B646D" w:rsidP="008B646D">
      <w:pPr>
        <w:pStyle w:val="a4"/>
        <w:tabs>
          <w:tab w:val="left" w:pos="1473"/>
        </w:tabs>
        <w:kinsoku w:val="0"/>
        <w:overflowPunct w:val="0"/>
        <w:spacing w:before="2"/>
        <w:ind w:left="284" w:right="2" w:firstLine="425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1.8.На официальном сайте администрации, на стендах в местах предоста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z w:val="28"/>
          <w:szCs w:val="28"/>
        </w:rPr>
        <w:t>ления муниципальной услуги и услуг, которые являются необходимыми и об</w:t>
      </w:r>
      <w:r w:rsidRPr="008B646D">
        <w:rPr>
          <w:rFonts w:ascii="Times New Roman" w:hAnsi="Times New Roman"/>
          <w:sz w:val="28"/>
          <w:szCs w:val="28"/>
        </w:rPr>
        <w:t>я</w:t>
      </w:r>
      <w:r w:rsidRPr="008B646D">
        <w:rPr>
          <w:rFonts w:ascii="Times New Roman" w:hAnsi="Times New Roman"/>
          <w:sz w:val="28"/>
          <w:szCs w:val="28"/>
        </w:rPr>
        <w:t>зательными для предоставления муниципальной услуги, и в многофункциональном центре размещается сл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 xml:space="preserve">дующая справочная </w:t>
      </w:r>
      <w:r w:rsidRPr="008B646D">
        <w:rPr>
          <w:rFonts w:ascii="Times New Roman" w:hAnsi="Times New Roman"/>
          <w:spacing w:val="-2"/>
          <w:sz w:val="28"/>
          <w:szCs w:val="28"/>
        </w:rPr>
        <w:t>информация: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о месте нахождения и графике работы управления образования, ответственных за предоставление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ной услуги, а также многофункциональных центров;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справочные телефоны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управления образования, ответственных</w:t>
      </w:r>
      <w:r w:rsidRPr="008B646D">
        <w:rPr>
          <w:spacing w:val="40"/>
          <w:sz w:val="28"/>
          <w:szCs w:val="28"/>
        </w:rPr>
        <w:t xml:space="preserve">  </w:t>
      </w:r>
      <w:r w:rsidRPr="008B646D">
        <w:rPr>
          <w:sz w:val="28"/>
          <w:szCs w:val="28"/>
        </w:rPr>
        <w:t>за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предоставление</w:t>
      </w:r>
      <w:r w:rsidRPr="008B646D">
        <w:rPr>
          <w:spacing w:val="40"/>
          <w:sz w:val="28"/>
          <w:szCs w:val="28"/>
        </w:rPr>
        <w:t xml:space="preserve">    </w:t>
      </w:r>
      <w:r w:rsidRPr="008B646D">
        <w:rPr>
          <w:sz w:val="28"/>
          <w:szCs w:val="28"/>
        </w:rPr>
        <w:t>муниципальной</w:t>
      </w:r>
      <w:r w:rsidRPr="008B646D">
        <w:rPr>
          <w:spacing w:val="40"/>
          <w:sz w:val="28"/>
          <w:szCs w:val="28"/>
        </w:rPr>
        <w:t xml:space="preserve">  </w:t>
      </w:r>
      <w:r w:rsidRPr="008B646D">
        <w:rPr>
          <w:sz w:val="28"/>
          <w:szCs w:val="28"/>
        </w:rPr>
        <w:t>услуги, а также мн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 xml:space="preserve">гофункциональных центров, в том числе номер </w:t>
      </w:r>
      <w:proofErr w:type="spellStart"/>
      <w:r w:rsidRPr="008B646D">
        <w:rPr>
          <w:sz w:val="28"/>
          <w:szCs w:val="28"/>
        </w:rPr>
        <w:t>телефона-автоинформатора</w:t>
      </w:r>
      <w:proofErr w:type="spellEnd"/>
      <w:r w:rsidRPr="008B646D">
        <w:rPr>
          <w:sz w:val="28"/>
          <w:szCs w:val="28"/>
        </w:rPr>
        <w:t xml:space="preserve"> (при наличии);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адрес официального сайта, а также электронной почты и (или) формы обратной связи управления образования в информационно-телекоммуникац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онной сети «Интернет».</w:t>
      </w:r>
    </w:p>
    <w:p w:rsidR="008B646D" w:rsidRPr="008B646D" w:rsidRDefault="008B646D" w:rsidP="008B646D">
      <w:pPr>
        <w:pStyle w:val="a4"/>
        <w:tabs>
          <w:tab w:val="left" w:pos="145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1.9.В залах ожидания</w:t>
      </w:r>
      <w:r w:rsidRPr="008B646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размещаются нормативные правовые акты, регул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рующие порядок предоставления муниципальной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том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числе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Адм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нистративный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регламент,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которые по требованию заявителя предоставляются ему для ознакомления.</w:t>
      </w:r>
    </w:p>
    <w:p w:rsidR="008B646D" w:rsidRPr="008B646D" w:rsidRDefault="008B646D" w:rsidP="008B646D">
      <w:pPr>
        <w:pStyle w:val="a4"/>
        <w:tabs>
          <w:tab w:val="left" w:pos="1624"/>
        </w:tabs>
        <w:kinsoku w:val="0"/>
        <w:overflowPunct w:val="0"/>
        <w:ind w:left="0" w:right="2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1.10.Размещение информации о порядке предоставления муниципальной услуги на информационных стендах в помещении многофункционального це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тра осуществляется в соответствии с соглашением, заключенным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между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многофун</w:t>
      </w:r>
      <w:r w:rsidRPr="008B646D">
        <w:rPr>
          <w:rFonts w:ascii="Times New Roman" w:hAnsi="Times New Roman"/>
          <w:sz w:val="28"/>
          <w:szCs w:val="28"/>
        </w:rPr>
        <w:t>к</w:t>
      </w:r>
      <w:r w:rsidRPr="008B646D">
        <w:rPr>
          <w:rFonts w:ascii="Times New Roman" w:hAnsi="Times New Roman"/>
          <w:sz w:val="28"/>
          <w:szCs w:val="28"/>
        </w:rPr>
        <w:t>циональным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центром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 администрацией Венгеровского района, с учетом требов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 xml:space="preserve">ний к информированию, установленных Административным </w:t>
      </w:r>
      <w:r w:rsidRPr="008B646D">
        <w:rPr>
          <w:rFonts w:ascii="Times New Roman" w:hAnsi="Times New Roman"/>
          <w:spacing w:val="-2"/>
          <w:sz w:val="28"/>
          <w:szCs w:val="28"/>
        </w:rPr>
        <w:t>регламе</w:t>
      </w:r>
      <w:r w:rsidRPr="008B646D">
        <w:rPr>
          <w:rFonts w:ascii="Times New Roman" w:hAnsi="Times New Roman"/>
          <w:spacing w:val="-2"/>
          <w:sz w:val="28"/>
          <w:szCs w:val="28"/>
        </w:rPr>
        <w:t>н</w:t>
      </w:r>
      <w:r w:rsidRPr="008B646D">
        <w:rPr>
          <w:rFonts w:ascii="Times New Roman" w:hAnsi="Times New Roman"/>
          <w:spacing w:val="-2"/>
          <w:sz w:val="28"/>
          <w:szCs w:val="28"/>
        </w:rPr>
        <w:t>том.</w:t>
      </w:r>
    </w:p>
    <w:p w:rsidR="008B646D" w:rsidRPr="008B646D" w:rsidRDefault="008B646D" w:rsidP="008B646D">
      <w:pPr>
        <w:pStyle w:val="a4"/>
        <w:tabs>
          <w:tab w:val="left" w:pos="1727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1.11.Информация о ходе рассмотрения заявления о предоставлении мун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ципальной услуги и о результатах предоставления муниципальной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услуги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м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жет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быть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получена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заявителем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личном кабинете на ЕПГУ и/или РПГУ, а также в управлении образования,</w:t>
      </w:r>
      <w:r w:rsidRPr="008B646D">
        <w:rPr>
          <w:rFonts w:ascii="Times New Roman" w:hAnsi="Times New Roman"/>
          <w:spacing w:val="29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многофункциональных</w:t>
      </w:r>
      <w:r w:rsidRPr="008B646D">
        <w:rPr>
          <w:rFonts w:ascii="Times New Roman" w:hAnsi="Times New Roman"/>
          <w:spacing w:val="29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центрах</w:t>
      </w:r>
      <w:r w:rsidRPr="008B646D">
        <w:rPr>
          <w:rFonts w:ascii="Times New Roman" w:hAnsi="Times New Roman"/>
          <w:spacing w:val="30"/>
          <w:sz w:val="28"/>
          <w:szCs w:val="28"/>
        </w:rPr>
        <w:t xml:space="preserve">  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при </w:t>
      </w:r>
      <w:r w:rsidRPr="008B646D">
        <w:rPr>
          <w:rFonts w:ascii="Times New Roman" w:hAnsi="Times New Roman"/>
          <w:sz w:val="28"/>
          <w:szCs w:val="28"/>
        </w:rPr>
        <w:t>обращ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заявителя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лично,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телефону,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посредством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электронной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почты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или почт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вой связи.</w:t>
      </w:r>
    </w:p>
    <w:p w:rsidR="008B646D" w:rsidRPr="008B646D" w:rsidRDefault="008B646D" w:rsidP="008B646D">
      <w:pPr>
        <w:pStyle w:val="ab"/>
        <w:kinsoku w:val="0"/>
        <w:overflowPunct w:val="0"/>
        <w:ind w:left="284" w:firstLine="425"/>
        <w:rPr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709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8B646D">
        <w:rPr>
          <w:rFonts w:ascii="Times New Roman" w:hAnsi="Times New Roman"/>
          <w:bCs/>
          <w:sz w:val="28"/>
          <w:szCs w:val="28"/>
        </w:rPr>
        <w:t>. Стандарт</w:t>
      </w:r>
      <w:r w:rsidRPr="008B646D">
        <w:rPr>
          <w:rFonts w:ascii="Times New Roman" w:hAnsi="Times New Roman"/>
          <w:bCs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предоставления</w:t>
      </w:r>
      <w:r w:rsidRPr="008B646D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муниципальной</w:t>
      </w:r>
      <w:r w:rsidRPr="008B646D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услуги</w:t>
      </w:r>
    </w:p>
    <w:p w:rsidR="008B646D" w:rsidRPr="008B646D" w:rsidRDefault="008B646D" w:rsidP="008B646D">
      <w:pPr>
        <w:pStyle w:val="a4"/>
        <w:tabs>
          <w:tab w:val="left" w:pos="709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>Наименование муниципальной услуги</w:t>
      </w:r>
    </w:p>
    <w:p w:rsidR="008B646D" w:rsidRPr="008B646D" w:rsidRDefault="008B646D" w:rsidP="008B646D">
      <w:pPr>
        <w:pStyle w:val="a4"/>
        <w:tabs>
          <w:tab w:val="left" w:pos="709"/>
          <w:tab w:val="left" w:pos="1547"/>
        </w:tabs>
        <w:kinsoku w:val="0"/>
        <w:overflowPunct w:val="0"/>
        <w:ind w:left="0" w:right="2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lastRenderedPageBreak/>
        <w:tab/>
        <w:t xml:space="preserve">2.1.Муниципальная услуга </w:t>
      </w:r>
      <w:r w:rsidRPr="008B646D">
        <w:rPr>
          <w:rFonts w:ascii="Times New Roman" w:hAnsi="Times New Roman"/>
          <w:bCs/>
          <w:sz w:val="28"/>
          <w:szCs w:val="28"/>
        </w:rPr>
        <w:t xml:space="preserve">«Постановка на учет и направление детей в </w:t>
      </w:r>
      <w:r w:rsidRPr="008B646D">
        <w:rPr>
          <w:rFonts w:ascii="Times New Roman" w:hAnsi="Times New Roman"/>
          <w:bCs/>
          <w:iCs/>
          <w:sz w:val="28"/>
          <w:szCs w:val="28"/>
        </w:rPr>
        <w:t>м</w:t>
      </w:r>
      <w:r w:rsidRPr="008B646D">
        <w:rPr>
          <w:rFonts w:ascii="Times New Roman" w:hAnsi="Times New Roman"/>
          <w:bCs/>
          <w:iCs/>
          <w:sz w:val="28"/>
          <w:szCs w:val="28"/>
        </w:rPr>
        <w:t>у</w:t>
      </w:r>
      <w:r w:rsidRPr="008B646D">
        <w:rPr>
          <w:rFonts w:ascii="Times New Roman" w:hAnsi="Times New Roman"/>
          <w:bCs/>
          <w:iCs/>
          <w:sz w:val="28"/>
          <w:szCs w:val="28"/>
        </w:rPr>
        <w:t xml:space="preserve">ниципальные </w:t>
      </w:r>
      <w:r w:rsidRPr="008B646D">
        <w:rPr>
          <w:rFonts w:ascii="Times New Roman" w:hAnsi="Times New Roman"/>
          <w:bCs/>
          <w:sz w:val="28"/>
          <w:szCs w:val="28"/>
        </w:rPr>
        <w:t>образовательные организации, реализующие образовательные програ</w:t>
      </w:r>
      <w:r w:rsidRPr="008B646D">
        <w:rPr>
          <w:rFonts w:ascii="Times New Roman" w:hAnsi="Times New Roman"/>
          <w:bCs/>
          <w:sz w:val="28"/>
          <w:szCs w:val="28"/>
        </w:rPr>
        <w:t>м</w:t>
      </w:r>
      <w:r w:rsidRPr="008B646D">
        <w:rPr>
          <w:rFonts w:ascii="Times New Roman" w:hAnsi="Times New Roman"/>
          <w:bCs/>
          <w:sz w:val="28"/>
          <w:szCs w:val="28"/>
        </w:rPr>
        <w:t xml:space="preserve">мы дошкольного </w:t>
      </w:r>
      <w:r w:rsidRPr="008B646D">
        <w:rPr>
          <w:rFonts w:ascii="Times New Roman" w:hAnsi="Times New Roman"/>
          <w:bCs/>
          <w:spacing w:val="-2"/>
          <w:sz w:val="28"/>
          <w:szCs w:val="28"/>
        </w:rPr>
        <w:t>образования».</w:t>
      </w:r>
    </w:p>
    <w:p w:rsidR="008B646D" w:rsidRPr="008B646D" w:rsidRDefault="008B646D" w:rsidP="008B646D">
      <w:pPr>
        <w:pStyle w:val="ab"/>
        <w:tabs>
          <w:tab w:val="left" w:pos="709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Наименование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органа, предоставляющего муниципальную</w:t>
      </w:r>
      <w:r w:rsidRPr="008B646D">
        <w:rPr>
          <w:bCs/>
          <w:spacing w:val="-11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услугу</w:t>
      </w:r>
    </w:p>
    <w:p w:rsidR="008B646D" w:rsidRPr="008B646D" w:rsidRDefault="008B646D" w:rsidP="008B646D">
      <w:pPr>
        <w:pStyle w:val="a4"/>
        <w:tabs>
          <w:tab w:val="left" w:pos="709"/>
          <w:tab w:val="left" w:pos="1874"/>
        </w:tabs>
        <w:kinsoku w:val="0"/>
        <w:overflowPunct w:val="0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2.2.Муниципальная услуга предоставляется:</w:t>
      </w:r>
    </w:p>
    <w:p w:rsidR="008B646D" w:rsidRPr="008B646D" w:rsidRDefault="008B646D" w:rsidP="008B646D">
      <w:pPr>
        <w:pStyle w:val="a4"/>
        <w:tabs>
          <w:tab w:val="left" w:pos="709"/>
          <w:tab w:val="left" w:pos="1874"/>
        </w:tabs>
        <w:kinsoku w:val="0"/>
        <w:overflowPunct w:val="0"/>
        <w:ind w:left="0" w:right="2"/>
        <w:rPr>
          <w:rFonts w:ascii="Times New Roman" w:hAnsi="Times New Roman"/>
          <w:iCs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 xml:space="preserve">- </w:t>
      </w:r>
      <w:r w:rsidRPr="008B646D">
        <w:rPr>
          <w:rFonts w:ascii="Times New Roman" w:hAnsi="Times New Roman"/>
          <w:iCs/>
          <w:sz w:val="28"/>
          <w:szCs w:val="28"/>
        </w:rPr>
        <w:t>управлением образования в части приема заявлений, постановки на учет и выд</w:t>
      </w:r>
      <w:r w:rsidRPr="008B646D">
        <w:rPr>
          <w:rFonts w:ascii="Times New Roman" w:hAnsi="Times New Roman"/>
          <w:iCs/>
          <w:sz w:val="28"/>
          <w:szCs w:val="28"/>
        </w:rPr>
        <w:t>а</w:t>
      </w:r>
      <w:r w:rsidRPr="008B646D">
        <w:rPr>
          <w:rFonts w:ascii="Times New Roman" w:hAnsi="Times New Roman"/>
          <w:iCs/>
          <w:sz w:val="28"/>
          <w:szCs w:val="28"/>
        </w:rPr>
        <w:t>чи направления;</w:t>
      </w:r>
    </w:p>
    <w:p w:rsidR="008B646D" w:rsidRPr="008B646D" w:rsidRDefault="008B646D" w:rsidP="008B646D">
      <w:pPr>
        <w:pStyle w:val="a4"/>
        <w:tabs>
          <w:tab w:val="left" w:pos="709"/>
          <w:tab w:val="left" w:pos="1874"/>
        </w:tabs>
        <w:kinsoku w:val="0"/>
        <w:overflowPunct w:val="0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iCs/>
          <w:sz w:val="28"/>
          <w:szCs w:val="28"/>
        </w:rPr>
        <w:tab/>
        <w:t>- образовательными организациями в части зачисления ребе</w:t>
      </w:r>
      <w:r w:rsidRPr="008B646D">
        <w:rPr>
          <w:rFonts w:ascii="Times New Roman" w:hAnsi="Times New Roman"/>
          <w:iCs/>
          <w:sz w:val="28"/>
          <w:szCs w:val="28"/>
        </w:rPr>
        <w:t>н</w:t>
      </w:r>
      <w:r w:rsidRPr="008B646D">
        <w:rPr>
          <w:rFonts w:ascii="Times New Roman" w:hAnsi="Times New Roman"/>
          <w:iCs/>
          <w:sz w:val="28"/>
          <w:szCs w:val="28"/>
        </w:rPr>
        <w:t>ка.</w:t>
      </w:r>
    </w:p>
    <w:p w:rsidR="008B646D" w:rsidRPr="008B646D" w:rsidRDefault="008B646D" w:rsidP="008B646D">
      <w:pPr>
        <w:pStyle w:val="a4"/>
        <w:tabs>
          <w:tab w:val="left" w:pos="709"/>
          <w:tab w:val="left" w:pos="1672"/>
        </w:tabs>
        <w:kinsoku w:val="0"/>
        <w:overflowPunct w:val="0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2.3.При предоставлении муниципальной услуги управлению образования запрещается требовать от заявителя осуществления действий, в том числе согл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сований, необходимых для получения муниципальной услуги и связанных с обращением в иные государственные органы и организации, за исключением пол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чения услуг, включенных в перечень услуг, которые являются необходимыми и обяз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тельными для предоставления муниципальной услуги.</w:t>
      </w:r>
    </w:p>
    <w:p w:rsidR="008B646D" w:rsidRPr="008B646D" w:rsidRDefault="008B646D" w:rsidP="008B646D">
      <w:pPr>
        <w:pStyle w:val="ab"/>
        <w:tabs>
          <w:tab w:val="left" w:pos="709"/>
        </w:tabs>
        <w:kinsoku w:val="0"/>
        <w:overflowPunct w:val="0"/>
        <w:ind w:right="2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Описание</w:t>
      </w:r>
      <w:r w:rsidRPr="008B646D">
        <w:rPr>
          <w:bCs/>
          <w:spacing w:val="-1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результата</w:t>
      </w:r>
      <w:r w:rsidRPr="008B646D">
        <w:rPr>
          <w:bCs/>
          <w:spacing w:val="-10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предоставления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 xml:space="preserve"> муниципальной услуги</w:t>
      </w:r>
    </w:p>
    <w:p w:rsidR="008B646D" w:rsidRPr="008B646D" w:rsidRDefault="008B646D" w:rsidP="008B646D">
      <w:pPr>
        <w:pStyle w:val="a4"/>
        <w:tabs>
          <w:tab w:val="left" w:pos="709"/>
          <w:tab w:val="left" w:pos="1343"/>
        </w:tabs>
        <w:kinsoku w:val="0"/>
        <w:overflowPunct w:val="0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2.4.Результатом предоставления муниципальной услуги является:</w:t>
      </w:r>
      <w:r w:rsidRPr="008B646D"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пост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новка</w:t>
      </w:r>
      <w:r w:rsidRPr="008B646D">
        <w:rPr>
          <w:rFonts w:ascii="Times New Roman" w:hAnsi="Times New Roman"/>
          <w:spacing w:val="61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</w:t>
      </w:r>
      <w:r w:rsidRPr="008B646D"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учет</w:t>
      </w:r>
      <w:r w:rsidRPr="008B646D"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proofErr w:type="gramStart"/>
      <w:r w:rsidRPr="008B646D">
        <w:rPr>
          <w:rFonts w:ascii="Times New Roman" w:hAnsi="Times New Roman"/>
          <w:sz w:val="28"/>
          <w:szCs w:val="28"/>
        </w:rPr>
        <w:t>нуждающихся</w:t>
      </w:r>
      <w:proofErr w:type="gramEnd"/>
      <w:r w:rsidRPr="008B646D"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61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предоставлении</w:t>
      </w:r>
      <w:r w:rsidRPr="008B646D">
        <w:rPr>
          <w:rFonts w:ascii="Times New Roman" w:hAnsi="Times New Roman"/>
          <w:spacing w:val="62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места в образовательной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организации (промежуточный результат) и направление в образовательную орг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низацию (основной результат).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2.4.1.Решение о предоставлении муниципальной услуги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части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пром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жуточного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результата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форме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согласно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Приложению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№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1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 Прилож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нию № 2 к Административному регламенту.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2.4.2.Решение о предоставлении муниципальной услуги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части 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новного результата по форме согласно Приложению № 3 и Приложению №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4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к</w:t>
      </w:r>
      <w:r w:rsidRPr="008B646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Админис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ративному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регламенту.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2.4.3.Решение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об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отказе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предоставлении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 xml:space="preserve">муниципальной услуги в части промежуточного результата - постановки на учет по форме, согласно Приложению № 5 и Приложению № 6 к Административному </w:t>
      </w:r>
      <w:r w:rsidRPr="008B646D">
        <w:rPr>
          <w:rFonts w:ascii="Times New Roman" w:hAnsi="Times New Roman"/>
          <w:spacing w:val="-2"/>
          <w:sz w:val="28"/>
          <w:szCs w:val="28"/>
        </w:rPr>
        <w:t>регл</w:t>
      </w:r>
      <w:r w:rsidRPr="008B646D">
        <w:rPr>
          <w:rFonts w:ascii="Times New Roman" w:hAnsi="Times New Roman"/>
          <w:spacing w:val="-2"/>
          <w:sz w:val="28"/>
          <w:szCs w:val="28"/>
        </w:rPr>
        <w:t>а</w:t>
      </w:r>
      <w:r w:rsidRPr="008B646D">
        <w:rPr>
          <w:rFonts w:ascii="Times New Roman" w:hAnsi="Times New Roman"/>
          <w:spacing w:val="-2"/>
          <w:sz w:val="28"/>
          <w:szCs w:val="28"/>
        </w:rPr>
        <w:t>менту.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Срок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предоставления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том числе с учетом                                     необходимости обращения в организации, участвующие в предоставлении</w:t>
      </w:r>
      <w:r w:rsidRPr="008B646D">
        <w:rPr>
          <w:bCs/>
          <w:spacing w:val="-12"/>
          <w:sz w:val="28"/>
          <w:szCs w:val="28"/>
        </w:rPr>
        <w:t xml:space="preserve">                      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12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11"/>
          <w:sz w:val="28"/>
          <w:szCs w:val="28"/>
        </w:rPr>
        <w:t xml:space="preserve"> </w:t>
      </w:r>
      <w:r w:rsidRPr="008B646D">
        <w:rPr>
          <w:bCs/>
          <w:spacing w:val="-4"/>
          <w:sz w:val="28"/>
          <w:szCs w:val="28"/>
        </w:rPr>
        <w:t xml:space="preserve">срок </w:t>
      </w:r>
      <w:r w:rsidRPr="008B646D">
        <w:rPr>
          <w:bCs/>
          <w:sz w:val="28"/>
          <w:szCs w:val="28"/>
        </w:rPr>
        <w:t>приостановления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 срок выдачи (направления) документов, являющихся результатом                    предоставления муниципал</w:t>
      </w:r>
      <w:r w:rsidRPr="008B646D">
        <w:rPr>
          <w:bCs/>
          <w:sz w:val="28"/>
          <w:szCs w:val="28"/>
        </w:rPr>
        <w:t>ь</w:t>
      </w:r>
      <w:r w:rsidRPr="008B646D">
        <w:rPr>
          <w:bCs/>
          <w:sz w:val="28"/>
          <w:szCs w:val="28"/>
        </w:rPr>
        <w:t>ной услуги</w:t>
      </w:r>
    </w:p>
    <w:p w:rsidR="008B646D" w:rsidRPr="008B646D" w:rsidRDefault="008B646D" w:rsidP="008B646D">
      <w:pPr>
        <w:pStyle w:val="a4"/>
        <w:kinsoku w:val="0"/>
        <w:overflowPunct w:val="0"/>
        <w:spacing w:before="1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</w:r>
      <w:proofErr w:type="gramStart"/>
      <w:r w:rsidRPr="008B646D">
        <w:rPr>
          <w:rFonts w:ascii="Times New Roman" w:hAnsi="Times New Roman"/>
          <w:sz w:val="28"/>
          <w:szCs w:val="28"/>
        </w:rPr>
        <w:t>2.5.Управление образования в течение 7 рабочих дней со дня регистрации заявления и документов, необходимых для предоставления муниципальной усл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ги, направляет заявителю способом, указанном в заявлении, или в случае подачи з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явления в электронном виде путем направления информации в личный кабинет на ЕПГУ и/или РПГУ, результаты, указанные в пунктах 2.5.1 или 2.5.3 Админис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ративного регламента.</w:t>
      </w:r>
      <w:proofErr w:type="gramEnd"/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ab/>
        <w:t>Управление образования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течение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1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дня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дня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утверждения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докуме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та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 предоставлении места в образовательной организации с учетом желаемой д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ты приема, указанной в заявлении, направляет заявителю результат, указанный в пункте 2.5.2 Административного регламента.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Нормативные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правовые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акты,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регулирующие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предоставление 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муниципал</w:t>
      </w:r>
      <w:r w:rsidRPr="008B646D">
        <w:rPr>
          <w:bCs/>
          <w:sz w:val="28"/>
          <w:szCs w:val="28"/>
        </w:rPr>
        <w:t>ь</w:t>
      </w:r>
      <w:r w:rsidRPr="008B646D">
        <w:rPr>
          <w:bCs/>
          <w:sz w:val="28"/>
          <w:szCs w:val="28"/>
        </w:rPr>
        <w:t>ной услуги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/>
        <w:rPr>
          <w:rFonts w:ascii="Times New Roman" w:hAnsi="Times New Roman"/>
          <w:iCs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2.6.Перечень нормативных правовых актов, регулирующих предоста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z w:val="28"/>
          <w:szCs w:val="28"/>
        </w:rPr>
        <w:t>ление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муниципальной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</w:t>
      </w:r>
      <w:r w:rsidRPr="008B646D">
        <w:rPr>
          <w:rFonts w:ascii="Times New Roman" w:hAnsi="Times New Roman"/>
          <w:spacing w:val="66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(с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указанием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их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реквизитов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 источников официал</w:t>
      </w:r>
      <w:r w:rsidRPr="008B646D">
        <w:rPr>
          <w:rFonts w:ascii="Times New Roman" w:hAnsi="Times New Roman"/>
          <w:sz w:val="28"/>
          <w:szCs w:val="28"/>
        </w:rPr>
        <w:t>ь</w:t>
      </w:r>
      <w:r w:rsidRPr="008B646D">
        <w:rPr>
          <w:rFonts w:ascii="Times New Roman" w:hAnsi="Times New Roman"/>
          <w:sz w:val="28"/>
          <w:szCs w:val="28"/>
        </w:rPr>
        <w:t>ного опубликования), размещается в федеральной государственной информац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онной системе «Федеральный реестр государственных и муниципальных у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луг (функций)», в соответствующих разделах на ЕПГУ и/или РПГУ, официальном сайте администрации</w:t>
      </w:r>
      <w:r w:rsidRPr="008B646D">
        <w:rPr>
          <w:rFonts w:ascii="Times New Roman" w:hAnsi="Times New Roman"/>
          <w:iCs/>
          <w:sz w:val="28"/>
          <w:szCs w:val="28"/>
        </w:rPr>
        <w:t>: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/>
        <w:rPr>
          <w:rFonts w:ascii="Times New Roman" w:hAnsi="Times New Roman"/>
          <w:iCs/>
          <w:sz w:val="28"/>
          <w:szCs w:val="28"/>
        </w:rPr>
      </w:pPr>
      <w:r w:rsidRPr="008B646D">
        <w:rPr>
          <w:rFonts w:ascii="Times New Roman" w:hAnsi="Times New Roman"/>
          <w:iCs/>
          <w:sz w:val="28"/>
          <w:szCs w:val="28"/>
        </w:rPr>
        <w:tab/>
        <w:t xml:space="preserve">- </w:t>
      </w:r>
      <w:r w:rsidRPr="008B646D">
        <w:rPr>
          <w:rFonts w:ascii="Times New Roman" w:hAnsi="Times New Roman"/>
          <w:sz w:val="28"/>
          <w:szCs w:val="28"/>
        </w:rPr>
        <w:t>Федеральный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закон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от</w:t>
      </w:r>
      <w:r w:rsidRPr="008B646D">
        <w:rPr>
          <w:rFonts w:ascii="Times New Roman" w:hAnsi="Times New Roman"/>
          <w:spacing w:val="77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29</w:t>
      </w:r>
      <w:r w:rsidRPr="008B646D">
        <w:rPr>
          <w:rFonts w:ascii="Times New Roman" w:hAnsi="Times New Roman"/>
          <w:spacing w:val="78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декабря</w:t>
      </w:r>
      <w:r w:rsidRPr="008B646D">
        <w:rPr>
          <w:rFonts w:ascii="Times New Roman" w:hAnsi="Times New Roman"/>
          <w:spacing w:val="78"/>
          <w:w w:val="15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8B646D">
          <w:rPr>
            <w:rFonts w:ascii="Times New Roman" w:hAnsi="Times New Roman"/>
            <w:sz w:val="28"/>
            <w:szCs w:val="28"/>
          </w:rPr>
          <w:t>2012</w:t>
        </w:r>
        <w:r w:rsidRPr="008B646D">
          <w:rPr>
            <w:rFonts w:ascii="Times New Roman" w:hAnsi="Times New Roman"/>
            <w:spacing w:val="80"/>
            <w:w w:val="150"/>
            <w:sz w:val="28"/>
            <w:szCs w:val="28"/>
          </w:rPr>
          <w:t xml:space="preserve"> </w:t>
        </w:r>
        <w:r w:rsidRPr="008B646D">
          <w:rPr>
            <w:rFonts w:ascii="Times New Roman" w:hAnsi="Times New Roman"/>
            <w:sz w:val="28"/>
            <w:szCs w:val="28"/>
          </w:rPr>
          <w:t xml:space="preserve">года </w:t>
        </w:r>
      </w:smartTag>
      <w:r w:rsidRPr="008B646D">
        <w:rPr>
          <w:rFonts w:ascii="Times New Roman" w:hAnsi="Times New Roman"/>
          <w:sz w:val="28"/>
          <w:szCs w:val="28"/>
        </w:rPr>
        <w:t>№</w:t>
      </w:r>
      <w:r w:rsidRPr="008B646D">
        <w:rPr>
          <w:rFonts w:ascii="Times New Roman" w:hAnsi="Times New Roman"/>
          <w:spacing w:val="78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273-ФЗ</w:t>
      </w:r>
      <w:r w:rsidRPr="008B646D">
        <w:rPr>
          <w:rFonts w:ascii="Times New Roman" w:hAnsi="Times New Roman"/>
          <w:spacing w:val="78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«Об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обр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зовании в Российской Федерации»;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ab/>
        <w:t xml:space="preserve">- приказ Министерства просвещения России от 15 мая </w:t>
      </w:r>
      <w:smartTag w:uri="urn:schemas-microsoft-com:office:smarttags" w:element="metricconverter">
        <w:smartTagPr>
          <w:attr w:name="ProductID" w:val="2020 г"/>
        </w:smartTagPr>
        <w:r w:rsidRPr="008B646D">
          <w:rPr>
            <w:sz w:val="28"/>
            <w:szCs w:val="28"/>
          </w:rPr>
          <w:t xml:space="preserve">2020 года </w:t>
        </w:r>
      </w:smartTag>
      <w:r w:rsidRPr="008B646D">
        <w:rPr>
          <w:sz w:val="28"/>
          <w:szCs w:val="28"/>
        </w:rPr>
        <w:t xml:space="preserve"> № 236 «Об утверждении Порядка приема на </w:t>
      </w:r>
      <w:proofErr w:type="gramStart"/>
      <w:r w:rsidRPr="008B646D">
        <w:rPr>
          <w:sz w:val="28"/>
          <w:szCs w:val="28"/>
        </w:rPr>
        <w:t>обучение по</w:t>
      </w:r>
      <w:proofErr w:type="gramEnd"/>
      <w:r w:rsidRPr="008B646D">
        <w:rPr>
          <w:sz w:val="28"/>
          <w:szCs w:val="28"/>
        </w:rPr>
        <w:t xml:space="preserve"> образовательным программам дошкольного </w:t>
      </w:r>
      <w:r w:rsidRPr="008B646D">
        <w:rPr>
          <w:spacing w:val="-2"/>
          <w:sz w:val="28"/>
          <w:szCs w:val="28"/>
        </w:rPr>
        <w:t>обр</w:t>
      </w:r>
      <w:r w:rsidRPr="008B646D">
        <w:rPr>
          <w:spacing w:val="-2"/>
          <w:sz w:val="28"/>
          <w:szCs w:val="28"/>
        </w:rPr>
        <w:t>а</w:t>
      </w:r>
      <w:r w:rsidRPr="008B646D">
        <w:rPr>
          <w:spacing w:val="-2"/>
          <w:sz w:val="28"/>
          <w:szCs w:val="28"/>
        </w:rPr>
        <w:t>зования»;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 xml:space="preserve">- приказ </w:t>
      </w:r>
      <w:proofErr w:type="spellStart"/>
      <w:r w:rsidRPr="008B646D">
        <w:rPr>
          <w:sz w:val="28"/>
          <w:szCs w:val="28"/>
        </w:rPr>
        <w:t>Минобрнауки</w:t>
      </w:r>
      <w:proofErr w:type="spellEnd"/>
      <w:r w:rsidRPr="008B646D">
        <w:rPr>
          <w:sz w:val="28"/>
          <w:szCs w:val="28"/>
        </w:rPr>
        <w:t xml:space="preserve"> России от 28 декабря </w:t>
      </w:r>
      <w:smartTag w:uri="urn:schemas-microsoft-com:office:smarttags" w:element="metricconverter">
        <w:smartTagPr>
          <w:attr w:name="ProductID" w:val="2015 г"/>
        </w:smartTagPr>
        <w:r w:rsidRPr="008B646D">
          <w:rPr>
            <w:sz w:val="28"/>
            <w:szCs w:val="28"/>
          </w:rPr>
          <w:t>2015 года</w:t>
        </w:r>
      </w:smartTag>
      <w:r w:rsidRPr="008B646D">
        <w:rPr>
          <w:sz w:val="28"/>
          <w:szCs w:val="28"/>
        </w:rPr>
        <w:t xml:space="preserve"> № 1527 «Об утве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 xml:space="preserve">ждении Порядка и условий осуществления </w:t>
      </w:r>
      <w:proofErr w:type="gramStart"/>
      <w:r w:rsidRPr="008B646D">
        <w:rPr>
          <w:sz w:val="28"/>
          <w:szCs w:val="28"/>
        </w:rPr>
        <w:t>перевода</w:t>
      </w:r>
      <w:proofErr w:type="gramEnd"/>
      <w:r w:rsidRPr="008B646D">
        <w:rPr>
          <w:sz w:val="28"/>
          <w:szCs w:val="28"/>
        </w:rPr>
        <w:t xml:space="preserve"> обучающихся из одной орг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</w:t>
      </w:r>
      <w:r w:rsidRPr="008B646D">
        <w:rPr>
          <w:sz w:val="28"/>
          <w:szCs w:val="28"/>
        </w:rPr>
        <w:t>ю</w:t>
      </w:r>
      <w:r w:rsidRPr="008B646D">
        <w:rPr>
          <w:sz w:val="28"/>
          <w:szCs w:val="28"/>
        </w:rPr>
        <w:t>щих уровня и направленности» (в части перевода в государственную или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ную образовательную организацию по инициативе родителя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(законного предст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вителя));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 xml:space="preserve">- приказ </w:t>
      </w:r>
      <w:proofErr w:type="spellStart"/>
      <w:r w:rsidRPr="008B646D">
        <w:rPr>
          <w:sz w:val="28"/>
          <w:szCs w:val="28"/>
        </w:rPr>
        <w:t>Минпросвещения</w:t>
      </w:r>
      <w:proofErr w:type="spellEnd"/>
      <w:r w:rsidRPr="008B646D">
        <w:rPr>
          <w:sz w:val="28"/>
          <w:szCs w:val="28"/>
        </w:rPr>
        <w:t xml:space="preserve"> России от 31 июля </w:t>
      </w:r>
      <w:smartTag w:uri="urn:schemas-microsoft-com:office:smarttags" w:element="metricconverter">
        <w:smartTagPr>
          <w:attr w:name="ProductID" w:val="2020 г"/>
        </w:smartTagPr>
        <w:r w:rsidRPr="008B646D">
          <w:rPr>
            <w:sz w:val="28"/>
            <w:szCs w:val="28"/>
          </w:rPr>
          <w:t>2020 года</w:t>
        </w:r>
      </w:smartTag>
      <w:r w:rsidRPr="008B646D">
        <w:rPr>
          <w:sz w:val="28"/>
          <w:szCs w:val="28"/>
        </w:rPr>
        <w:t xml:space="preserve"> № 373 «Об утве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>ждении Порядка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организации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осуществления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образовательной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деятельн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сти по основным общеобразовательным программам - образовательным програ</w:t>
      </w:r>
      <w:r w:rsidRPr="008B646D">
        <w:rPr>
          <w:sz w:val="28"/>
          <w:szCs w:val="28"/>
        </w:rPr>
        <w:t>м</w:t>
      </w:r>
      <w:r w:rsidRPr="008B646D">
        <w:rPr>
          <w:sz w:val="28"/>
          <w:szCs w:val="28"/>
        </w:rPr>
        <w:t>мам дошкольного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образования»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(в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части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количества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детей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отдельных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группах или отдельных образовательных организациях).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части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предусмотренного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федеральным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законодательством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права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 внеочередное (первоочередное) предоставление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ной услуги: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 xml:space="preserve">- Закон Российской Федерации от 17 января </w:t>
      </w:r>
      <w:smartTag w:uri="urn:schemas-microsoft-com:office:smarttags" w:element="metricconverter">
        <w:smartTagPr>
          <w:attr w:name="ProductID" w:val="1992 г"/>
        </w:smartTagPr>
        <w:r w:rsidRPr="008B646D">
          <w:rPr>
            <w:sz w:val="28"/>
            <w:szCs w:val="28"/>
          </w:rPr>
          <w:t xml:space="preserve">1992 года </w:t>
        </w:r>
      </w:smartTag>
      <w:r w:rsidRPr="008B646D">
        <w:rPr>
          <w:sz w:val="28"/>
          <w:szCs w:val="28"/>
        </w:rPr>
        <w:t>№ 2202-1 «О прокуратуре Ро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сийской Федерации»;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Закон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</w:t>
      </w:r>
      <w:r w:rsidRPr="008B646D">
        <w:rPr>
          <w:spacing w:val="27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29"/>
          <w:sz w:val="28"/>
          <w:szCs w:val="28"/>
        </w:rPr>
        <w:t xml:space="preserve"> </w:t>
      </w:r>
      <w:r w:rsidRPr="008B646D">
        <w:rPr>
          <w:sz w:val="28"/>
          <w:szCs w:val="28"/>
        </w:rPr>
        <w:t>26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июня</w:t>
      </w:r>
      <w:r w:rsidRPr="008B646D">
        <w:rPr>
          <w:spacing w:val="3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2 г"/>
        </w:smartTagPr>
        <w:r w:rsidRPr="008B646D">
          <w:rPr>
            <w:sz w:val="28"/>
            <w:szCs w:val="28"/>
          </w:rPr>
          <w:t>1992</w:t>
        </w:r>
        <w:r w:rsidRPr="008B646D">
          <w:rPr>
            <w:spacing w:val="30"/>
            <w:sz w:val="28"/>
            <w:szCs w:val="28"/>
          </w:rPr>
          <w:t xml:space="preserve"> </w:t>
        </w:r>
        <w:r w:rsidRPr="008B646D">
          <w:rPr>
            <w:sz w:val="28"/>
            <w:szCs w:val="28"/>
          </w:rPr>
          <w:t>года</w:t>
        </w:r>
      </w:smartTag>
      <w:r w:rsidRPr="008B646D">
        <w:rPr>
          <w:spacing w:val="28"/>
          <w:sz w:val="28"/>
          <w:szCs w:val="28"/>
        </w:rPr>
        <w:t xml:space="preserve"> </w:t>
      </w:r>
      <w:r w:rsidRPr="008B646D">
        <w:rPr>
          <w:sz w:val="28"/>
          <w:szCs w:val="28"/>
        </w:rPr>
        <w:t>№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3132-1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«О</w:t>
      </w:r>
      <w:r w:rsidRPr="008B646D">
        <w:rPr>
          <w:spacing w:val="28"/>
          <w:sz w:val="28"/>
          <w:szCs w:val="28"/>
        </w:rPr>
        <w:t xml:space="preserve"> </w:t>
      </w:r>
      <w:r w:rsidRPr="008B646D">
        <w:rPr>
          <w:sz w:val="28"/>
          <w:szCs w:val="28"/>
        </w:rPr>
        <w:t>стат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>се</w:t>
      </w:r>
      <w:r w:rsidRPr="008B646D">
        <w:rPr>
          <w:spacing w:val="29"/>
          <w:sz w:val="28"/>
          <w:szCs w:val="28"/>
        </w:rPr>
        <w:t xml:space="preserve"> </w:t>
      </w:r>
      <w:r w:rsidRPr="008B646D">
        <w:rPr>
          <w:sz w:val="28"/>
          <w:szCs w:val="28"/>
        </w:rPr>
        <w:t>судей в Российской Федерации»;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 xml:space="preserve">- Федеральный закон от 28 декабря </w:t>
      </w:r>
      <w:smartTag w:uri="urn:schemas-microsoft-com:office:smarttags" w:element="metricconverter">
        <w:smartTagPr>
          <w:attr w:name="ProductID" w:val="2010 г"/>
        </w:smartTagPr>
        <w:r w:rsidRPr="008B646D">
          <w:rPr>
            <w:sz w:val="28"/>
            <w:szCs w:val="28"/>
          </w:rPr>
          <w:t xml:space="preserve">2010 года </w:t>
        </w:r>
      </w:smartTag>
      <w:r w:rsidRPr="008B646D">
        <w:rPr>
          <w:sz w:val="28"/>
          <w:szCs w:val="28"/>
        </w:rPr>
        <w:t>№ 403-ФЗ «О Следственном комитете Российской Федерации»;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Федеральный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закон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27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мая</w:t>
      </w:r>
      <w:r w:rsidRPr="008B646D">
        <w:rPr>
          <w:spacing w:val="-6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8 г"/>
        </w:smartTagPr>
        <w:r w:rsidRPr="008B646D">
          <w:rPr>
            <w:sz w:val="28"/>
            <w:szCs w:val="28"/>
          </w:rPr>
          <w:t>1998</w:t>
        </w:r>
        <w:r w:rsidRPr="008B646D">
          <w:rPr>
            <w:spacing w:val="-2"/>
            <w:sz w:val="28"/>
            <w:szCs w:val="28"/>
          </w:rPr>
          <w:t xml:space="preserve"> </w:t>
        </w:r>
        <w:r w:rsidRPr="008B646D">
          <w:rPr>
            <w:sz w:val="28"/>
            <w:szCs w:val="28"/>
          </w:rPr>
          <w:t>года</w:t>
        </w:r>
      </w:smartTag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№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76-ФЗ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«О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статусе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военносл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 xml:space="preserve">жащих»;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 xml:space="preserve">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8B646D">
          <w:rPr>
            <w:sz w:val="28"/>
            <w:szCs w:val="28"/>
          </w:rPr>
          <w:t xml:space="preserve">2011 года </w:t>
        </w:r>
      </w:smartTag>
      <w:r w:rsidRPr="008B646D">
        <w:rPr>
          <w:sz w:val="28"/>
          <w:szCs w:val="28"/>
        </w:rPr>
        <w:t>№ 3-ФЗ «О пол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ции»;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ab/>
        <w:t xml:space="preserve">- 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Pr="008B646D">
          <w:rPr>
            <w:sz w:val="28"/>
            <w:szCs w:val="28"/>
          </w:rPr>
          <w:t>2012 года</w:t>
        </w:r>
      </w:smartTag>
      <w:r w:rsidRPr="008B646D">
        <w:rPr>
          <w:sz w:val="28"/>
          <w:szCs w:val="28"/>
        </w:rPr>
        <w:t xml:space="preserve"> № 283-ФЗ «О социальных г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рантиях сотрудникам некоторых федеральных органов исполнительной власти и внесении изменений в отдельные законодательные акты Российской Федер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ции»;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постановление</w:t>
      </w:r>
      <w:r w:rsidRPr="008B646D">
        <w:rPr>
          <w:spacing w:val="59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Правительства</w:t>
      </w:r>
      <w:r w:rsidRPr="008B646D">
        <w:rPr>
          <w:spacing w:val="6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59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</w:t>
      </w:r>
      <w:r w:rsidRPr="008B646D">
        <w:rPr>
          <w:spacing w:val="6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57"/>
          <w:sz w:val="28"/>
          <w:szCs w:val="28"/>
        </w:rPr>
        <w:t xml:space="preserve"> </w:t>
      </w:r>
      <w:r w:rsidRPr="008B646D">
        <w:rPr>
          <w:sz w:val="28"/>
          <w:szCs w:val="28"/>
        </w:rPr>
        <w:t>12</w:t>
      </w:r>
      <w:r w:rsidRPr="008B646D">
        <w:rPr>
          <w:spacing w:val="60"/>
          <w:sz w:val="28"/>
          <w:szCs w:val="28"/>
        </w:rPr>
        <w:t xml:space="preserve"> </w:t>
      </w:r>
      <w:r w:rsidRPr="008B646D">
        <w:rPr>
          <w:sz w:val="28"/>
          <w:szCs w:val="28"/>
        </w:rPr>
        <w:t>августа</w:t>
      </w:r>
      <w:r w:rsidRPr="008B646D">
        <w:rPr>
          <w:spacing w:val="6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 w:rsidRPr="008B646D">
          <w:rPr>
            <w:sz w:val="28"/>
            <w:szCs w:val="28"/>
          </w:rPr>
          <w:t>2008</w:t>
        </w:r>
        <w:r w:rsidRPr="008B646D">
          <w:rPr>
            <w:spacing w:val="61"/>
            <w:sz w:val="28"/>
            <w:szCs w:val="28"/>
          </w:rPr>
          <w:t xml:space="preserve"> </w:t>
        </w:r>
        <w:r w:rsidRPr="008B646D">
          <w:rPr>
            <w:spacing w:val="-5"/>
            <w:sz w:val="28"/>
            <w:szCs w:val="28"/>
          </w:rPr>
          <w:t>года</w:t>
        </w:r>
      </w:smartTag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pacing w:val="-10"/>
          <w:sz w:val="28"/>
          <w:szCs w:val="28"/>
        </w:rPr>
        <w:t>№</w:t>
      </w:r>
      <w:r w:rsidRPr="008B646D">
        <w:rPr>
          <w:sz w:val="28"/>
          <w:szCs w:val="28"/>
        </w:rPr>
        <w:t xml:space="preserve"> </w:t>
      </w:r>
      <w:r w:rsidRPr="008B646D">
        <w:rPr>
          <w:spacing w:val="-4"/>
          <w:sz w:val="28"/>
          <w:szCs w:val="28"/>
        </w:rPr>
        <w:t>587</w:t>
      </w:r>
      <w:r w:rsidRPr="008B646D">
        <w:rPr>
          <w:sz w:val="28"/>
          <w:szCs w:val="28"/>
        </w:rPr>
        <w:tab/>
      </w:r>
      <w:r w:rsidRPr="008B646D">
        <w:rPr>
          <w:spacing w:val="-6"/>
          <w:sz w:val="28"/>
          <w:szCs w:val="28"/>
        </w:rPr>
        <w:t>«О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дополнительных</w:t>
      </w:r>
      <w:r w:rsidRPr="008B646D">
        <w:rPr>
          <w:sz w:val="28"/>
          <w:szCs w:val="28"/>
        </w:rPr>
        <w:tab/>
      </w:r>
      <w:r w:rsidRPr="008B646D">
        <w:rPr>
          <w:spacing w:val="-4"/>
          <w:sz w:val="28"/>
          <w:szCs w:val="28"/>
        </w:rPr>
        <w:t xml:space="preserve">мерах </w:t>
      </w:r>
      <w:r w:rsidRPr="008B646D">
        <w:rPr>
          <w:spacing w:val="-6"/>
          <w:sz w:val="28"/>
          <w:szCs w:val="28"/>
        </w:rPr>
        <w:t>по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усилению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 xml:space="preserve">социальной защиты </w:t>
      </w:r>
      <w:r w:rsidRPr="008B646D">
        <w:rPr>
          <w:sz w:val="28"/>
          <w:szCs w:val="28"/>
        </w:rPr>
        <w:t>военнослужащих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сотрудников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федеральных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органов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исполн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тельной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власти,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участвующих в выполнении задач по обеспечению безопасности и защите граждан Российской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Федерации,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прож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вающих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территориях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Южной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Осетии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Абхазии»;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постановление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Правительства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9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февраля</w:t>
      </w:r>
      <w:r w:rsidRPr="008B646D">
        <w:rPr>
          <w:spacing w:val="8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8B646D">
          <w:rPr>
            <w:sz w:val="28"/>
            <w:szCs w:val="28"/>
          </w:rPr>
          <w:t>2004</w:t>
        </w:r>
        <w:r w:rsidRPr="008B646D">
          <w:rPr>
            <w:spacing w:val="80"/>
            <w:sz w:val="28"/>
            <w:szCs w:val="28"/>
          </w:rPr>
          <w:t xml:space="preserve"> </w:t>
        </w:r>
        <w:r w:rsidRPr="008B646D">
          <w:rPr>
            <w:sz w:val="28"/>
            <w:szCs w:val="28"/>
          </w:rPr>
          <w:t>года</w:t>
        </w:r>
      </w:smartTag>
      <w:r w:rsidRPr="008B646D">
        <w:rPr>
          <w:sz w:val="28"/>
          <w:szCs w:val="28"/>
        </w:rPr>
        <w:t xml:space="preserve"> №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z w:val="28"/>
          <w:szCs w:val="28"/>
        </w:rPr>
        <w:t>65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z w:val="28"/>
          <w:szCs w:val="28"/>
        </w:rPr>
        <w:t>«О</w:t>
      </w:r>
      <w:r w:rsidRPr="008B646D">
        <w:rPr>
          <w:spacing w:val="72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дополнительных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z w:val="28"/>
          <w:szCs w:val="28"/>
        </w:rPr>
        <w:t>гарантиях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72"/>
          <w:sz w:val="28"/>
          <w:szCs w:val="28"/>
        </w:rPr>
        <w:t xml:space="preserve"> </w:t>
      </w:r>
      <w:r w:rsidRPr="008B646D">
        <w:rPr>
          <w:sz w:val="28"/>
          <w:szCs w:val="28"/>
        </w:rPr>
        <w:t>компенсациях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военносл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>жащим 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сотрудникам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федеральных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органов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исполнительной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власти,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учас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вующим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80"/>
          <w:w w:val="150"/>
          <w:sz w:val="28"/>
          <w:szCs w:val="28"/>
        </w:rPr>
        <w:t xml:space="preserve"> </w:t>
      </w:r>
      <w:proofErr w:type="spellStart"/>
      <w:r w:rsidRPr="008B646D">
        <w:rPr>
          <w:sz w:val="28"/>
          <w:szCs w:val="28"/>
        </w:rPr>
        <w:t>контртеррористических</w:t>
      </w:r>
      <w:proofErr w:type="spellEnd"/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операциях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обеспечивающим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правоп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 xml:space="preserve">рядок и общественную безопасность на территории </w:t>
      </w:r>
      <w:proofErr w:type="spellStart"/>
      <w:r w:rsidRPr="008B646D">
        <w:rPr>
          <w:sz w:val="28"/>
          <w:szCs w:val="28"/>
        </w:rPr>
        <w:t>Северо-Кавказского</w:t>
      </w:r>
      <w:proofErr w:type="spellEnd"/>
      <w:r w:rsidRPr="008B646D">
        <w:rPr>
          <w:sz w:val="28"/>
          <w:szCs w:val="28"/>
        </w:rPr>
        <w:t xml:space="preserve"> региона Росси</w:t>
      </w:r>
      <w:r w:rsidRPr="008B646D">
        <w:rPr>
          <w:sz w:val="28"/>
          <w:szCs w:val="28"/>
        </w:rPr>
        <w:t>й</w:t>
      </w:r>
      <w:r w:rsidRPr="008B646D">
        <w:rPr>
          <w:sz w:val="28"/>
          <w:szCs w:val="28"/>
        </w:rPr>
        <w:t xml:space="preserve">ской Федерации»;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</w:r>
      <w:proofErr w:type="gramStart"/>
      <w:r w:rsidRPr="008B646D">
        <w:rPr>
          <w:sz w:val="28"/>
          <w:szCs w:val="28"/>
        </w:rPr>
        <w:t>- постановление</w:t>
      </w:r>
      <w:r w:rsidRPr="008B646D">
        <w:rPr>
          <w:spacing w:val="59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Правительства</w:t>
      </w:r>
      <w:r w:rsidRPr="008B646D">
        <w:rPr>
          <w:spacing w:val="6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59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</w:t>
      </w:r>
      <w:r w:rsidRPr="008B646D">
        <w:rPr>
          <w:spacing w:val="65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57"/>
          <w:sz w:val="28"/>
          <w:szCs w:val="28"/>
        </w:rPr>
        <w:t xml:space="preserve"> </w:t>
      </w:r>
      <w:r w:rsidRPr="008B646D">
        <w:rPr>
          <w:sz w:val="28"/>
          <w:szCs w:val="28"/>
        </w:rPr>
        <w:t>25</w:t>
      </w:r>
      <w:r w:rsidRPr="008B646D">
        <w:rPr>
          <w:spacing w:val="60"/>
          <w:sz w:val="28"/>
          <w:szCs w:val="28"/>
        </w:rPr>
        <w:t xml:space="preserve"> </w:t>
      </w:r>
      <w:r w:rsidRPr="008B646D">
        <w:rPr>
          <w:sz w:val="28"/>
          <w:szCs w:val="28"/>
        </w:rPr>
        <w:t>августа</w:t>
      </w:r>
      <w:r w:rsidRPr="008B646D">
        <w:rPr>
          <w:spacing w:val="6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9 г"/>
        </w:smartTagPr>
        <w:r w:rsidRPr="008B646D">
          <w:rPr>
            <w:sz w:val="28"/>
            <w:szCs w:val="28"/>
          </w:rPr>
          <w:t>1999</w:t>
        </w:r>
        <w:r w:rsidRPr="008B646D">
          <w:rPr>
            <w:spacing w:val="61"/>
            <w:sz w:val="28"/>
            <w:szCs w:val="28"/>
          </w:rPr>
          <w:t xml:space="preserve"> </w:t>
        </w:r>
        <w:r w:rsidRPr="008B646D">
          <w:rPr>
            <w:spacing w:val="-5"/>
            <w:sz w:val="28"/>
            <w:szCs w:val="28"/>
          </w:rPr>
          <w:t>года</w:t>
        </w:r>
      </w:smartTag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№ 936 «О дополнительных мерах по социальной защите членов семей военнослужащих и сотрудников органов внутренних дел, государственной прот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вопожарной службы, уголовно-исполнительной системы, непосредственно учас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вовавших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борьбе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терроризмом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территории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Республики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Дагестан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погибших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(пропавших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без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вести),</w:t>
      </w:r>
      <w:r w:rsidRPr="008B646D">
        <w:rPr>
          <w:spacing w:val="7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умерших,</w:t>
      </w:r>
      <w:r w:rsidRPr="008B646D">
        <w:rPr>
          <w:spacing w:val="7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ставших</w:t>
      </w:r>
      <w:r w:rsidRPr="008B646D">
        <w:rPr>
          <w:spacing w:val="78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инвалидами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7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связи с выполнен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 xml:space="preserve">ем служебных обязанностей». </w:t>
      </w:r>
      <w:proofErr w:type="gramEnd"/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 xml:space="preserve">- Закон Российской Федерации от 15 мая </w:t>
      </w:r>
      <w:smartTag w:uri="urn:schemas-microsoft-com:office:smarttags" w:element="metricconverter">
        <w:smartTagPr>
          <w:attr w:name="ProductID" w:val="1991 г"/>
        </w:smartTagPr>
        <w:r w:rsidRPr="008B646D">
          <w:rPr>
            <w:sz w:val="28"/>
            <w:szCs w:val="28"/>
          </w:rPr>
          <w:t>1991 года</w:t>
        </w:r>
      </w:smartTag>
      <w:r w:rsidRPr="008B646D">
        <w:rPr>
          <w:sz w:val="28"/>
          <w:szCs w:val="28"/>
        </w:rPr>
        <w:t xml:space="preserve"> № 1244-1 «О социальной защите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граждан,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подвергшихся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воздействию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радиации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вследствие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катастрофы на Чернобыльской АЭС»;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постановление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Верховного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Совета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рации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27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декабря </w:t>
      </w:r>
      <w:smartTag w:uri="urn:schemas-microsoft-com:office:smarttags" w:element="metricconverter">
        <w:smartTagPr>
          <w:attr w:name="ProductID" w:val="1991 г"/>
        </w:smartTagPr>
        <w:r w:rsidRPr="008B646D">
          <w:rPr>
            <w:sz w:val="28"/>
            <w:szCs w:val="28"/>
          </w:rPr>
          <w:t>1991 года</w:t>
        </w:r>
      </w:smartTag>
      <w:r w:rsidRPr="008B646D">
        <w:rPr>
          <w:sz w:val="28"/>
          <w:szCs w:val="28"/>
        </w:rPr>
        <w:t xml:space="preserve"> № 2123-1 «О распространении действия Закона РСФСР «О социальной з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щите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граждан,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подвергшихся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воздействию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радиации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вследствие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катастрофы на Чернобыльской АЭС» на граждан из подразделений особого риска»;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Указ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Президента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5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мая</w:t>
      </w:r>
      <w:r w:rsidRPr="008B646D">
        <w:rPr>
          <w:spacing w:val="4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2 г"/>
        </w:smartTagPr>
        <w:r w:rsidRPr="008B646D">
          <w:rPr>
            <w:sz w:val="28"/>
            <w:szCs w:val="28"/>
          </w:rPr>
          <w:t>1992</w:t>
        </w:r>
        <w:r w:rsidRPr="008B646D">
          <w:rPr>
            <w:spacing w:val="40"/>
            <w:sz w:val="28"/>
            <w:szCs w:val="28"/>
          </w:rPr>
          <w:t xml:space="preserve"> </w:t>
        </w:r>
        <w:r w:rsidRPr="008B646D">
          <w:rPr>
            <w:sz w:val="28"/>
            <w:szCs w:val="28"/>
          </w:rPr>
          <w:t>года</w:t>
        </w:r>
      </w:smartTag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№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431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«О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мерах по социальной поддержке семей»;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jc w:val="both"/>
        <w:rPr>
          <w:spacing w:val="-4"/>
          <w:sz w:val="28"/>
          <w:szCs w:val="28"/>
        </w:rPr>
      </w:pPr>
      <w:r w:rsidRPr="008B646D">
        <w:rPr>
          <w:sz w:val="28"/>
          <w:szCs w:val="28"/>
        </w:rPr>
        <w:tab/>
        <w:t>- Указ</w:t>
      </w:r>
      <w:r w:rsidRPr="008B646D">
        <w:rPr>
          <w:spacing w:val="23"/>
          <w:sz w:val="28"/>
          <w:szCs w:val="28"/>
        </w:rPr>
        <w:t xml:space="preserve">  </w:t>
      </w:r>
      <w:r w:rsidRPr="008B646D">
        <w:rPr>
          <w:sz w:val="28"/>
          <w:szCs w:val="28"/>
        </w:rPr>
        <w:t>Президента</w:t>
      </w:r>
      <w:r w:rsidRPr="008B646D">
        <w:rPr>
          <w:spacing w:val="23"/>
          <w:sz w:val="28"/>
          <w:szCs w:val="28"/>
        </w:rPr>
        <w:t xml:space="preserve">  </w:t>
      </w:r>
      <w:r w:rsidRPr="008B646D">
        <w:rPr>
          <w:sz w:val="28"/>
          <w:szCs w:val="28"/>
        </w:rPr>
        <w:t>Российской</w:t>
      </w:r>
      <w:r w:rsidRPr="008B646D">
        <w:rPr>
          <w:spacing w:val="25"/>
          <w:sz w:val="28"/>
          <w:szCs w:val="28"/>
        </w:rPr>
        <w:t xml:space="preserve">  </w:t>
      </w:r>
      <w:r w:rsidRPr="008B646D">
        <w:rPr>
          <w:sz w:val="28"/>
          <w:szCs w:val="28"/>
        </w:rPr>
        <w:t>Федерации</w:t>
      </w:r>
      <w:r w:rsidRPr="008B646D">
        <w:rPr>
          <w:spacing w:val="24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24"/>
          <w:sz w:val="28"/>
          <w:szCs w:val="28"/>
        </w:rPr>
        <w:t xml:space="preserve"> </w:t>
      </w:r>
      <w:r w:rsidRPr="008B646D">
        <w:rPr>
          <w:sz w:val="28"/>
          <w:szCs w:val="28"/>
        </w:rPr>
        <w:t>2</w:t>
      </w:r>
      <w:r w:rsidRPr="008B646D">
        <w:rPr>
          <w:spacing w:val="23"/>
          <w:sz w:val="28"/>
          <w:szCs w:val="28"/>
        </w:rPr>
        <w:t xml:space="preserve"> </w:t>
      </w:r>
      <w:r w:rsidRPr="008B646D">
        <w:rPr>
          <w:sz w:val="28"/>
          <w:szCs w:val="28"/>
        </w:rPr>
        <w:t>октября</w:t>
      </w:r>
      <w:r w:rsidRPr="008B646D">
        <w:rPr>
          <w:spacing w:val="25"/>
          <w:sz w:val="28"/>
          <w:szCs w:val="28"/>
        </w:rPr>
        <w:t xml:space="preserve"> </w:t>
      </w:r>
      <w:r w:rsidRPr="008B646D">
        <w:rPr>
          <w:sz w:val="28"/>
          <w:szCs w:val="28"/>
        </w:rPr>
        <w:t>1992</w:t>
      </w:r>
      <w:r w:rsidRPr="008B646D">
        <w:rPr>
          <w:spacing w:val="24"/>
          <w:sz w:val="28"/>
          <w:szCs w:val="28"/>
        </w:rPr>
        <w:t xml:space="preserve"> </w:t>
      </w:r>
      <w:r w:rsidRPr="008B646D">
        <w:rPr>
          <w:sz w:val="28"/>
          <w:szCs w:val="28"/>
        </w:rPr>
        <w:t>года</w:t>
      </w:r>
      <w:r w:rsidRPr="008B646D">
        <w:rPr>
          <w:spacing w:val="24"/>
          <w:sz w:val="28"/>
          <w:szCs w:val="28"/>
        </w:rPr>
        <w:t xml:space="preserve"> </w:t>
      </w:r>
      <w:r w:rsidRPr="008B646D">
        <w:rPr>
          <w:sz w:val="28"/>
          <w:szCs w:val="28"/>
        </w:rPr>
        <w:t>№</w:t>
      </w:r>
      <w:r w:rsidRPr="008B646D">
        <w:rPr>
          <w:spacing w:val="25"/>
          <w:sz w:val="28"/>
          <w:szCs w:val="28"/>
        </w:rPr>
        <w:t xml:space="preserve"> </w:t>
      </w:r>
      <w:r w:rsidRPr="008B646D">
        <w:rPr>
          <w:spacing w:val="-4"/>
          <w:sz w:val="28"/>
          <w:szCs w:val="28"/>
        </w:rPr>
        <w:t xml:space="preserve">1157 </w:t>
      </w:r>
      <w:r w:rsidRPr="008B646D">
        <w:rPr>
          <w:sz w:val="28"/>
          <w:szCs w:val="28"/>
        </w:rPr>
        <w:t>«О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дополнительных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мерах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государственной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поддержки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инвалидов».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center"/>
        <w:rPr>
          <w:bCs/>
          <w:spacing w:val="-4"/>
          <w:sz w:val="28"/>
          <w:szCs w:val="28"/>
        </w:rPr>
      </w:pPr>
      <w:r w:rsidRPr="008B646D">
        <w:rPr>
          <w:bCs/>
          <w:sz w:val="28"/>
          <w:szCs w:val="28"/>
        </w:rPr>
        <w:t>Исчерпывающий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перечень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документов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сведений,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необходимых</w:t>
      </w:r>
      <w:r w:rsidRPr="008B646D">
        <w:rPr>
          <w:bCs/>
          <w:spacing w:val="-4"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center"/>
        <w:rPr>
          <w:bCs/>
          <w:spacing w:val="-6"/>
          <w:sz w:val="28"/>
          <w:szCs w:val="28"/>
        </w:rPr>
      </w:pPr>
      <w:r w:rsidRPr="008B646D">
        <w:rPr>
          <w:bCs/>
          <w:sz w:val="28"/>
          <w:szCs w:val="28"/>
        </w:rPr>
        <w:t>в соответс</w:t>
      </w:r>
      <w:r w:rsidRPr="008B646D">
        <w:rPr>
          <w:bCs/>
          <w:sz w:val="28"/>
          <w:szCs w:val="28"/>
        </w:rPr>
        <w:t>т</w:t>
      </w:r>
      <w:r w:rsidRPr="008B646D">
        <w:rPr>
          <w:bCs/>
          <w:sz w:val="28"/>
          <w:szCs w:val="28"/>
        </w:rPr>
        <w:t>вии</w:t>
      </w:r>
      <w:r w:rsidRPr="008B646D">
        <w:rPr>
          <w:bCs/>
          <w:spacing w:val="-10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с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нормативными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правовыми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актами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для</w:t>
      </w:r>
      <w:r w:rsidRPr="008B646D">
        <w:rPr>
          <w:bCs/>
          <w:spacing w:val="-10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 xml:space="preserve">предоставления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11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услуги</w:t>
      </w:r>
    </w:p>
    <w:p w:rsidR="008B646D" w:rsidRPr="008B646D" w:rsidRDefault="008B646D" w:rsidP="008B646D">
      <w:pPr>
        <w:pStyle w:val="a4"/>
        <w:tabs>
          <w:tab w:val="left" w:pos="709"/>
        </w:tabs>
        <w:kinsoku w:val="0"/>
        <w:overflowPunct w:val="0"/>
        <w:spacing w:before="1"/>
        <w:ind w:left="0" w:right="2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 xml:space="preserve">2.7.Для получения муниципальной услуги заявитель </w:t>
      </w:r>
      <w:r w:rsidRPr="008B646D">
        <w:rPr>
          <w:rFonts w:ascii="Times New Roman" w:hAnsi="Times New Roman"/>
          <w:spacing w:val="-2"/>
          <w:sz w:val="28"/>
          <w:szCs w:val="28"/>
        </w:rPr>
        <w:t>представляет:</w:t>
      </w:r>
    </w:p>
    <w:p w:rsidR="008B646D" w:rsidRPr="008B646D" w:rsidRDefault="008B646D" w:rsidP="008B646D">
      <w:pPr>
        <w:pStyle w:val="a4"/>
        <w:tabs>
          <w:tab w:val="left" w:pos="709"/>
          <w:tab w:val="left" w:pos="1648"/>
        </w:tabs>
        <w:kinsoku w:val="0"/>
        <w:overflowPunct w:val="0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2.7.1.Заявление о предоставлении муниципальной услуги в электронном виде согласно Приложению № 7 или на бумажном носителе согласно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Прилож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нию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№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8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к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Административному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регламенту и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документы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соответствии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пункт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ми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2.8.2-2.8.8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Административного регламента,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том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числе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виде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прилагаемых к з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явлению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электронных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 xml:space="preserve">документов. В случае направления </w:t>
      </w:r>
      <w:r w:rsidRPr="008B646D">
        <w:rPr>
          <w:rFonts w:ascii="Times New Roman" w:hAnsi="Times New Roman"/>
          <w:sz w:val="28"/>
          <w:szCs w:val="28"/>
        </w:rPr>
        <w:lastRenderedPageBreak/>
        <w:t>заявления посредс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вом ЕПГУ и/или РПГУ формирование заявления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осуществляется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посредством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запо</w:t>
      </w:r>
      <w:r w:rsidRPr="008B646D">
        <w:rPr>
          <w:rFonts w:ascii="Times New Roman" w:hAnsi="Times New Roman"/>
          <w:sz w:val="28"/>
          <w:szCs w:val="28"/>
        </w:rPr>
        <w:t>л</w:t>
      </w:r>
      <w:r w:rsidRPr="008B646D">
        <w:rPr>
          <w:rFonts w:ascii="Times New Roman" w:hAnsi="Times New Roman"/>
          <w:sz w:val="28"/>
          <w:szCs w:val="28"/>
        </w:rPr>
        <w:t>нения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интерактивной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формы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ЕПГУ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и/или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РПГУ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без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необходимости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полнительной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подачи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заявления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какой-либо иной форме.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2.7.2.Документ,</w:t>
      </w:r>
      <w:r w:rsidRPr="008B646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удостоверяющий</w:t>
      </w:r>
      <w:r w:rsidRPr="008B646D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личность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заявителя. </w:t>
      </w:r>
      <w:r w:rsidRPr="008B646D">
        <w:rPr>
          <w:rFonts w:ascii="Times New Roman" w:hAnsi="Times New Roman"/>
          <w:sz w:val="28"/>
          <w:szCs w:val="28"/>
        </w:rPr>
        <w:t>При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направлении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явления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посредством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ЕПГУ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и/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или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РПГУ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передаются те данные о документе, уд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стоверяющем личность заявителя, которые были указаны пользователем при создании и подтверждении учетной записи в ЕСИА. Указанные</w:t>
      </w:r>
      <w:r w:rsidRPr="008B646D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сведения</w:t>
      </w:r>
      <w:r w:rsidRPr="008B646D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гут</w:t>
      </w:r>
      <w:r w:rsidRPr="008B646D">
        <w:rPr>
          <w:rFonts w:ascii="Times New Roman" w:hAnsi="Times New Roman"/>
          <w:spacing w:val="69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быть</w:t>
      </w:r>
      <w:r w:rsidRPr="008B646D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проверены</w:t>
      </w:r>
      <w:r w:rsidRPr="008B646D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путем</w:t>
      </w:r>
      <w:r w:rsidRPr="008B646D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направления</w:t>
      </w:r>
      <w:r w:rsidRPr="008B646D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запроса с использованием СМЭВ.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2.7.3.Документ,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подтверждающий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право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заявителя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пребывание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Российской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Федерации,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</w:t>
      </w:r>
      <w:proofErr w:type="gramStart"/>
      <w:r w:rsidRPr="008B646D">
        <w:rPr>
          <w:rFonts w:ascii="Times New Roman" w:hAnsi="Times New Roman"/>
          <w:sz w:val="28"/>
          <w:szCs w:val="28"/>
        </w:rPr>
        <w:t>т(</w:t>
      </w:r>
      <w:proofErr w:type="gramEnd"/>
      <w:r w:rsidRPr="008B646D">
        <w:rPr>
          <w:rFonts w:ascii="Times New Roman" w:hAnsi="Times New Roman"/>
          <w:sz w:val="28"/>
          <w:szCs w:val="28"/>
        </w:rPr>
        <w:t>-</w:t>
      </w:r>
      <w:proofErr w:type="spellStart"/>
      <w:r w:rsidRPr="008B646D">
        <w:rPr>
          <w:rFonts w:ascii="Times New Roman" w:hAnsi="Times New Roman"/>
          <w:sz w:val="28"/>
          <w:szCs w:val="28"/>
        </w:rPr>
        <w:t>ы</w:t>
      </w:r>
      <w:proofErr w:type="spellEnd"/>
      <w:r w:rsidRPr="008B646D">
        <w:rPr>
          <w:rFonts w:ascii="Times New Roman" w:hAnsi="Times New Roman"/>
          <w:sz w:val="28"/>
          <w:szCs w:val="28"/>
        </w:rPr>
        <w:t>),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удостоверяющий(е)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личность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ребе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ка и подтверждающий(е) законность представления прав ребенка (для заявителя - ин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странного гражданина либо лица без гражданства).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 w:right="2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2.7.4.Документ,</w:t>
      </w:r>
      <w:r w:rsidRPr="008B646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подтверждающий</w:t>
      </w:r>
      <w:r w:rsidRPr="008B646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установление</w:t>
      </w:r>
      <w:r w:rsidRPr="008B646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опеки</w:t>
      </w:r>
      <w:r w:rsidRPr="008B646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(при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необходим</w:t>
      </w:r>
      <w:r w:rsidRPr="008B646D">
        <w:rPr>
          <w:rFonts w:ascii="Times New Roman" w:hAnsi="Times New Roman"/>
          <w:spacing w:val="-2"/>
          <w:sz w:val="28"/>
          <w:szCs w:val="28"/>
        </w:rPr>
        <w:t>о</w:t>
      </w:r>
      <w:r w:rsidRPr="008B646D">
        <w:rPr>
          <w:rFonts w:ascii="Times New Roman" w:hAnsi="Times New Roman"/>
          <w:spacing w:val="-2"/>
          <w:sz w:val="28"/>
          <w:szCs w:val="28"/>
        </w:rPr>
        <w:t>сти).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 w:right="2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ab/>
        <w:t xml:space="preserve">2.7.5.Документ </w:t>
      </w:r>
      <w:proofErr w:type="spellStart"/>
      <w:r w:rsidRPr="008B646D">
        <w:rPr>
          <w:rFonts w:ascii="Times New Roman" w:hAnsi="Times New Roman"/>
          <w:spacing w:val="-2"/>
          <w:sz w:val="28"/>
          <w:szCs w:val="28"/>
        </w:rPr>
        <w:t>психолого-медико-педагогической</w:t>
      </w:r>
      <w:proofErr w:type="spellEnd"/>
      <w:r w:rsidRPr="008B646D">
        <w:rPr>
          <w:rFonts w:ascii="Times New Roman" w:hAnsi="Times New Roman"/>
          <w:sz w:val="28"/>
          <w:szCs w:val="28"/>
        </w:rPr>
        <w:tab/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комиссии 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(при </w:t>
      </w:r>
      <w:r w:rsidRPr="008B646D">
        <w:rPr>
          <w:rFonts w:ascii="Times New Roman" w:hAnsi="Times New Roman"/>
          <w:spacing w:val="-2"/>
          <w:sz w:val="28"/>
          <w:szCs w:val="28"/>
        </w:rPr>
        <w:t>нео</w:t>
      </w:r>
      <w:r w:rsidRPr="008B646D">
        <w:rPr>
          <w:rFonts w:ascii="Times New Roman" w:hAnsi="Times New Roman"/>
          <w:spacing w:val="-2"/>
          <w:sz w:val="28"/>
          <w:szCs w:val="28"/>
        </w:rPr>
        <w:t>б</w:t>
      </w:r>
      <w:r w:rsidRPr="008B646D">
        <w:rPr>
          <w:rFonts w:ascii="Times New Roman" w:hAnsi="Times New Roman"/>
          <w:spacing w:val="-2"/>
          <w:sz w:val="28"/>
          <w:szCs w:val="28"/>
        </w:rPr>
        <w:t>ходимости).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ab/>
        <w:t>2.7.6.Документ, подтверждающий</w:t>
      </w:r>
      <w:r w:rsidRPr="008B646D">
        <w:rPr>
          <w:rFonts w:ascii="Times New Roman" w:hAnsi="Times New Roman"/>
          <w:sz w:val="28"/>
          <w:szCs w:val="28"/>
        </w:rPr>
        <w:tab/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потребность 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в </w:t>
      </w:r>
      <w:r w:rsidRPr="008B646D">
        <w:rPr>
          <w:rFonts w:ascii="Times New Roman" w:hAnsi="Times New Roman"/>
          <w:spacing w:val="-2"/>
          <w:sz w:val="28"/>
          <w:szCs w:val="28"/>
        </w:rPr>
        <w:t>обучении</w:t>
      </w:r>
      <w:r w:rsidRPr="008B646D">
        <w:rPr>
          <w:rFonts w:ascii="Times New Roman" w:hAnsi="Times New Roman"/>
          <w:sz w:val="28"/>
          <w:szCs w:val="28"/>
        </w:rPr>
        <w:t xml:space="preserve"> в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группе </w:t>
      </w:r>
      <w:r w:rsidRPr="008B646D">
        <w:rPr>
          <w:rFonts w:ascii="Times New Roman" w:hAnsi="Times New Roman"/>
          <w:sz w:val="28"/>
          <w:szCs w:val="28"/>
        </w:rPr>
        <w:t>озд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ровительной направленности (при необходимости).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 xml:space="preserve">2.7.7.Документ, подтверждающий наличие права на специальные меры поддержки (гарантии) отдельных категорий граждан и их семей (при </w:t>
      </w:r>
      <w:r w:rsidRPr="008B646D">
        <w:rPr>
          <w:rFonts w:ascii="Times New Roman" w:hAnsi="Times New Roman"/>
          <w:spacing w:val="-2"/>
          <w:sz w:val="28"/>
          <w:szCs w:val="28"/>
        </w:rPr>
        <w:t>необходим</w:t>
      </w:r>
      <w:r w:rsidRPr="008B646D">
        <w:rPr>
          <w:rFonts w:ascii="Times New Roman" w:hAnsi="Times New Roman"/>
          <w:spacing w:val="-2"/>
          <w:sz w:val="28"/>
          <w:szCs w:val="28"/>
        </w:rPr>
        <w:t>о</w:t>
      </w:r>
      <w:r w:rsidRPr="008B646D">
        <w:rPr>
          <w:rFonts w:ascii="Times New Roman" w:hAnsi="Times New Roman"/>
          <w:spacing w:val="-2"/>
          <w:sz w:val="28"/>
          <w:szCs w:val="28"/>
        </w:rPr>
        <w:t>сти).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ab/>
      </w:r>
      <w:r w:rsidRPr="008B646D">
        <w:rPr>
          <w:rFonts w:ascii="Times New Roman" w:hAnsi="Times New Roman"/>
          <w:sz w:val="28"/>
          <w:szCs w:val="28"/>
        </w:rPr>
        <w:t>2.7.8.Документ, содержащий сведения о месте пребывания, месте фактич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 xml:space="preserve">ского проживания ребенка (при отсутствии свидетельства о регистрации ребенка по месту жительства или по месту пребывания на закрепленной </w:t>
      </w:r>
      <w:r w:rsidRPr="008B646D">
        <w:rPr>
          <w:rFonts w:ascii="Times New Roman" w:hAnsi="Times New Roman"/>
          <w:spacing w:val="-2"/>
          <w:sz w:val="28"/>
          <w:szCs w:val="28"/>
        </w:rPr>
        <w:t>территории).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ab/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заявлении, поданном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бумажном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носителе, также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указывается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один из следующих способов направления результата предоставления муниц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пальной у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луги: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- в</w:t>
      </w:r>
      <w:r w:rsidRPr="008B646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форме</w:t>
      </w:r>
      <w:r w:rsidRPr="008B646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уведомления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телефону,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электронной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почте;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ab/>
        <w:t xml:space="preserve">- </w:t>
      </w:r>
      <w:r w:rsidRPr="008B646D">
        <w:rPr>
          <w:rFonts w:ascii="Times New Roman" w:hAnsi="Times New Roman"/>
          <w:sz w:val="28"/>
          <w:szCs w:val="28"/>
        </w:rPr>
        <w:t>на бумажном носителе в виде распечатанного экземпляра электронного документа в управлении образования, многофункциональном центре и/или в</w:t>
      </w:r>
      <w:r w:rsidRPr="008B646D">
        <w:rPr>
          <w:rFonts w:ascii="Times New Roman" w:hAnsi="Times New Roman"/>
          <w:sz w:val="28"/>
          <w:szCs w:val="28"/>
        </w:rPr>
        <w:t>ы</w:t>
      </w:r>
      <w:r w:rsidRPr="008B646D">
        <w:rPr>
          <w:rFonts w:ascii="Times New Roman" w:hAnsi="Times New Roman"/>
          <w:sz w:val="28"/>
          <w:szCs w:val="28"/>
        </w:rPr>
        <w:t xml:space="preserve">сланного по почтовому адресу, указанному в заявлении. </w:t>
      </w:r>
    </w:p>
    <w:p w:rsidR="008B646D" w:rsidRPr="008B646D" w:rsidRDefault="008B646D" w:rsidP="008B646D">
      <w:pPr>
        <w:pStyle w:val="a4"/>
        <w:tabs>
          <w:tab w:val="left" w:pos="709"/>
          <w:tab w:val="left" w:pos="1626"/>
        </w:tabs>
        <w:kinsoku w:val="0"/>
        <w:overflowPunct w:val="0"/>
        <w:spacing w:before="1"/>
        <w:ind w:left="0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2.8.Дополнительно заявитель может получить результат предоставления услуги на ЕПГУ при оформл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 xml:space="preserve">нии на ЕПГУ заявления о получении информирования по заявлению для направления, поданному на бумажном </w:t>
      </w:r>
      <w:r w:rsidRPr="008B646D">
        <w:rPr>
          <w:rFonts w:ascii="Times New Roman" w:hAnsi="Times New Roman"/>
          <w:spacing w:val="-2"/>
          <w:sz w:val="28"/>
          <w:szCs w:val="28"/>
        </w:rPr>
        <w:t>носит</w:t>
      </w:r>
      <w:r w:rsidRPr="008B646D">
        <w:rPr>
          <w:rFonts w:ascii="Times New Roman" w:hAnsi="Times New Roman"/>
          <w:spacing w:val="-2"/>
          <w:sz w:val="28"/>
          <w:szCs w:val="28"/>
        </w:rPr>
        <w:t>е</w:t>
      </w:r>
      <w:r w:rsidRPr="008B646D">
        <w:rPr>
          <w:rFonts w:ascii="Times New Roman" w:hAnsi="Times New Roman"/>
          <w:spacing w:val="-2"/>
          <w:sz w:val="28"/>
          <w:szCs w:val="28"/>
        </w:rPr>
        <w:t>ле.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pacing w:val="-4"/>
          <w:sz w:val="28"/>
          <w:szCs w:val="28"/>
        </w:rPr>
      </w:pPr>
      <w:r w:rsidRPr="008B646D">
        <w:rPr>
          <w:bCs/>
          <w:sz w:val="28"/>
          <w:szCs w:val="28"/>
        </w:rPr>
        <w:t>Исчерпывающий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перечень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документов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сведений,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необходимых</w:t>
      </w:r>
      <w:r w:rsidRPr="008B646D">
        <w:rPr>
          <w:bCs/>
          <w:spacing w:val="-4"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в соотве</w:t>
      </w:r>
      <w:r w:rsidRPr="008B646D">
        <w:rPr>
          <w:bCs/>
          <w:sz w:val="28"/>
          <w:szCs w:val="28"/>
        </w:rPr>
        <w:t>т</w:t>
      </w:r>
      <w:r w:rsidRPr="008B646D">
        <w:rPr>
          <w:bCs/>
          <w:sz w:val="28"/>
          <w:szCs w:val="28"/>
        </w:rPr>
        <w:t>ствии с нормативными правовыми актами для предоставления</w:t>
      </w:r>
    </w:p>
    <w:p w:rsidR="008B646D" w:rsidRPr="008B646D" w:rsidRDefault="008B646D" w:rsidP="008B646D">
      <w:pPr>
        <w:pStyle w:val="ab"/>
        <w:kinsoku w:val="0"/>
        <w:overflowPunct w:val="0"/>
        <w:spacing w:before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которые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находятся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распоряжении </w:t>
      </w:r>
      <w:proofErr w:type="gramStart"/>
      <w:r w:rsidRPr="008B646D">
        <w:rPr>
          <w:bCs/>
          <w:sz w:val="28"/>
          <w:szCs w:val="28"/>
        </w:rPr>
        <w:t>государственных</w:t>
      </w:r>
      <w:proofErr w:type="gramEnd"/>
      <w:r w:rsidRPr="008B646D">
        <w:rPr>
          <w:bCs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b"/>
        <w:kinsoku w:val="0"/>
        <w:overflowPunct w:val="0"/>
        <w:spacing w:before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органов, органов местного самоуправления и иных органов и организаций, </w:t>
      </w:r>
    </w:p>
    <w:p w:rsidR="008B646D" w:rsidRPr="008B646D" w:rsidRDefault="008B646D" w:rsidP="008B646D">
      <w:pPr>
        <w:pStyle w:val="ab"/>
        <w:kinsoku w:val="0"/>
        <w:overflowPunct w:val="0"/>
        <w:spacing w:before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участвующих в предоставлении государственных или муниципал</w:t>
      </w:r>
      <w:r w:rsidRPr="008B646D">
        <w:rPr>
          <w:bCs/>
          <w:sz w:val="28"/>
          <w:szCs w:val="28"/>
        </w:rPr>
        <w:t>ь</w:t>
      </w:r>
      <w:r w:rsidRPr="008B646D">
        <w:rPr>
          <w:bCs/>
          <w:sz w:val="28"/>
          <w:szCs w:val="28"/>
        </w:rPr>
        <w:t>ных услуг</w:t>
      </w:r>
    </w:p>
    <w:p w:rsidR="008B646D" w:rsidRPr="008B646D" w:rsidRDefault="008B646D" w:rsidP="008B646D">
      <w:pPr>
        <w:pStyle w:val="a4"/>
        <w:tabs>
          <w:tab w:val="left" w:pos="1706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lastRenderedPageBreak/>
        <w:t>2.9.Перечень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документов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сведений,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необходимых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соответс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вии с нормативными правовыми актами для предоставления муниципальной услуги, которые находятся в распоряжении государственных органов, орг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нов местного самоуправления и иных органов и организаций, участвующих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государственных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или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муниципальных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случае о</w:t>
      </w:r>
      <w:r w:rsidRPr="008B646D">
        <w:rPr>
          <w:rFonts w:ascii="Times New Roman" w:hAnsi="Times New Roman"/>
          <w:sz w:val="28"/>
          <w:szCs w:val="28"/>
        </w:rPr>
        <w:t>б</w:t>
      </w:r>
      <w:r w:rsidRPr="008B646D">
        <w:rPr>
          <w:rFonts w:ascii="Times New Roman" w:hAnsi="Times New Roman"/>
          <w:sz w:val="28"/>
          <w:szCs w:val="28"/>
        </w:rPr>
        <w:t>ращения:</w:t>
      </w:r>
    </w:p>
    <w:p w:rsidR="008B646D" w:rsidRPr="008B646D" w:rsidRDefault="008B646D" w:rsidP="008B646D">
      <w:pPr>
        <w:pStyle w:val="a4"/>
        <w:tabs>
          <w:tab w:val="left" w:pos="1706"/>
        </w:tabs>
        <w:kinsoku w:val="0"/>
        <w:overflowPunct w:val="0"/>
        <w:ind w:left="0" w:right="2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- свидетельство о рождении ребенка, выданное на территории Российской </w:t>
      </w:r>
      <w:r w:rsidRPr="008B646D">
        <w:rPr>
          <w:rFonts w:ascii="Times New Roman" w:hAnsi="Times New Roman"/>
          <w:spacing w:val="-2"/>
          <w:sz w:val="28"/>
          <w:szCs w:val="28"/>
        </w:rPr>
        <w:t>Федерации;</w:t>
      </w:r>
    </w:p>
    <w:p w:rsidR="008B646D" w:rsidRPr="008B646D" w:rsidRDefault="008B646D" w:rsidP="008B646D">
      <w:pPr>
        <w:pStyle w:val="a4"/>
        <w:tabs>
          <w:tab w:val="left" w:pos="1706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 xml:space="preserve">- </w:t>
      </w:r>
      <w:r w:rsidRPr="008B646D">
        <w:rPr>
          <w:rFonts w:ascii="Times New Roman" w:hAnsi="Times New Roman"/>
          <w:sz w:val="28"/>
          <w:szCs w:val="28"/>
        </w:rPr>
        <w:t>свидетельство о регистрации ребенка по месту жительства или по месту пребывания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закрепленной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территории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или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документы,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содержащие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св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дения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 месте пребывания, месте фактического проживания ребенка.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2.10.При предоставлении муниципальной услуги запрещается требовать от заявителя: 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2.10.1.Представления документов и информации или осуществления действий, представление или осуществление которых не предусмотрено норм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тивными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правовыми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актами,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регулирующими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отношения,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возникающие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связи с пр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доставлением муниципальной услуги.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proofErr w:type="gramStart"/>
      <w:r w:rsidRPr="008B646D">
        <w:rPr>
          <w:rFonts w:ascii="Times New Roman" w:hAnsi="Times New Roman"/>
          <w:sz w:val="28"/>
          <w:szCs w:val="28"/>
        </w:rPr>
        <w:t>2.10.2.Представления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документов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формации,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которые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 xml:space="preserve">соответствии с нормативными правовыми актами Российской Федерации и </w:t>
      </w:r>
      <w:r w:rsidRPr="008B646D">
        <w:rPr>
          <w:rFonts w:ascii="Times New Roman" w:hAnsi="Times New Roman"/>
          <w:iCs/>
          <w:sz w:val="28"/>
          <w:szCs w:val="28"/>
        </w:rPr>
        <w:t>Новосибирской о</w:t>
      </w:r>
      <w:r w:rsidRPr="008B646D">
        <w:rPr>
          <w:rFonts w:ascii="Times New Roman" w:hAnsi="Times New Roman"/>
          <w:iCs/>
          <w:sz w:val="28"/>
          <w:szCs w:val="28"/>
        </w:rPr>
        <w:t>б</w:t>
      </w:r>
      <w:r w:rsidRPr="008B646D">
        <w:rPr>
          <w:rFonts w:ascii="Times New Roman" w:hAnsi="Times New Roman"/>
          <w:iCs/>
          <w:sz w:val="28"/>
          <w:szCs w:val="28"/>
        </w:rPr>
        <w:t>ласти</w:t>
      </w:r>
      <w:r w:rsidRPr="008B646D">
        <w:rPr>
          <w:rFonts w:ascii="Times New Roman" w:hAnsi="Times New Roman"/>
          <w:sz w:val="28"/>
          <w:szCs w:val="28"/>
        </w:rPr>
        <w:t>, муниципальными правовыми актами</w:t>
      </w:r>
      <w:r w:rsidRPr="008B646D">
        <w:rPr>
          <w:rFonts w:ascii="Times New Roman" w:hAnsi="Times New Roman"/>
          <w:iCs/>
          <w:sz w:val="28"/>
          <w:szCs w:val="28"/>
        </w:rPr>
        <w:t xml:space="preserve"> Венгеровского района Новосибирской области, администрации</w:t>
      </w:r>
      <w:r w:rsidRPr="008B646D">
        <w:rPr>
          <w:rFonts w:ascii="Times New Roman" w:hAnsi="Times New Roman"/>
          <w:i/>
          <w:iCs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находятся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распоряжении органов, предоставляющих государственную (муниципальную)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участвующих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муниципальных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исключением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документов,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указанных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части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6</w:t>
      </w:r>
      <w:proofErr w:type="gramEnd"/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статьи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7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Федерального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закона от</w:t>
      </w:r>
      <w:r w:rsidRPr="008B646D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27</w:t>
      </w:r>
      <w:r w:rsidRPr="008B646D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июля</w:t>
      </w:r>
      <w:r w:rsidRPr="008B646D">
        <w:rPr>
          <w:rFonts w:ascii="Times New Roman" w:hAnsi="Times New Roman"/>
          <w:spacing w:val="33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0 г"/>
        </w:smartTagPr>
        <w:r w:rsidRPr="008B646D">
          <w:rPr>
            <w:rFonts w:ascii="Times New Roman" w:hAnsi="Times New Roman"/>
            <w:sz w:val="28"/>
            <w:szCs w:val="28"/>
          </w:rPr>
          <w:t>2010</w:t>
        </w:r>
        <w:r w:rsidRPr="008B646D">
          <w:rPr>
            <w:rFonts w:ascii="Times New Roman" w:hAnsi="Times New Roman"/>
            <w:spacing w:val="34"/>
            <w:sz w:val="28"/>
            <w:szCs w:val="28"/>
          </w:rPr>
          <w:t xml:space="preserve"> </w:t>
        </w:r>
        <w:r w:rsidRPr="008B646D">
          <w:rPr>
            <w:rFonts w:ascii="Times New Roman" w:hAnsi="Times New Roman"/>
            <w:sz w:val="28"/>
            <w:szCs w:val="28"/>
          </w:rPr>
          <w:t>г</w:t>
        </w:r>
      </w:smartTag>
      <w:r w:rsidRPr="008B646D">
        <w:rPr>
          <w:rFonts w:ascii="Times New Roman" w:hAnsi="Times New Roman"/>
          <w:sz w:val="28"/>
          <w:szCs w:val="28"/>
        </w:rPr>
        <w:t>.</w:t>
      </w:r>
      <w:r w:rsidRPr="008B646D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№</w:t>
      </w:r>
      <w:r w:rsidRPr="008B646D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210-ФЗ</w:t>
      </w:r>
      <w:r w:rsidRPr="008B646D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«Об</w:t>
      </w:r>
      <w:r w:rsidRPr="008B646D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орг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низации</w:t>
      </w:r>
      <w:r w:rsidRPr="008B646D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предоставления</w:t>
      </w:r>
      <w:r w:rsidRPr="008B646D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государственных и муниципальных услуг» (далее - Федерал</w:t>
      </w:r>
      <w:r w:rsidRPr="008B646D">
        <w:rPr>
          <w:rFonts w:ascii="Times New Roman" w:hAnsi="Times New Roman"/>
          <w:sz w:val="28"/>
          <w:szCs w:val="28"/>
        </w:rPr>
        <w:t>ь</w:t>
      </w:r>
      <w:r w:rsidRPr="008B646D">
        <w:rPr>
          <w:rFonts w:ascii="Times New Roman" w:hAnsi="Times New Roman"/>
          <w:sz w:val="28"/>
          <w:szCs w:val="28"/>
        </w:rPr>
        <w:t>ный закон № 210-ФЗ).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2.10.3.Представления документов и информации, отсутствие и (или) недо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товерность которых не указывались при первоначальном отказе в приеме док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ментов, необходимых для предоставления муниципальной услуги,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либо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муниципальной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 исключением следующих случ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ев: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изменение требований нормативных правовых актов, касающихся предо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тавления муниципальной услуги, после первоначальной подачи заявления о пр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доставлении муниципальной услуги;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ментов, необходимых для предоставления муниципальной услуги,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либо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тавлении муниципальной услуги и не включенных в представленный ранее ко</w:t>
      </w:r>
      <w:r w:rsidRPr="008B646D">
        <w:rPr>
          <w:rFonts w:ascii="Times New Roman" w:hAnsi="Times New Roman"/>
          <w:sz w:val="28"/>
          <w:szCs w:val="28"/>
        </w:rPr>
        <w:t>м</w:t>
      </w:r>
      <w:r w:rsidRPr="008B646D">
        <w:rPr>
          <w:rFonts w:ascii="Times New Roman" w:hAnsi="Times New Roman"/>
          <w:sz w:val="28"/>
          <w:szCs w:val="28"/>
        </w:rPr>
        <w:t xml:space="preserve">плект </w:t>
      </w:r>
      <w:r w:rsidRPr="008B646D">
        <w:rPr>
          <w:rFonts w:ascii="Times New Roman" w:hAnsi="Times New Roman"/>
          <w:spacing w:val="-2"/>
          <w:sz w:val="28"/>
          <w:szCs w:val="28"/>
        </w:rPr>
        <w:t>документов;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истечение срока действия документов или изменение информации после первоначального отказа в приеме документов, необход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мых для предоставления муниципальной услуги,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либо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предоставлении муниципальной усл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ги;</w:t>
      </w:r>
    </w:p>
    <w:p w:rsidR="008B646D" w:rsidRPr="008B646D" w:rsidRDefault="008B646D" w:rsidP="008B646D">
      <w:pPr>
        <w:pStyle w:val="a4"/>
        <w:tabs>
          <w:tab w:val="left" w:pos="178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proofErr w:type="gramStart"/>
      <w:r w:rsidRPr="008B646D">
        <w:rPr>
          <w:rFonts w:ascii="Times New Roman" w:hAnsi="Times New Roman"/>
          <w:sz w:val="28"/>
          <w:szCs w:val="28"/>
        </w:rPr>
        <w:lastRenderedPageBreak/>
        <w:t>- выявление документально подтвержденного факта (признаков) ошибочн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го или противоправного действия (бездействия) должностного лица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управления о</w:t>
      </w:r>
      <w:r w:rsidRPr="008B646D">
        <w:rPr>
          <w:rFonts w:ascii="Times New Roman" w:hAnsi="Times New Roman"/>
          <w:sz w:val="28"/>
          <w:szCs w:val="28"/>
        </w:rPr>
        <w:t>б</w:t>
      </w:r>
      <w:r w:rsidRPr="008B646D">
        <w:rPr>
          <w:rFonts w:ascii="Times New Roman" w:hAnsi="Times New Roman"/>
          <w:sz w:val="28"/>
          <w:szCs w:val="28"/>
        </w:rPr>
        <w:t>разования,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мых для</w:t>
      </w:r>
      <w:r w:rsidRPr="008B646D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предоставления</w:t>
      </w:r>
      <w:r w:rsidRPr="008B646D">
        <w:rPr>
          <w:rFonts w:ascii="Times New Roman" w:hAnsi="Times New Roman"/>
          <w:spacing w:val="74"/>
          <w:sz w:val="28"/>
          <w:szCs w:val="28"/>
        </w:rPr>
        <w:t xml:space="preserve">      </w:t>
      </w:r>
      <w:r w:rsidRPr="008B646D">
        <w:rPr>
          <w:rFonts w:ascii="Times New Roman" w:hAnsi="Times New Roman"/>
          <w:sz w:val="28"/>
          <w:szCs w:val="28"/>
        </w:rPr>
        <w:t>муниципальной</w:t>
      </w:r>
      <w:r w:rsidRPr="008B646D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услуги,</w:t>
      </w:r>
      <w:r w:rsidRPr="008B646D">
        <w:rPr>
          <w:rFonts w:ascii="Times New Roman" w:hAnsi="Times New Roman"/>
          <w:spacing w:val="74"/>
          <w:sz w:val="28"/>
          <w:szCs w:val="28"/>
        </w:rPr>
        <w:t xml:space="preserve"> л</w:t>
      </w:r>
      <w:r w:rsidRPr="008B646D">
        <w:rPr>
          <w:rFonts w:ascii="Times New Roman" w:hAnsi="Times New Roman"/>
          <w:sz w:val="28"/>
          <w:szCs w:val="28"/>
        </w:rPr>
        <w:t>ибо в предоставлении м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ниципальной услуги, о чем в письменном виде за подписью руководителя управления образования, руковод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теля многофункционального центра при первоначальном отказе в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646D">
        <w:rPr>
          <w:rFonts w:ascii="Times New Roman" w:hAnsi="Times New Roman"/>
          <w:sz w:val="28"/>
          <w:szCs w:val="28"/>
        </w:rPr>
        <w:t>приеме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док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ментов, необходимых для предоставления муниципальной услуги, либо руков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дителя</w:t>
      </w:r>
      <w:r w:rsidRPr="008B646D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организации,</w:t>
      </w:r>
      <w:r w:rsidRPr="008B646D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предусмотренной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частью</w:t>
      </w:r>
      <w:r w:rsidRPr="008B646D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1.1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статьи</w:t>
      </w:r>
      <w:r w:rsidRPr="008B646D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16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 xml:space="preserve">Федерального </w:t>
      </w:r>
      <w:r w:rsidRPr="008B646D">
        <w:rPr>
          <w:rFonts w:ascii="Times New Roman" w:hAnsi="Times New Roman"/>
          <w:spacing w:val="-2"/>
          <w:sz w:val="28"/>
          <w:szCs w:val="28"/>
        </w:rPr>
        <w:t>зак</w:t>
      </w:r>
      <w:r w:rsidRPr="008B646D">
        <w:rPr>
          <w:rFonts w:ascii="Times New Roman" w:hAnsi="Times New Roman"/>
          <w:spacing w:val="-2"/>
          <w:sz w:val="28"/>
          <w:szCs w:val="28"/>
        </w:rPr>
        <w:t>о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№ </w:t>
      </w:r>
      <w:r w:rsidRPr="008B646D">
        <w:rPr>
          <w:rFonts w:ascii="Times New Roman" w:hAnsi="Times New Roman"/>
          <w:spacing w:val="-2"/>
          <w:sz w:val="28"/>
          <w:szCs w:val="28"/>
        </w:rPr>
        <w:t>210-ФЗ, уведомляется</w:t>
      </w:r>
      <w:r w:rsidRPr="008B646D">
        <w:rPr>
          <w:rFonts w:ascii="Times New Roman" w:hAnsi="Times New Roman"/>
          <w:sz w:val="28"/>
          <w:szCs w:val="28"/>
        </w:rPr>
        <w:tab/>
      </w:r>
      <w:r w:rsidRPr="008B646D">
        <w:rPr>
          <w:rFonts w:ascii="Times New Roman" w:hAnsi="Times New Roman"/>
          <w:spacing w:val="-2"/>
          <w:sz w:val="28"/>
          <w:szCs w:val="28"/>
        </w:rPr>
        <w:t>заявитель,</w:t>
      </w:r>
      <w:r w:rsidRPr="008B646D">
        <w:rPr>
          <w:rFonts w:ascii="Times New Roman" w:hAnsi="Times New Roman"/>
          <w:sz w:val="28"/>
          <w:szCs w:val="28"/>
        </w:rPr>
        <w:tab/>
      </w:r>
      <w:r w:rsidRPr="008B646D">
        <w:rPr>
          <w:rFonts w:ascii="Times New Roman" w:hAnsi="Times New Roman"/>
          <w:spacing w:val="-10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также приносятся извинения </w:t>
      </w:r>
      <w:r w:rsidRPr="008B646D">
        <w:rPr>
          <w:rFonts w:ascii="Times New Roman" w:hAnsi="Times New Roman"/>
          <w:sz w:val="28"/>
          <w:szCs w:val="28"/>
        </w:rPr>
        <w:t>за доста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z w:val="28"/>
          <w:szCs w:val="28"/>
        </w:rPr>
        <w:t>ленные неудобства.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Исчерпывающий перечень оснований для отказа в приеме документов, 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center"/>
        <w:rPr>
          <w:bCs/>
          <w:sz w:val="28"/>
          <w:szCs w:val="28"/>
        </w:rPr>
      </w:pPr>
      <w:proofErr w:type="gramStart"/>
      <w:r w:rsidRPr="008B646D">
        <w:rPr>
          <w:bCs/>
          <w:sz w:val="28"/>
          <w:szCs w:val="28"/>
        </w:rPr>
        <w:t>необходимых</w:t>
      </w:r>
      <w:proofErr w:type="gramEnd"/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для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предоставления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услуги 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при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зая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z w:val="28"/>
          <w:szCs w:val="28"/>
        </w:rPr>
        <w:t>ления на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бумажном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носителе</w:t>
      </w:r>
    </w:p>
    <w:p w:rsidR="008B646D" w:rsidRPr="008B646D" w:rsidRDefault="008B646D" w:rsidP="008B646D">
      <w:pPr>
        <w:pStyle w:val="a4"/>
        <w:tabs>
          <w:tab w:val="left" w:pos="1566"/>
          <w:tab w:val="left" w:pos="992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2.11.При предоставлении заявления на бумажном носителе основаниями для отказа в приеме к рассмотрению документов, необходимых для предо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тавления муниципальной услуги, являются:</w:t>
      </w:r>
    </w:p>
    <w:p w:rsidR="008B646D" w:rsidRPr="008B646D" w:rsidRDefault="008B646D" w:rsidP="008B646D">
      <w:pPr>
        <w:pStyle w:val="a4"/>
        <w:tabs>
          <w:tab w:val="left" w:pos="1566"/>
          <w:tab w:val="left" w:pos="992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предоставление неполной информации (комплект документов от заявит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ля) согласно пункту 2.8 Административного регламента с учетом сроков испра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z w:val="28"/>
          <w:szCs w:val="28"/>
        </w:rPr>
        <w:t>ления недостатков со стороны заявителя;</w:t>
      </w:r>
    </w:p>
    <w:p w:rsidR="008B646D" w:rsidRPr="008B646D" w:rsidRDefault="008B646D" w:rsidP="008B646D">
      <w:pPr>
        <w:pStyle w:val="a4"/>
        <w:tabs>
          <w:tab w:val="left" w:pos="1566"/>
          <w:tab w:val="left" w:pos="992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представленные заявителем документы содержат повреждения, подчис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ки, исправления текста, не заверенные в порядке, установленном законодательс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вом Российской Федерации.</w:t>
      </w:r>
    </w:p>
    <w:p w:rsidR="008B646D" w:rsidRPr="008B646D" w:rsidRDefault="008B646D" w:rsidP="008B646D">
      <w:pPr>
        <w:pStyle w:val="ab"/>
        <w:tabs>
          <w:tab w:val="left" w:pos="2612"/>
        </w:tabs>
        <w:kinsoku w:val="0"/>
        <w:overflowPunct w:val="0"/>
        <w:spacing w:before="4"/>
        <w:jc w:val="center"/>
        <w:rPr>
          <w:bCs/>
          <w:spacing w:val="-6"/>
          <w:sz w:val="28"/>
          <w:szCs w:val="28"/>
        </w:rPr>
      </w:pPr>
      <w:r w:rsidRPr="008B646D">
        <w:rPr>
          <w:bCs/>
          <w:sz w:val="28"/>
          <w:szCs w:val="28"/>
        </w:rPr>
        <w:t>Исчерпывающий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перечень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оснований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для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приостановления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или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отказа в предо</w:t>
      </w:r>
      <w:r w:rsidRPr="008B646D">
        <w:rPr>
          <w:bCs/>
          <w:sz w:val="28"/>
          <w:szCs w:val="28"/>
        </w:rPr>
        <w:t>с</w:t>
      </w:r>
      <w:r w:rsidRPr="008B646D">
        <w:rPr>
          <w:bCs/>
          <w:sz w:val="28"/>
          <w:szCs w:val="28"/>
        </w:rPr>
        <w:t>тавлении муниципальной услуги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 xml:space="preserve">2.12.Оснований 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для </w:t>
      </w:r>
      <w:r w:rsidRPr="008B646D">
        <w:rPr>
          <w:rFonts w:ascii="Times New Roman" w:hAnsi="Times New Roman"/>
          <w:spacing w:val="-2"/>
          <w:sz w:val="28"/>
          <w:szCs w:val="28"/>
        </w:rPr>
        <w:t>приостановления предоставления</w:t>
      </w:r>
      <w:r w:rsidRPr="008B646D">
        <w:rPr>
          <w:rFonts w:ascii="Times New Roman" w:hAnsi="Times New Roman"/>
          <w:sz w:val="28"/>
          <w:szCs w:val="28"/>
        </w:rPr>
        <w:tab/>
        <w:t>муниципальной усл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ги не предусмотрено.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 xml:space="preserve">2.13.Основания 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для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отказа 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в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предоставлении </w:t>
      </w:r>
      <w:r w:rsidRPr="008B646D">
        <w:rPr>
          <w:rFonts w:ascii="Times New Roman" w:hAnsi="Times New Roman"/>
          <w:sz w:val="28"/>
          <w:szCs w:val="28"/>
        </w:rPr>
        <w:t>муниципальной услуги в части промежуточного результата - постановка на учет: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 xml:space="preserve">- заявитель </w:t>
      </w:r>
      <w:r w:rsidRPr="008B646D"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соответствует категории 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лиц,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имеющих право </w:t>
      </w:r>
      <w:r w:rsidRPr="008B646D">
        <w:rPr>
          <w:rFonts w:ascii="Times New Roman" w:hAnsi="Times New Roman"/>
          <w:sz w:val="28"/>
          <w:szCs w:val="28"/>
        </w:rPr>
        <w:t>на предоставл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ние услуги;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- </w:t>
      </w:r>
      <w:r w:rsidRPr="008B646D">
        <w:rPr>
          <w:rFonts w:ascii="Times New Roman" w:hAnsi="Times New Roman"/>
          <w:spacing w:val="-2"/>
          <w:sz w:val="28"/>
          <w:szCs w:val="28"/>
        </w:rPr>
        <w:t>предоставление</w:t>
      </w:r>
      <w:r w:rsidRPr="008B646D">
        <w:rPr>
          <w:rFonts w:ascii="Times New Roman" w:hAnsi="Times New Roman"/>
          <w:sz w:val="28"/>
          <w:szCs w:val="28"/>
        </w:rPr>
        <w:tab/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недостоверной информации согласно пункту 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2.8 </w:t>
      </w:r>
      <w:r w:rsidRPr="008B646D">
        <w:rPr>
          <w:rFonts w:ascii="Times New Roman" w:hAnsi="Times New Roman"/>
          <w:sz w:val="28"/>
          <w:szCs w:val="28"/>
        </w:rPr>
        <w:t>Админ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стративного регламента;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представленные документы или сведения утратили силу на момент обр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щения за услугой (документ, удостоверяющий полномочия представителя заявителя, в случае обращения за предоставлением услуги указанным л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цом);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некорректное заполнение обязательных полей в форме запроса, в том числе в интерактивной форме запроса на ЕПГУ (недостоверное, неполное, либо н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 xml:space="preserve">правильное заполнение) </w:t>
      </w:r>
      <w:r w:rsidRPr="008B646D">
        <w:rPr>
          <w:rFonts w:ascii="Times New Roman" w:hAnsi="Times New Roman"/>
          <w:iCs/>
          <w:sz w:val="28"/>
          <w:szCs w:val="28"/>
        </w:rPr>
        <w:t>(при подаче заявления в электронном виде)</w:t>
      </w:r>
      <w:r w:rsidRPr="008B646D">
        <w:rPr>
          <w:rFonts w:ascii="Times New Roman" w:hAnsi="Times New Roman"/>
          <w:sz w:val="28"/>
          <w:szCs w:val="28"/>
        </w:rPr>
        <w:t xml:space="preserve">; 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lastRenderedPageBreak/>
        <w:t xml:space="preserve">- предоставление неполной информации, в том числе неполного комплекта документов </w:t>
      </w:r>
      <w:r w:rsidRPr="008B646D">
        <w:rPr>
          <w:rFonts w:ascii="Times New Roman" w:hAnsi="Times New Roman"/>
          <w:iCs/>
          <w:sz w:val="28"/>
          <w:szCs w:val="28"/>
        </w:rPr>
        <w:t>(при подаче заявления в электронном виде)</w:t>
      </w:r>
      <w:r w:rsidRPr="008B646D">
        <w:rPr>
          <w:rFonts w:ascii="Times New Roman" w:hAnsi="Times New Roman"/>
          <w:sz w:val="28"/>
          <w:szCs w:val="28"/>
        </w:rPr>
        <w:t>;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заявление о предоставлении услуги подано в орган государственной вл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сти, орган местного самоуправления или организацию, в полномочия которых не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 xml:space="preserve">входит предоставление услуги </w:t>
      </w:r>
      <w:r w:rsidRPr="008B646D">
        <w:rPr>
          <w:rFonts w:ascii="Times New Roman" w:hAnsi="Times New Roman"/>
          <w:iCs/>
          <w:sz w:val="28"/>
          <w:szCs w:val="28"/>
        </w:rPr>
        <w:t>(при подаче заявления на бумажном носит</w:t>
      </w:r>
      <w:r w:rsidRPr="008B646D">
        <w:rPr>
          <w:rFonts w:ascii="Times New Roman" w:hAnsi="Times New Roman"/>
          <w:iCs/>
          <w:sz w:val="28"/>
          <w:szCs w:val="28"/>
        </w:rPr>
        <w:t>е</w:t>
      </w:r>
      <w:r w:rsidRPr="008B646D">
        <w:rPr>
          <w:rFonts w:ascii="Times New Roman" w:hAnsi="Times New Roman"/>
          <w:iCs/>
          <w:sz w:val="28"/>
          <w:szCs w:val="28"/>
        </w:rPr>
        <w:t>ле)</w:t>
      </w:r>
      <w:r w:rsidRPr="008B646D">
        <w:rPr>
          <w:rFonts w:ascii="Times New Roman" w:hAnsi="Times New Roman"/>
          <w:sz w:val="28"/>
          <w:szCs w:val="28"/>
        </w:rPr>
        <w:t>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Оснований для отказа в предоставлении муниципальной услуги в части основного р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зультата-направления - не предусмотрено.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pacing w:val="-4"/>
          <w:sz w:val="28"/>
          <w:szCs w:val="28"/>
        </w:rPr>
      </w:pPr>
      <w:r w:rsidRPr="008B646D">
        <w:rPr>
          <w:bCs/>
          <w:sz w:val="28"/>
          <w:szCs w:val="28"/>
        </w:rPr>
        <w:t>Перечень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услуг,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которые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являются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необходимыми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обязательными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для предо</w:t>
      </w:r>
      <w:r w:rsidRPr="008B646D">
        <w:rPr>
          <w:bCs/>
          <w:sz w:val="28"/>
          <w:szCs w:val="28"/>
        </w:rPr>
        <w:t>с</w:t>
      </w:r>
      <w:r w:rsidRPr="008B646D">
        <w:rPr>
          <w:bCs/>
          <w:sz w:val="28"/>
          <w:szCs w:val="28"/>
        </w:rPr>
        <w:t>тавления муниципальной услуги, в том числе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proofErr w:type="gramStart"/>
      <w:r w:rsidRPr="008B646D">
        <w:rPr>
          <w:bCs/>
          <w:sz w:val="28"/>
          <w:szCs w:val="28"/>
        </w:rPr>
        <w:t>сведения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документе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(документах),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выдаваемом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(выдаваемых)</w:t>
      </w:r>
      <w:r w:rsidRPr="008B646D">
        <w:rPr>
          <w:bCs/>
          <w:spacing w:val="-2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органами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 организациями, участвующими в предоставлении муниципальной усл</w:t>
      </w:r>
      <w:r w:rsidRPr="008B646D">
        <w:rPr>
          <w:bCs/>
          <w:sz w:val="28"/>
          <w:szCs w:val="28"/>
        </w:rPr>
        <w:t>у</w:t>
      </w:r>
      <w:r w:rsidRPr="008B646D">
        <w:rPr>
          <w:bCs/>
          <w:sz w:val="28"/>
          <w:szCs w:val="28"/>
        </w:rPr>
        <w:t>ги</w:t>
      </w:r>
      <w:proofErr w:type="gramEnd"/>
    </w:p>
    <w:p w:rsidR="008B646D" w:rsidRPr="008B646D" w:rsidRDefault="008B646D" w:rsidP="008B646D">
      <w:pPr>
        <w:pStyle w:val="ab"/>
        <w:kinsoku w:val="0"/>
        <w:overflowPunct w:val="0"/>
        <w:jc w:val="both"/>
        <w:rPr>
          <w:bCs/>
          <w:sz w:val="28"/>
          <w:szCs w:val="28"/>
        </w:rPr>
      </w:pPr>
      <w:r w:rsidRPr="008B646D">
        <w:rPr>
          <w:sz w:val="28"/>
          <w:szCs w:val="28"/>
        </w:rPr>
        <w:tab/>
        <w:t>2.14.Услуги, необходимые и обязательные для предоставления муниципальной услуги, отсу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ствуют.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Порядок, размер и основания взимания государственной пошлины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или иной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опл</w:t>
      </w:r>
      <w:r w:rsidRPr="008B646D">
        <w:rPr>
          <w:bCs/>
          <w:sz w:val="28"/>
          <w:szCs w:val="28"/>
        </w:rPr>
        <w:t>а</w:t>
      </w:r>
      <w:r w:rsidRPr="008B646D">
        <w:rPr>
          <w:bCs/>
          <w:sz w:val="28"/>
          <w:szCs w:val="28"/>
        </w:rPr>
        <w:t>ты,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взимаемой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предоставление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муниципальной </w:t>
      </w:r>
      <w:r w:rsidRPr="008B646D">
        <w:rPr>
          <w:bCs/>
          <w:spacing w:val="-2"/>
          <w:sz w:val="28"/>
          <w:szCs w:val="28"/>
        </w:rPr>
        <w:t>услуги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2.15.Предоставление муниципальной услуги осуществляется бе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платно.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Порядок,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размер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основания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взимания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платы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предоставление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услуг, кот</w:t>
      </w:r>
      <w:r w:rsidRPr="008B646D">
        <w:rPr>
          <w:bCs/>
          <w:sz w:val="28"/>
          <w:szCs w:val="28"/>
        </w:rPr>
        <w:t>о</w:t>
      </w:r>
      <w:r w:rsidRPr="008B646D">
        <w:rPr>
          <w:bCs/>
          <w:sz w:val="28"/>
          <w:szCs w:val="28"/>
        </w:rPr>
        <w:t>рые являются необходимыми и обязательными для предоставления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pacing w:val="-6"/>
          <w:sz w:val="28"/>
          <w:szCs w:val="28"/>
        </w:rPr>
      </w:pP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включая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информацию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о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методике расчета размера такой платы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2.16.Услуги, необходимые и обязательные для предоставления муниц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пальной услуги, отсутствуют.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ab/>
        <w:t>Максимальный срок ожидания в очереди при подаче запроса о                             предоставлении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получении результата предоставл</w:t>
      </w:r>
      <w:r w:rsidRPr="008B646D">
        <w:rPr>
          <w:bCs/>
          <w:sz w:val="28"/>
          <w:szCs w:val="28"/>
        </w:rPr>
        <w:t>е</w:t>
      </w:r>
      <w:r w:rsidRPr="008B646D">
        <w:rPr>
          <w:bCs/>
          <w:sz w:val="28"/>
          <w:szCs w:val="28"/>
        </w:rPr>
        <w:t>нии муниципальной услуги при предоставлении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заявления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на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бумажном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н</w:t>
      </w:r>
      <w:r w:rsidRPr="008B646D">
        <w:rPr>
          <w:bCs/>
          <w:spacing w:val="-2"/>
          <w:sz w:val="28"/>
          <w:szCs w:val="28"/>
        </w:rPr>
        <w:t>о</w:t>
      </w:r>
      <w:r w:rsidRPr="008B646D">
        <w:rPr>
          <w:bCs/>
          <w:spacing w:val="-2"/>
          <w:sz w:val="28"/>
          <w:szCs w:val="28"/>
        </w:rPr>
        <w:t>сителе</w:t>
      </w:r>
    </w:p>
    <w:p w:rsidR="008B646D" w:rsidRPr="008B646D" w:rsidRDefault="008B646D" w:rsidP="008B646D">
      <w:pPr>
        <w:pStyle w:val="a4"/>
        <w:tabs>
          <w:tab w:val="left" w:pos="1732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2.17.Максимальный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срок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ожидания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очереди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при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подаче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запр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са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 предоставлении муниципальной услуги и при получении промежуточного резул</w:t>
      </w:r>
      <w:r w:rsidRPr="008B646D">
        <w:rPr>
          <w:rFonts w:ascii="Times New Roman" w:hAnsi="Times New Roman"/>
          <w:sz w:val="28"/>
          <w:szCs w:val="28"/>
        </w:rPr>
        <w:t>ь</w:t>
      </w:r>
      <w:r w:rsidRPr="008B646D">
        <w:rPr>
          <w:rFonts w:ascii="Times New Roman" w:hAnsi="Times New Roman"/>
          <w:sz w:val="28"/>
          <w:szCs w:val="28"/>
        </w:rPr>
        <w:t>тата предоставления муниципальной услуги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управлении образования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или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гофункциональном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центре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составляет не более 15 минут.</w:t>
      </w:r>
    </w:p>
    <w:p w:rsidR="008B646D" w:rsidRPr="008B646D" w:rsidRDefault="008B646D" w:rsidP="008B646D">
      <w:pPr>
        <w:pStyle w:val="ab"/>
        <w:kinsoku w:val="0"/>
        <w:overflowPunct w:val="0"/>
        <w:ind w:left="911" w:right="331"/>
        <w:jc w:val="center"/>
        <w:rPr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right="331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Срок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порядок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регистрации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заявления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предоставлении</w:t>
      </w:r>
    </w:p>
    <w:p w:rsidR="008B646D" w:rsidRPr="008B646D" w:rsidRDefault="008B646D" w:rsidP="008B646D">
      <w:pPr>
        <w:pStyle w:val="ab"/>
        <w:kinsoku w:val="0"/>
        <w:overflowPunct w:val="0"/>
        <w:ind w:right="382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том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числе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электронной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форме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spacing w:before="1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2.18.Заявления о предоставлении муниципальной услуги подлежат регис</w:t>
      </w:r>
      <w:r w:rsidRPr="008B646D">
        <w:rPr>
          <w:rFonts w:ascii="Times New Roman" w:hAnsi="Times New Roman"/>
          <w:sz w:val="28"/>
          <w:szCs w:val="28"/>
        </w:rPr>
        <w:t>т</w:t>
      </w:r>
      <w:r w:rsidRPr="008B646D">
        <w:rPr>
          <w:rFonts w:ascii="Times New Roman" w:hAnsi="Times New Roman"/>
          <w:sz w:val="28"/>
          <w:szCs w:val="28"/>
        </w:rPr>
        <w:t>рации в управлении образования в течение 1 рабочего дня со дня получения заявления и документов, необходимых для предоставления муниципальной у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луги.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spacing w:before="1"/>
        <w:ind w:left="0" w:right="2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lastRenderedPageBreak/>
        <w:tab/>
      </w:r>
      <w:proofErr w:type="gramStart"/>
      <w:r w:rsidRPr="008B646D">
        <w:rPr>
          <w:rFonts w:ascii="Times New Roman" w:hAnsi="Times New Roman"/>
          <w:sz w:val="28"/>
          <w:szCs w:val="28"/>
        </w:rPr>
        <w:t>В случае наличия оснований для отказа в приеме документов, необходимых для предо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тавления муниципальной услуги, при подаче заявления на бумажном носителе, с учетом срока исправления недостатков управление образования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не</w:t>
      </w:r>
      <w:r w:rsidRPr="008B646D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позднее одного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рабочего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дня, следующего</w:t>
      </w:r>
      <w:r w:rsidRPr="008B646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 последним днем, установленным для исправления недостатков, направляет заявителю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решение об отказе в приеме документов, необходимых для предоставления мун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ципальной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форме,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приведенной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Приложении №</w:t>
      </w:r>
      <w:r w:rsidRPr="008B646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9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к</w:t>
      </w:r>
      <w:proofErr w:type="gramEnd"/>
      <w:r w:rsidRPr="008B646D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Административному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регламенту.</w:t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pacing w:val="-5"/>
          <w:sz w:val="28"/>
          <w:szCs w:val="28"/>
        </w:rPr>
      </w:pPr>
      <w:r w:rsidRPr="008B646D">
        <w:rPr>
          <w:bCs/>
          <w:sz w:val="28"/>
          <w:szCs w:val="28"/>
        </w:rPr>
        <w:t>Требования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к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помещениям,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которых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предоставляется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муниципальная услуга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ab/>
        <w:t>2.19.Местоположение административных зданий, в которых осущ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ствляется прием заявлений и документов на бумажном носителе, необходимых для предо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тавления муниципальной услуги, а также выдача результатов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доставления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муниципальной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 бумажном носителе, должно обесп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чивать удобство для граждан с точки зрения пешеходной доступности от остан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вок общественного транспорта.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результатов предоставления м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ниципальной услуги, организовывается стоянка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(парковка)</w:t>
      </w:r>
      <w:r w:rsidRPr="008B646D">
        <w:rPr>
          <w:rFonts w:ascii="Times New Roman" w:hAnsi="Times New Roman"/>
          <w:spacing w:val="79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для</w:t>
      </w:r>
      <w:r w:rsidRPr="008B646D">
        <w:rPr>
          <w:rFonts w:ascii="Times New Roman" w:hAnsi="Times New Roman"/>
          <w:spacing w:val="79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личного</w:t>
      </w:r>
      <w:r w:rsidRPr="008B646D">
        <w:rPr>
          <w:rFonts w:ascii="Times New Roman" w:hAnsi="Times New Roman"/>
          <w:spacing w:val="78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автомобильного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транспорта</w:t>
      </w:r>
      <w:r w:rsidRPr="008B646D">
        <w:rPr>
          <w:rFonts w:ascii="Times New Roman" w:hAnsi="Times New Roman"/>
          <w:spacing w:val="79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заявителей. За пользование ст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янкой (парковкой) с заявителей плата не взимается.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Для парковки специальных авт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транспортных средств инвалидов на стоянке (парковке)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выделяется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менее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10%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мест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(но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менее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одного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места) для бе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платной парковки транспортных средств, управляемых инвалидами I, II групп, а также инвалидами III группы в порядке, установленном Правительством Росси</w:t>
      </w:r>
      <w:r w:rsidRPr="008B646D">
        <w:rPr>
          <w:rFonts w:ascii="Times New Roman" w:hAnsi="Times New Roman"/>
          <w:sz w:val="28"/>
          <w:szCs w:val="28"/>
        </w:rPr>
        <w:t>й</w:t>
      </w:r>
      <w:r w:rsidRPr="008B646D">
        <w:rPr>
          <w:rFonts w:ascii="Times New Roman" w:hAnsi="Times New Roman"/>
          <w:sz w:val="28"/>
          <w:szCs w:val="28"/>
        </w:rPr>
        <w:t>ской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Федерации,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транспортных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средств,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перевозящих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таких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инвалидов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 (или) детей-инвалидов.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ципальная услуга, оборудуются пандусами, поручнями, тактильными (контрастными) предупреждающими элементами, иными специал</w:t>
      </w:r>
      <w:r w:rsidRPr="008B646D">
        <w:rPr>
          <w:rFonts w:ascii="Times New Roman" w:hAnsi="Times New Roman"/>
          <w:sz w:val="28"/>
          <w:szCs w:val="28"/>
        </w:rPr>
        <w:t>ь</w:t>
      </w:r>
      <w:r w:rsidRPr="008B646D">
        <w:rPr>
          <w:rFonts w:ascii="Times New Roman" w:hAnsi="Times New Roman"/>
          <w:sz w:val="28"/>
          <w:szCs w:val="28"/>
        </w:rPr>
        <w:t>ными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приспособлениями, позволяющими обеспечить беспрепятственный до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z w:val="28"/>
          <w:szCs w:val="28"/>
        </w:rPr>
        <w:t>туп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передвижение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инвалидов,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соответствии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 законодательством Российской Федерации о социальной защите и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валидов.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Центральный вход в здание должен быть оборудован информационной табличкой (вывеской), содержащей информ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цию: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>- наименование;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местонахождение</w:t>
      </w:r>
      <w:r w:rsidRPr="008B646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юридический</w:t>
      </w:r>
      <w:r w:rsidRPr="008B646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 xml:space="preserve">адрес; 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р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жим работы;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график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приема;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номера</w:t>
      </w:r>
      <w:r w:rsidRPr="008B646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телефонов</w:t>
      </w:r>
      <w:r w:rsidRPr="008B646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для</w:t>
      </w:r>
      <w:r w:rsidRPr="008B646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справок.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lastRenderedPageBreak/>
        <w:t>Помещения,</w:t>
      </w:r>
      <w:r w:rsidRPr="008B646D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которых</w:t>
      </w:r>
      <w:r w:rsidRPr="008B646D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предоставляется</w:t>
      </w:r>
      <w:r w:rsidRPr="008B646D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муниципальная </w:t>
      </w:r>
      <w:r w:rsidRPr="008B646D">
        <w:rPr>
          <w:rFonts w:ascii="Times New Roman" w:hAnsi="Times New Roman"/>
          <w:sz w:val="28"/>
          <w:szCs w:val="28"/>
        </w:rPr>
        <w:t>услуга,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должны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соответствовать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санитарно-эпидемиологическим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правилам и нормативам.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Помещения, в которых предоставляется муниципальная услуга, оснащаю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ся: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противопожарной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системой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средствами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пожаротушения;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системой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оповещения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о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возникновении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чрезвычайной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ситуации;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средствами оказания первой медицинской пом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щи;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туалетными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комнатами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посетителей.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Зал ожидания заявителей оборудуется стульями, скамьями, количество к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торых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определяется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исходя из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фактической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нагрузки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возможностей для их размещения в помещении, а также информационными стендами.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</w:t>
      </w:r>
      <w:r w:rsidRPr="008B646D">
        <w:rPr>
          <w:sz w:val="28"/>
          <w:szCs w:val="28"/>
        </w:rPr>
        <w:t>ж</w:t>
      </w:r>
      <w:r w:rsidRPr="008B646D">
        <w:rPr>
          <w:sz w:val="28"/>
          <w:szCs w:val="28"/>
        </w:rPr>
        <w:t>ных мест полужирным шрифтом.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Места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заполнения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заявлений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оборудуются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стульями,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столами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(стойк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ми), бланками заявлений, письменными принадлежностями.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Места приема заявителей оборудуются информационными табличками (в</w:t>
      </w:r>
      <w:r w:rsidRPr="008B646D">
        <w:rPr>
          <w:sz w:val="28"/>
          <w:szCs w:val="28"/>
        </w:rPr>
        <w:t>ы</w:t>
      </w:r>
      <w:r w:rsidRPr="008B646D">
        <w:rPr>
          <w:sz w:val="28"/>
          <w:szCs w:val="28"/>
        </w:rPr>
        <w:t>весками) с указанием: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номера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кабинета</w:t>
      </w:r>
      <w:r w:rsidRPr="008B646D">
        <w:rPr>
          <w:spacing w:val="-2"/>
          <w:sz w:val="28"/>
          <w:szCs w:val="28"/>
        </w:rPr>
        <w:t>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фамилии, имени и отчества (последнее - при наличии), должности ответс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венного лица за прием документов;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графика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приема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заявителей.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Рабочее место каждого ответственного лица за прием документов, должно быть</w:t>
      </w:r>
      <w:r w:rsidRPr="008B646D">
        <w:rPr>
          <w:spacing w:val="71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оборудовано</w:t>
      </w:r>
      <w:r w:rsidRPr="008B646D">
        <w:rPr>
          <w:spacing w:val="72"/>
          <w:sz w:val="28"/>
          <w:szCs w:val="28"/>
        </w:rPr>
        <w:t xml:space="preserve"> </w:t>
      </w:r>
      <w:r w:rsidRPr="008B646D">
        <w:rPr>
          <w:sz w:val="28"/>
          <w:szCs w:val="28"/>
        </w:rPr>
        <w:t>персональным</w:t>
      </w:r>
      <w:r w:rsidRPr="008B646D">
        <w:rPr>
          <w:spacing w:val="72"/>
          <w:sz w:val="28"/>
          <w:szCs w:val="28"/>
        </w:rPr>
        <w:t xml:space="preserve"> </w:t>
      </w:r>
      <w:r w:rsidRPr="008B646D">
        <w:rPr>
          <w:sz w:val="28"/>
          <w:szCs w:val="28"/>
        </w:rPr>
        <w:t>компьютером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72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возможностью</w:t>
      </w:r>
      <w:r w:rsidRPr="008B646D">
        <w:rPr>
          <w:spacing w:val="71"/>
          <w:sz w:val="28"/>
          <w:szCs w:val="28"/>
        </w:rPr>
        <w:t xml:space="preserve"> </w:t>
      </w:r>
      <w:r w:rsidRPr="008B646D">
        <w:rPr>
          <w:sz w:val="28"/>
          <w:szCs w:val="28"/>
        </w:rPr>
        <w:t>доступа к необходимым информационным базам данных, печатающим устройством (принт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ром) и копирующим устройством.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Лицо, ответственное за прием документов, должно иметь настольную табличку</w:t>
      </w:r>
      <w:r w:rsidRPr="008B646D">
        <w:rPr>
          <w:spacing w:val="73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79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указанием</w:t>
      </w:r>
      <w:r w:rsidRPr="008B646D">
        <w:rPr>
          <w:spacing w:val="79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фамилии,</w:t>
      </w:r>
      <w:r w:rsidRPr="008B646D">
        <w:rPr>
          <w:spacing w:val="75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имени,</w:t>
      </w:r>
      <w:r w:rsidRPr="008B646D">
        <w:rPr>
          <w:spacing w:val="75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отчества</w:t>
      </w:r>
      <w:r w:rsidRPr="008B646D">
        <w:rPr>
          <w:spacing w:val="76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(последнее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-</w:t>
      </w:r>
      <w:r w:rsidRPr="008B646D">
        <w:rPr>
          <w:spacing w:val="7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</w:t>
      </w:r>
      <w:r w:rsidRPr="008B646D">
        <w:rPr>
          <w:spacing w:val="7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личии) и должности.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 xml:space="preserve">При предоставлении муниципальной услуги инвалидам </w:t>
      </w:r>
      <w:r w:rsidRPr="008B646D">
        <w:rPr>
          <w:spacing w:val="-2"/>
          <w:sz w:val="28"/>
          <w:szCs w:val="28"/>
        </w:rPr>
        <w:t>обеспечиваю</w:t>
      </w:r>
      <w:r w:rsidRPr="008B646D">
        <w:rPr>
          <w:spacing w:val="-2"/>
          <w:sz w:val="28"/>
          <w:szCs w:val="28"/>
        </w:rPr>
        <w:t>т</w:t>
      </w:r>
      <w:r w:rsidRPr="008B646D">
        <w:rPr>
          <w:spacing w:val="-2"/>
          <w:sz w:val="28"/>
          <w:szCs w:val="28"/>
        </w:rPr>
        <w:t>ся: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возможность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беспрепятственного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доступа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к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объекту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(зданию,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помещ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нию), в котором предоставляется муниципальная услуга;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возможность самостоятельного передвижения по территории, на которой расположены здания и помещения, в которых предоставляется муниципальная услуга,</w:t>
      </w:r>
      <w:r w:rsidRPr="008B646D">
        <w:rPr>
          <w:spacing w:val="20"/>
          <w:sz w:val="28"/>
          <w:szCs w:val="28"/>
        </w:rPr>
        <w:t xml:space="preserve"> </w:t>
      </w:r>
      <w:r w:rsidRPr="008B646D">
        <w:rPr>
          <w:sz w:val="28"/>
          <w:szCs w:val="28"/>
        </w:rPr>
        <w:t>а</w:t>
      </w:r>
      <w:r w:rsidRPr="008B646D">
        <w:rPr>
          <w:spacing w:val="21"/>
          <w:sz w:val="28"/>
          <w:szCs w:val="28"/>
        </w:rPr>
        <w:t xml:space="preserve"> </w:t>
      </w:r>
      <w:r w:rsidRPr="008B646D">
        <w:rPr>
          <w:sz w:val="28"/>
          <w:szCs w:val="28"/>
        </w:rPr>
        <w:t>также</w:t>
      </w:r>
      <w:r w:rsidRPr="008B646D">
        <w:rPr>
          <w:spacing w:val="19"/>
          <w:sz w:val="28"/>
          <w:szCs w:val="28"/>
        </w:rPr>
        <w:t xml:space="preserve"> </w:t>
      </w:r>
      <w:r w:rsidRPr="008B646D">
        <w:rPr>
          <w:sz w:val="28"/>
          <w:szCs w:val="28"/>
        </w:rPr>
        <w:t>входа</w:t>
      </w:r>
      <w:r w:rsidRPr="008B646D">
        <w:rPr>
          <w:spacing w:val="19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20"/>
          <w:sz w:val="28"/>
          <w:szCs w:val="28"/>
        </w:rPr>
        <w:t xml:space="preserve"> </w:t>
      </w:r>
      <w:r w:rsidRPr="008B646D">
        <w:rPr>
          <w:sz w:val="28"/>
          <w:szCs w:val="28"/>
        </w:rPr>
        <w:t>такие</w:t>
      </w:r>
      <w:r w:rsidRPr="008B646D">
        <w:rPr>
          <w:spacing w:val="21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объекты</w:t>
      </w:r>
      <w:r w:rsidRPr="008B646D">
        <w:rPr>
          <w:spacing w:val="19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19"/>
          <w:sz w:val="28"/>
          <w:szCs w:val="28"/>
        </w:rPr>
        <w:t xml:space="preserve"> </w:t>
      </w:r>
      <w:r w:rsidRPr="008B646D">
        <w:rPr>
          <w:sz w:val="28"/>
          <w:szCs w:val="28"/>
        </w:rPr>
        <w:t>выхода</w:t>
      </w:r>
      <w:r w:rsidRPr="008B646D">
        <w:rPr>
          <w:spacing w:val="21"/>
          <w:sz w:val="28"/>
          <w:szCs w:val="28"/>
        </w:rPr>
        <w:t xml:space="preserve"> </w:t>
      </w:r>
      <w:r w:rsidRPr="008B646D">
        <w:rPr>
          <w:sz w:val="28"/>
          <w:szCs w:val="28"/>
        </w:rPr>
        <w:t>из них, посадки в транспор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ное средство и высадки из него, в том числе с использование кре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ла-</w:t>
      </w:r>
      <w:r w:rsidRPr="008B646D">
        <w:rPr>
          <w:spacing w:val="-2"/>
          <w:sz w:val="28"/>
          <w:szCs w:val="28"/>
        </w:rPr>
        <w:t>коляски;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сопровождение инвалидов, имеющих стойкие расстройства функции зр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 самостоятельного передвижения;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надлежащее размещение оборудования и носителей информации, необх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димых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обеспечения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беспрепятственного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доступа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инвалидов</w:t>
      </w:r>
      <w:r w:rsidRPr="008B646D">
        <w:rPr>
          <w:spacing w:val="40"/>
          <w:sz w:val="28"/>
          <w:szCs w:val="28"/>
        </w:rPr>
        <w:t xml:space="preserve"> к </w:t>
      </w:r>
      <w:r w:rsidRPr="008B646D">
        <w:rPr>
          <w:sz w:val="28"/>
          <w:szCs w:val="28"/>
        </w:rPr>
        <w:lastRenderedPageBreak/>
        <w:t>зданиям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 помещениям, в которых предоставляется муниципальная услуга,</w:t>
      </w:r>
      <w:r w:rsidRPr="008B646D">
        <w:rPr>
          <w:spacing w:val="21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23"/>
          <w:sz w:val="28"/>
          <w:szCs w:val="28"/>
        </w:rPr>
        <w:t xml:space="preserve"> </w:t>
      </w:r>
      <w:r w:rsidRPr="008B646D">
        <w:rPr>
          <w:sz w:val="28"/>
          <w:szCs w:val="28"/>
        </w:rPr>
        <w:t>к</w:t>
      </w:r>
      <w:r w:rsidRPr="008B646D">
        <w:rPr>
          <w:spacing w:val="24"/>
          <w:sz w:val="28"/>
          <w:szCs w:val="28"/>
        </w:rPr>
        <w:t xml:space="preserve"> </w:t>
      </w:r>
      <w:r w:rsidRPr="008B646D">
        <w:rPr>
          <w:sz w:val="28"/>
          <w:szCs w:val="28"/>
        </w:rPr>
        <w:t>муниц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пальной</w:t>
      </w:r>
      <w:r w:rsidRPr="008B646D">
        <w:rPr>
          <w:spacing w:val="23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услуге</w:t>
      </w:r>
      <w:r w:rsidRPr="008B646D">
        <w:rPr>
          <w:spacing w:val="23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24"/>
          <w:sz w:val="28"/>
          <w:szCs w:val="28"/>
        </w:rPr>
        <w:t xml:space="preserve"> </w:t>
      </w:r>
      <w:r w:rsidRPr="008B646D">
        <w:rPr>
          <w:sz w:val="28"/>
          <w:szCs w:val="28"/>
        </w:rPr>
        <w:t>учетом</w:t>
      </w:r>
      <w:r w:rsidRPr="008B646D">
        <w:rPr>
          <w:spacing w:val="23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 xml:space="preserve">ограничений </w:t>
      </w:r>
      <w:r w:rsidRPr="008B646D">
        <w:rPr>
          <w:sz w:val="28"/>
          <w:szCs w:val="28"/>
        </w:rPr>
        <w:t>их</w:t>
      </w:r>
      <w:r w:rsidRPr="008B646D">
        <w:rPr>
          <w:spacing w:val="1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жизнедеятельности;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 xml:space="preserve">- </w:t>
      </w:r>
      <w:r w:rsidRPr="008B646D">
        <w:rPr>
          <w:sz w:val="28"/>
          <w:szCs w:val="28"/>
        </w:rPr>
        <w:t>дублирование необходимой для инвалидов звуковой и зрительной инфо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>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допуск</w:t>
      </w:r>
      <w:r w:rsidRPr="008B646D">
        <w:rPr>
          <w:spacing w:val="-9"/>
          <w:sz w:val="28"/>
          <w:szCs w:val="28"/>
        </w:rPr>
        <w:t xml:space="preserve"> </w:t>
      </w:r>
      <w:proofErr w:type="spellStart"/>
      <w:r w:rsidRPr="008B646D">
        <w:rPr>
          <w:sz w:val="28"/>
          <w:szCs w:val="28"/>
        </w:rPr>
        <w:t>сурдопер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водчика</w:t>
      </w:r>
      <w:proofErr w:type="spellEnd"/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-6"/>
          <w:sz w:val="28"/>
          <w:szCs w:val="28"/>
        </w:rPr>
        <w:t xml:space="preserve"> </w:t>
      </w:r>
      <w:proofErr w:type="spellStart"/>
      <w:r w:rsidRPr="008B646D">
        <w:rPr>
          <w:spacing w:val="-2"/>
          <w:sz w:val="28"/>
          <w:szCs w:val="28"/>
        </w:rPr>
        <w:t>тифлосурдопереводчика</w:t>
      </w:r>
      <w:proofErr w:type="spellEnd"/>
      <w:r w:rsidRPr="008B646D">
        <w:rPr>
          <w:spacing w:val="-2"/>
          <w:sz w:val="28"/>
          <w:szCs w:val="28"/>
        </w:rPr>
        <w:t>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 xml:space="preserve">- </w:t>
      </w:r>
      <w:r w:rsidRPr="008B646D">
        <w:rPr>
          <w:sz w:val="28"/>
          <w:szCs w:val="28"/>
        </w:rPr>
        <w:t>допуск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собаки-проводника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наличии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документа,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подтверждающ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го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ее специальное обучение, на объекты (здания, помещения), в которых предо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тавляется муниципальная услуга;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оказание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инвалидам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помощи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преодолении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барьеров,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мешающих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получ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нию ими муниципальных услуг наравне с другими лицами.</w:t>
      </w:r>
    </w:p>
    <w:p w:rsidR="008B646D" w:rsidRPr="008B646D" w:rsidRDefault="008B646D" w:rsidP="008B646D">
      <w:pPr>
        <w:pStyle w:val="ab"/>
        <w:kinsoku w:val="0"/>
        <w:overflowPunct w:val="0"/>
        <w:spacing w:before="4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Показатели доступности и качества 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муниципальной </w:t>
      </w:r>
      <w:r w:rsidRPr="008B646D">
        <w:rPr>
          <w:bCs/>
          <w:spacing w:val="-1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</w:t>
      </w:r>
    </w:p>
    <w:p w:rsidR="008B646D" w:rsidRPr="008B646D" w:rsidRDefault="008B646D" w:rsidP="008B646D">
      <w:pPr>
        <w:pStyle w:val="a4"/>
        <w:tabs>
          <w:tab w:val="left" w:pos="2075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2.20.Основными показателями доступности предоставления муниц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пальной услуги являются: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pacing w:val="-4"/>
          <w:sz w:val="28"/>
          <w:szCs w:val="28"/>
        </w:rPr>
      </w:pPr>
      <w:r w:rsidRPr="008B646D">
        <w:rPr>
          <w:sz w:val="28"/>
          <w:szCs w:val="28"/>
        </w:rPr>
        <w:t>- наличие полной и понятной информации о порядке, сроках и ходе предо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тавления муниципальной услуги в информационно-телекоммуникационных</w:t>
      </w:r>
      <w:r w:rsidRPr="008B646D">
        <w:rPr>
          <w:spacing w:val="62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тях</w:t>
      </w:r>
      <w:r w:rsidRPr="008B646D">
        <w:rPr>
          <w:spacing w:val="61"/>
          <w:sz w:val="28"/>
          <w:szCs w:val="28"/>
        </w:rPr>
        <w:t xml:space="preserve">  </w:t>
      </w:r>
      <w:r w:rsidRPr="008B646D">
        <w:rPr>
          <w:sz w:val="28"/>
          <w:szCs w:val="28"/>
        </w:rPr>
        <w:t>общего</w:t>
      </w:r>
      <w:r w:rsidRPr="008B646D">
        <w:rPr>
          <w:spacing w:val="63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пользования</w:t>
      </w:r>
      <w:r w:rsidRPr="008B646D">
        <w:rPr>
          <w:spacing w:val="62"/>
          <w:sz w:val="28"/>
          <w:szCs w:val="28"/>
        </w:rPr>
        <w:t xml:space="preserve"> </w:t>
      </w:r>
      <w:r w:rsidRPr="008B646D">
        <w:rPr>
          <w:sz w:val="28"/>
          <w:szCs w:val="28"/>
        </w:rPr>
        <w:t>(в</w:t>
      </w:r>
      <w:r w:rsidRPr="008B646D">
        <w:rPr>
          <w:spacing w:val="60"/>
          <w:sz w:val="28"/>
          <w:szCs w:val="28"/>
        </w:rPr>
        <w:t xml:space="preserve"> </w:t>
      </w:r>
      <w:r w:rsidRPr="008B646D">
        <w:rPr>
          <w:sz w:val="28"/>
          <w:szCs w:val="28"/>
        </w:rPr>
        <w:t>том</w:t>
      </w:r>
      <w:r w:rsidRPr="008B646D">
        <w:rPr>
          <w:spacing w:val="62"/>
          <w:sz w:val="28"/>
          <w:szCs w:val="28"/>
        </w:rPr>
        <w:t xml:space="preserve"> </w:t>
      </w:r>
      <w:r w:rsidRPr="008B646D">
        <w:rPr>
          <w:sz w:val="28"/>
          <w:szCs w:val="28"/>
        </w:rPr>
        <w:t>числе</w:t>
      </w:r>
      <w:r w:rsidRPr="008B646D">
        <w:rPr>
          <w:spacing w:val="62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60"/>
          <w:sz w:val="28"/>
          <w:szCs w:val="28"/>
        </w:rPr>
        <w:t xml:space="preserve"> </w:t>
      </w:r>
      <w:r w:rsidRPr="008B646D">
        <w:rPr>
          <w:spacing w:val="-4"/>
          <w:sz w:val="28"/>
          <w:szCs w:val="28"/>
        </w:rPr>
        <w:t xml:space="preserve">сети </w:t>
      </w:r>
      <w:r w:rsidRPr="008B646D">
        <w:rPr>
          <w:sz w:val="28"/>
          <w:szCs w:val="28"/>
        </w:rPr>
        <w:t>«Интернет»),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средствах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массовой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и</w:t>
      </w:r>
      <w:r w:rsidRPr="008B646D">
        <w:rPr>
          <w:spacing w:val="-2"/>
          <w:sz w:val="28"/>
          <w:szCs w:val="28"/>
        </w:rPr>
        <w:t>н</w:t>
      </w:r>
      <w:r w:rsidRPr="008B646D">
        <w:rPr>
          <w:spacing w:val="-2"/>
          <w:sz w:val="28"/>
          <w:szCs w:val="28"/>
        </w:rPr>
        <w:t>формации;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возможность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получения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информации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о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ходе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предоставления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ной услуги, в том числе с использованием ЕПГУ и/или РПГУ;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возможность получения заявителем информации о последовательности предоставления места в образовательной организации, в том числе с использов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нием ЕПГУ и/или РПГУ.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2.21.Основными показателями качества предоставления муниципальной у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луги являются: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своевременность предоставления муниципальной услуги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 соответствии со стандартом ее предоставления, установленным Административным регламе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том;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минимально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возможное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количество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взаимодействий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гражданина с должностными лицами, участвующими в предоставлении муниципальной усл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>ги;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8B646D" w:rsidRPr="008B646D" w:rsidRDefault="008B646D" w:rsidP="008B646D">
      <w:pPr>
        <w:pStyle w:val="ab"/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отсутствие наруш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ний со стороны управления образования установленных сроков в процессе пр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доставления муниципальной услуги;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- отсутствие заявлений об оспаривании решений, действий (бездействия) управления образования, его должностных лиц, принимаемых (совершенных) при предоставлении муниципальной услуги, по </w:t>
      </w:r>
      <w:proofErr w:type="gramStart"/>
      <w:r w:rsidRPr="008B646D">
        <w:rPr>
          <w:sz w:val="28"/>
          <w:szCs w:val="28"/>
        </w:rPr>
        <w:t>итогам</w:t>
      </w:r>
      <w:proofErr w:type="gramEnd"/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рассмотрения которых вын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сены решения об удовлетворении (частичном удовлетворении) требований заяв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телей.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firstLine="1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Иные требования, в том числе учитывающие особенности предоставления </w:t>
      </w:r>
    </w:p>
    <w:p w:rsidR="008B646D" w:rsidRPr="008B646D" w:rsidRDefault="008B646D" w:rsidP="008B646D">
      <w:pPr>
        <w:pStyle w:val="ab"/>
        <w:kinsoku w:val="0"/>
        <w:overflowPunct w:val="0"/>
        <w:ind w:firstLine="1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многофункциональных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центрах, особенности предоста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z w:val="28"/>
          <w:szCs w:val="28"/>
        </w:rPr>
        <w:t>ления муниципальной услуги по экстерриториальному принципу и особенности предо</w:t>
      </w:r>
      <w:r w:rsidRPr="008B646D">
        <w:rPr>
          <w:bCs/>
          <w:sz w:val="28"/>
          <w:szCs w:val="28"/>
        </w:rPr>
        <w:t>с</w:t>
      </w:r>
      <w:r w:rsidRPr="008B646D">
        <w:rPr>
          <w:bCs/>
          <w:sz w:val="28"/>
          <w:szCs w:val="28"/>
        </w:rPr>
        <w:t>тавления муниципальной услуги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электронной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форме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2.22.Предоставление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муниципальной услуги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 экстерриториальному принципу осуществляется в части обеспечения возможности подачи заявлений посредством ЕПГУ и/или РПГУ и получения результата муниципальной услуги в мн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 xml:space="preserve">гофункциональном </w:t>
      </w:r>
      <w:r w:rsidRPr="008B646D">
        <w:rPr>
          <w:rFonts w:ascii="Times New Roman" w:hAnsi="Times New Roman"/>
          <w:spacing w:val="-2"/>
          <w:sz w:val="28"/>
          <w:szCs w:val="28"/>
        </w:rPr>
        <w:t>центре.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2.23.Заявителям обеспечивается возможность направления заявления, док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ментов и сведений, необходимых в соответствии с нормативными правовыми актами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для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предоставления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муниципальной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услуги, в электронном виде посре</w:t>
      </w:r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ством ЕПГУ и/ или РПГУ.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Для получения муниципальной услуги заявитель должен авторизоват</w:t>
      </w:r>
      <w:r w:rsidRPr="008B646D">
        <w:rPr>
          <w:rFonts w:ascii="Times New Roman" w:hAnsi="Times New Roman"/>
          <w:sz w:val="28"/>
          <w:szCs w:val="28"/>
        </w:rPr>
        <w:t>ь</w:t>
      </w:r>
      <w:r w:rsidRPr="008B646D">
        <w:rPr>
          <w:rFonts w:ascii="Times New Roman" w:hAnsi="Times New Roman"/>
          <w:sz w:val="28"/>
          <w:szCs w:val="28"/>
        </w:rPr>
        <w:t>ся</w:t>
      </w:r>
      <w:r w:rsidRPr="008B646D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ЕПГУ</w:t>
      </w:r>
      <w:r w:rsidRPr="008B646D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и/или</w:t>
      </w:r>
      <w:r w:rsidRPr="008B646D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РПГУ</w:t>
      </w:r>
      <w:r w:rsidRPr="008B646D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роли</w:t>
      </w:r>
      <w:r w:rsidRPr="008B646D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частного</w:t>
      </w:r>
      <w:r w:rsidRPr="008B646D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лица</w:t>
      </w:r>
      <w:r w:rsidRPr="008B646D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(физическое</w:t>
      </w:r>
      <w:r w:rsidRPr="008B646D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лицо) с подтверждё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ной учётной записью в ЕСИА, указать наименование муниципальной услуги и заполнить предложенную интерактивную фо</w:t>
      </w:r>
      <w:r w:rsidRPr="008B646D">
        <w:rPr>
          <w:rFonts w:ascii="Times New Roman" w:hAnsi="Times New Roman"/>
          <w:sz w:val="28"/>
          <w:szCs w:val="28"/>
        </w:rPr>
        <w:t>р</w:t>
      </w:r>
      <w:r w:rsidRPr="008B646D">
        <w:rPr>
          <w:rFonts w:ascii="Times New Roman" w:hAnsi="Times New Roman"/>
          <w:sz w:val="28"/>
          <w:szCs w:val="28"/>
        </w:rPr>
        <w:t>му заявления.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Заявление</w:t>
      </w:r>
      <w:r w:rsidRPr="008B646D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подписывается</w:t>
      </w:r>
      <w:r w:rsidRPr="008B646D">
        <w:rPr>
          <w:rFonts w:ascii="Times New Roman" w:hAnsi="Times New Roman"/>
          <w:spacing w:val="78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простой</w:t>
      </w:r>
      <w:r w:rsidRPr="008B646D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электронной</w:t>
      </w:r>
      <w:r w:rsidRPr="008B646D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подписью</w:t>
      </w:r>
      <w:r w:rsidRPr="008B646D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заявителя и направляется в управление образования посредством СМЭВ.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Электронная фо</w:t>
      </w:r>
      <w:r w:rsidRPr="008B646D">
        <w:rPr>
          <w:rFonts w:ascii="Times New Roman" w:hAnsi="Times New Roman"/>
          <w:sz w:val="28"/>
          <w:szCs w:val="28"/>
        </w:rPr>
        <w:t>р</w:t>
      </w:r>
      <w:r w:rsidRPr="008B646D">
        <w:rPr>
          <w:rFonts w:ascii="Times New Roman" w:hAnsi="Times New Roman"/>
          <w:sz w:val="28"/>
          <w:szCs w:val="28"/>
        </w:rPr>
        <w:t>ма муниципальной услуги предусматривает возможность прикрепления в электро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ном виде документов, предусмотренных пунктами 2.8.3-2.8.8, заверенных ус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ленной квалифицированной электронной подписью уполномоченного органа (о</w:t>
      </w:r>
      <w:r w:rsidRPr="008B646D">
        <w:rPr>
          <w:rFonts w:ascii="Times New Roman" w:hAnsi="Times New Roman"/>
          <w:sz w:val="28"/>
          <w:szCs w:val="28"/>
        </w:rPr>
        <w:t>р</w:t>
      </w:r>
      <w:r w:rsidRPr="008B646D">
        <w:rPr>
          <w:rFonts w:ascii="Times New Roman" w:hAnsi="Times New Roman"/>
          <w:sz w:val="28"/>
          <w:szCs w:val="28"/>
        </w:rPr>
        <w:t>ганизации).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Результаты предоставления муниципальной услуги, указанные в пункте 2.5  Административного регламента, направляются заявителю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личный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каб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нет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на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ЕПГУ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и/или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РПГУ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форме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уведомлений по заявлению.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случае направления заявления посредством ЕПГУ и/или РПГУ результат предоставл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ния муниципальной услуги также может быть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выдан заявителю на бумажном носителе в управлении образования, многофункциональном центре.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pacing w:val="-4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2.24.При подаче электронных документов, предусмотренных пунктами 2.8.3- 2.8.8, через ЕПГУ такие документы предоставляются в форматах </w:t>
      </w:r>
      <w:proofErr w:type="spellStart"/>
      <w:r w:rsidRPr="008B646D">
        <w:rPr>
          <w:rFonts w:ascii="Times New Roman" w:hAnsi="Times New Roman"/>
          <w:sz w:val="28"/>
          <w:szCs w:val="28"/>
        </w:rPr>
        <w:t>pdf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646D">
        <w:rPr>
          <w:rFonts w:ascii="Times New Roman" w:hAnsi="Times New Roman"/>
          <w:sz w:val="28"/>
          <w:szCs w:val="28"/>
        </w:rPr>
        <w:t>jpg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B646D">
        <w:rPr>
          <w:rFonts w:ascii="Times New Roman" w:hAnsi="Times New Roman"/>
          <w:sz w:val="28"/>
          <w:szCs w:val="28"/>
        </w:rPr>
        <w:t>jpeg</w:t>
      </w:r>
      <w:proofErr w:type="spellEnd"/>
      <w:r w:rsidRPr="008B646D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8B646D">
        <w:rPr>
          <w:rFonts w:ascii="Times New Roman" w:hAnsi="Times New Roman"/>
          <w:spacing w:val="-4"/>
          <w:sz w:val="28"/>
          <w:szCs w:val="28"/>
        </w:rPr>
        <w:t>sig</w:t>
      </w:r>
      <w:proofErr w:type="spellEnd"/>
      <w:r w:rsidRPr="008B646D">
        <w:rPr>
          <w:rFonts w:ascii="Times New Roman" w:hAnsi="Times New Roman"/>
          <w:spacing w:val="-4"/>
          <w:sz w:val="28"/>
          <w:szCs w:val="28"/>
        </w:rPr>
        <w:t>.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Электронные</w:t>
      </w:r>
      <w:r w:rsidRPr="008B646D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документы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должны</w:t>
      </w:r>
      <w:r w:rsidRPr="008B646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обеспечивать: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pacing w:val="-2"/>
          <w:sz w:val="28"/>
          <w:szCs w:val="28"/>
        </w:rPr>
        <w:t xml:space="preserve">- возможность идентифицировать документ 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и 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количество листов </w:t>
      </w:r>
      <w:r w:rsidRPr="008B646D">
        <w:rPr>
          <w:rFonts w:ascii="Times New Roman" w:hAnsi="Times New Roman"/>
          <w:spacing w:val="-10"/>
          <w:sz w:val="28"/>
          <w:szCs w:val="28"/>
        </w:rPr>
        <w:t xml:space="preserve">в </w:t>
      </w:r>
      <w:r w:rsidRPr="008B646D">
        <w:rPr>
          <w:rFonts w:ascii="Times New Roman" w:hAnsi="Times New Roman"/>
          <w:spacing w:val="-2"/>
          <w:sz w:val="28"/>
          <w:szCs w:val="28"/>
        </w:rPr>
        <w:t>докуме</w:t>
      </w:r>
      <w:r w:rsidRPr="008B646D">
        <w:rPr>
          <w:rFonts w:ascii="Times New Roman" w:hAnsi="Times New Roman"/>
          <w:spacing w:val="-2"/>
          <w:sz w:val="28"/>
          <w:szCs w:val="28"/>
        </w:rPr>
        <w:t>н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те; </w:t>
      </w:r>
    </w:p>
    <w:p w:rsidR="008B646D" w:rsidRPr="008B646D" w:rsidRDefault="008B646D" w:rsidP="008B646D">
      <w:pPr>
        <w:pStyle w:val="a4"/>
        <w:tabs>
          <w:tab w:val="left" w:pos="1972"/>
        </w:tabs>
        <w:kinsoku w:val="0"/>
        <w:overflowPunct w:val="0"/>
        <w:ind w:left="0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- для документов, содержащих структурированные по частям, главам, разделам (подразделам) данные и закладки, обеспечивающие переходы по оглавл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нию и (или) к содержащимся в тексте рисункам и таблицам.</w:t>
      </w:r>
    </w:p>
    <w:p w:rsidR="008B646D" w:rsidRPr="008B646D" w:rsidRDefault="008B646D" w:rsidP="008B646D">
      <w:pPr>
        <w:pStyle w:val="ab"/>
        <w:kinsoku w:val="0"/>
        <w:overflowPunct w:val="0"/>
        <w:spacing w:before="6"/>
        <w:rPr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1411"/>
          <w:tab w:val="left" w:pos="9781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8B646D">
        <w:rPr>
          <w:rFonts w:ascii="Times New Roman" w:hAnsi="Times New Roman"/>
          <w:bCs/>
          <w:sz w:val="28"/>
          <w:szCs w:val="28"/>
        </w:rPr>
        <w:t>. Состав,</w:t>
      </w:r>
      <w:r w:rsidRPr="008B646D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последовательность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и</w:t>
      </w:r>
      <w:r w:rsidRPr="008B646D">
        <w:rPr>
          <w:rFonts w:ascii="Times New Roman" w:hAnsi="Times New Roman"/>
          <w:bCs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сроки</w:t>
      </w:r>
      <w:r w:rsidRPr="008B646D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выполнения</w:t>
      </w:r>
      <w:r w:rsidRPr="008B646D">
        <w:rPr>
          <w:rFonts w:ascii="Times New Roman" w:hAnsi="Times New Roman"/>
          <w:bCs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 xml:space="preserve">административных </w:t>
      </w:r>
    </w:p>
    <w:p w:rsidR="008B646D" w:rsidRPr="008B646D" w:rsidRDefault="008B646D" w:rsidP="008B646D">
      <w:pPr>
        <w:pStyle w:val="a4"/>
        <w:tabs>
          <w:tab w:val="left" w:pos="1411"/>
          <w:tab w:val="left" w:pos="9781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>процедур (действий), требования к порядку их выполнения, в том чи</w:t>
      </w:r>
      <w:r w:rsidRPr="008B646D">
        <w:rPr>
          <w:rFonts w:ascii="Times New Roman" w:hAnsi="Times New Roman"/>
          <w:bCs/>
          <w:sz w:val="28"/>
          <w:szCs w:val="28"/>
        </w:rPr>
        <w:t>с</w:t>
      </w:r>
      <w:r w:rsidRPr="008B646D">
        <w:rPr>
          <w:rFonts w:ascii="Times New Roman" w:hAnsi="Times New Roman"/>
          <w:bCs/>
          <w:sz w:val="28"/>
          <w:szCs w:val="28"/>
        </w:rPr>
        <w:t>ле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lastRenderedPageBreak/>
        <w:t>особенности</w:t>
      </w:r>
      <w:r w:rsidRPr="008B646D">
        <w:rPr>
          <w:bCs/>
          <w:spacing w:val="-11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выполнения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административных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процедур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11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электронной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форме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spacing w:before="2"/>
        <w:ind w:right="2"/>
        <w:jc w:val="center"/>
        <w:rPr>
          <w:b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Исчерпывающий</w:t>
      </w:r>
      <w:r w:rsidRPr="008B646D">
        <w:rPr>
          <w:bCs/>
          <w:spacing w:val="-10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перечень</w:t>
      </w:r>
      <w:r w:rsidRPr="008B646D">
        <w:rPr>
          <w:bCs/>
          <w:spacing w:val="-1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административных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процедур 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вне зависимости от фо</w:t>
      </w:r>
      <w:r w:rsidRPr="008B646D">
        <w:rPr>
          <w:bCs/>
          <w:sz w:val="28"/>
          <w:szCs w:val="28"/>
        </w:rPr>
        <w:t>р</w:t>
      </w:r>
      <w:r w:rsidRPr="008B646D">
        <w:rPr>
          <w:bCs/>
          <w:sz w:val="28"/>
          <w:szCs w:val="28"/>
        </w:rPr>
        <w:t>мы</w:t>
      </w:r>
    </w:p>
    <w:p w:rsidR="008B646D" w:rsidRPr="008B646D" w:rsidRDefault="008B646D" w:rsidP="008B646D">
      <w:pPr>
        <w:pStyle w:val="a4"/>
        <w:tabs>
          <w:tab w:val="left" w:pos="1538"/>
          <w:tab w:val="left" w:pos="9781"/>
        </w:tabs>
        <w:kinsoku w:val="0"/>
        <w:overflowPunct w:val="0"/>
        <w:spacing w:before="1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3.1.Предоставление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муниципальной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услуги</w:t>
      </w:r>
      <w:r w:rsidRPr="008B64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включает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себя следующие административные процедуры: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spacing w:before="2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прием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регистрация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документов,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необходимых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доставления муниципальной услуги;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получение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сведений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посредством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СМЭВ; 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рассмотрение документов и св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дений; 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прин</w:t>
      </w:r>
      <w:r w:rsidRPr="008B646D">
        <w:rPr>
          <w:sz w:val="28"/>
          <w:szCs w:val="28"/>
        </w:rPr>
        <w:t>я</w:t>
      </w:r>
      <w:r w:rsidRPr="008B646D">
        <w:rPr>
          <w:sz w:val="28"/>
          <w:szCs w:val="28"/>
        </w:rPr>
        <w:t>тие решения;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выдача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промежуточного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результата;</w:t>
      </w:r>
    </w:p>
    <w:p w:rsidR="008B646D" w:rsidRPr="008B646D" w:rsidRDefault="008B646D" w:rsidP="008B646D">
      <w:pPr>
        <w:pStyle w:val="ab"/>
        <w:tabs>
          <w:tab w:val="left" w:pos="9781"/>
        </w:tabs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 xml:space="preserve">- </w:t>
      </w:r>
      <w:r w:rsidRPr="008B646D">
        <w:rPr>
          <w:sz w:val="28"/>
          <w:szCs w:val="28"/>
        </w:rPr>
        <w:t>внесение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основного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результата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муниципальной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услуги в реестр юрид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чески значимых записей.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Описание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административных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процедур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представлено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Приложении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№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10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к Административному регламенту.</w:t>
      </w:r>
    </w:p>
    <w:p w:rsidR="008B646D" w:rsidRPr="008B646D" w:rsidRDefault="008B646D" w:rsidP="008B646D">
      <w:pPr>
        <w:pStyle w:val="ab"/>
        <w:kinsoku w:val="0"/>
        <w:overflowPunct w:val="0"/>
        <w:spacing w:before="1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Перечень</w:t>
      </w:r>
      <w:r w:rsidRPr="008B646D">
        <w:rPr>
          <w:bCs/>
          <w:spacing w:val="-10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административных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процедур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(действий)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при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предоставлении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pacing w:val="-4"/>
          <w:sz w:val="28"/>
          <w:szCs w:val="28"/>
        </w:rPr>
      </w:pPr>
      <w:r w:rsidRPr="008B646D">
        <w:rPr>
          <w:bCs/>
          <w:sz w:val="28"/>
          <w:szCs w:val="28"/>
        </w:rPr>
        <w:t>муниц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z w:val="28"/>
          <w:szCs w:val="28"/>
        </w:rPr>
        <w:t>пальной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электронной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форме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через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pacing w:val="-4"/>
          <w:sz w:val="28"/>
          <w:szCs w:val="28"/>
        </w:rPr>
        <w:t xml:space="preserve">ЕПГУ </w:t>
      </w:r>
      <w:r w:rsidRPr="008B646D">
        <w:rPr>
          <w:bCs/>
          <w:sz w:val="28"/>
          <w:szCs w:val="28"/>
        </w:rPr>
        <w:t>и/или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pacing w:val="-4"/>
          <w:sz w:val="28"/>
          <w:szCs w:val="28"/>
        </w:rPr>
        <w:t>РПГУ</w:t>
      </w:r>
    </w:p>
    <w:p w:rsidR="008B646D" w:rsidRPr="008B646D" w:rsidRDefault="008B646D" w:rsidP="008B646D">
      <w:pPr>
        <w:pStyle w:val="ab"/>
        <w:kinsoku w:val="0"/>
        <w:overflowPunct w:val="0"/>
        <w:spacing w:before="6"/>
        <w:jc w:val="center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1418"/>
          <w:tab w:val="left" w:pos="2294"/>
          <w:tab w:val="left" w:pos="4595"/>
          <w:tab w:val="left" w:pos="7000"/>
          <w:tab w:val="left" w:pos="992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pacing w:val="-4"/>
          <w:sz w:val="28"/>
          <w:szCs w:val="28"/>
        </w:rPr>
        <w:t xml:space="preserve">3.2.При </w:t>
      </w:r>
      <w:r w:rsidRPr="008B646D">
        <w:rPr>
          <w:rFonts w:ascii="Times New Roman" w:hAnsi="Times New Roman"/>
          <w:spacing w:val="-2"/>
          <w:sz w:val="28"/>
          <w:szCs w:val="28"/>
        </w:rPr>
        <w:t>предоставлении</w:t>
      </w:r>
      <w:r w:rsidRPr="008B646D">
        <w:rPr>
          <w:rFonts w:ascii="Times New Roman" w:hAnsi="Times New Roman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муниципальной</w:t>
      </w:r>
      <w:r w:rsidRPr="008B646D">
        <w:rPr>
          <w:rFonts w:ascii="Times New Roman" w:hAnsi="Times New Roman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 xml:space="preserve">услуги </w:t>
      </w:r>
      <w:r w:rsidRPr="008B646D">
        <w:rPr>
          <w:rFonts w:ascii="Times New Roman" w:hAnsi="Times New Roman"/>
          <w:sz w:val="28"/>
          <w:szCs w:val="28"/>
        </w:rPr>
        <w:t>в электронной форме заяв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телю дополнительно обеспечиваются: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получение информации о порядке и сроках предоставления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ной услуги в электронной форме;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2"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формирование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заявления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электронной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форме;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spacing w:before="2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получение сведений о ходе рассмотрения заявления в электронной форме;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spacing w:before="2"/>
        <w:ind w:right="2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возможность</w:t>
      </w:r>
      <w:r w:rsidRPr="008B646D">
        <w:rPr>
          <w:spacing w:val="28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получения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31"/>
          <w:sz w:val="28"/>
          <w:szCs w:val="28"/>
        </w:rPr>
        <w:t xml:space="preserve"> </w:t>
      </w:r>
      <w:r w:rsidRPr="008B646D">
        <w:rPr>
          <w:sz w:val="28"/>
          <w:szCs w:val="28"/>
        </w:rPr>
        <w:t>ЕПГУ</w:t>
      </w:r>
      <w:r w:rsidRPr="008B646D">
        <w:rPr>
          <w:spacing w:val="31"/>
          <w:sz w:val="28"/>
          <w:szCs w:val="28"/>
        </w:rPr>
        <w:t xml:space="preserve"> </w:t>
      </w:r>
      <w:r w:rsidRPr="008B646D">
        <w:rPr>
          <w:sz w:val="28"/>
          <w:szCs w:val="28"/>
        </w:rPr>
        <w:t>сведений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о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ходе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рассмотрения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- поданного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иных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формах,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по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запросу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заявителя;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осуществление оценки качества предоставления муниципальной услуги;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досудебное (внесудебное) обжалование решений и действий (бездействия) управления образования либо действия (бездействие) должностных лиц управл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 образования, предоставляющего муниципальную услугу, либо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ного служащего.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Порядок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осуществления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административных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процедур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(действий)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вне завис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z w:val="28"/>
          <w:szCs w:val="28"/>
        </w:rPr>
        <w:t>мости от формы оказания услуги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1418"/>
        </w:tabs>
        <w:kinsoku w:val="0"/>
        <w:overflowPunct w:val="0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3.3.Формирование</w:t>
      </w:r>
      <w:r w:rsidRPr="008B646D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8B646D">
        <w:rPr>
          <w:rFonts w:ascii="Times New Roman" w:hAnsi="Times New Roman"/>
          <w:spacing w:val="-2"/>
          <w:sz w:val="28"/>
          <w:szCs w:val="28"/>
        </w:rPr>
        <w:t>заявления.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Заявление может быть сформировано в электронном виде на ЕПГУ и/или РПГУ или подано на бумажном носителе.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Формирование заявления в электронной форме не требует дополнител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ной подачи заявления на бумажном носителе.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При формировании заявления в электронной форме после заполнения заявителем каждого из полей электронной формы заявления осуществляется фо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>матно-логическая проверка. При выявлении некорректно заполненного поля эле</w:t>
      </w:r>
      <w:r w:rsidRPr="008B646D">
        <w:rPr>
          <w:sz w:val="28"/>
          <w:szCs w:val="28"/>
        </w:rPr>
        <w:t>к</w:t>
      </w:r>
      <w:r w:rsidRPr="008B646D">
        <w:rPr>
          <w:sz w:val="28"/>
          <w:szCs w:val="28"/>
        </w:rPr>
        <w:t>тронной формы заявления заявитель уведомляется о характере выявленной оши</w:t>
      </w:r>
      <w:r w:rsidRPr="008B646D">
        <w:rPr>
          <w:sz w:val="28"/>
          <w:szCs w:val="28"/>
        </w:rPr>
        <w:t>б</w:t>
      </w:r>
      <w:r w:rsidRPr="008B646D">
        <w:rPr>
          <w:sz w:val="28"/>
          <w:szCs w:val="28"/>
        </w:rPr>
        <w:t>ки и порядке ее устранения посредством информационного сообщения непосре</w:t>
      </w:r>
      <w:r w:rsidRPr="008B646D">
        <w:rPr>
          <w:sz w:val="28"/>
          <w:szCs w:val="28"/>
        </w:rPr>
        <w:t>д</w:t>
      </w:r>
      <w:r w:rsidRPr="008B646D">
        <w:rPr>
          <w:sz w:val="28"/>
          <w:szCs w:val="28"/>
        </w:rPr>
        <w:t>ственно в электронной форме заявления.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 xml:space="preserve">При формировании заявления на ЕПГУ и/или РПГУ заявителю </w:t>
      </w:r>
      <w:r w:rsidRPr="008B646D">
        <w:rPr>
          <w:spacing w:val="-2"/>
          <w:sz w:val="28"/>
          <w:szCs w:val="28"/>
        </w:rPr>
        <w:t>обеспечив</w:t>
      </w:r>
      <w:r w:rsidRPr="008B646D">
        <w:rPr>
          <w:spacing w:val="-2"/>
          <w:sz w:val="28"/>
          <w:szCs w:val="28"/>
        </w:rPr>
        <w:t>а</w:t>
      </w:r>
      <w:r w:rsidRPr="008B646D">
        <w:rPr>
          <w:spacing w:val="-2"/>
          <w:sz w:val="28"/>
          <w:szCs w:val="28"/>
        </w:rPr>
        <w:t>ется: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а) возможность сохранения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ранее введенных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электронную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форму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 значений в любой момент по желанию пользователя, в том числе при возни</w:t>
      </w:r>
      <w:r w:rsidRPr="008B646D">
        <w:rPr>
          <w:sz w:val="28"/>
          <w:szCs w:val="28"/>
        </w:rPr>
        <w:t>к</w:t>
      </w:r>
      <w:r w:rsidRPr="008B646D">
        <w:rPr>
          <w:sz w:val="28"/>
          <w:szCs w:val="28"/>
        </w:rPr>
        <w:t>новении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ошибок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ввода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возврате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повторного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ввода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значений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 электро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ную форму заявления;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б) возможность автоматического заполнения полей электронной формы з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явления на основании данных, размещенных в профиле заявителя в ЕСИА;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в) возможность вернуться на любой из этапов заполнения электронной формы заявления без </w:t>
      </w:r>
      <w:proofErr w:type="gramStart"/>
      <w:r w:rsidRPr="008B646D">
        <w:rPr>
          <w:sz w:val="28"/>
          <w:szCs w:val="28"/>
        </w:rPr>
        <w:t>потери</w:t>
      </w:r>
      <w:proofErr w:type="gramEnd"/>
      <w:r w:rsidRPr="008B646D">
        <w:rPr>
          <w:sz w:val="28"/>
          <w:szCs w:val="28"/>
        </w:rPr>
        <w:t xml:space="preserve"> ранее введенной информации;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г) возможность дост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>па заявителя на ЕПГУ и/или РПГУ к заявлениям, ранее поданным им на ЕПГУ и/или РПГУ.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Сформированное</w:t>
      </w:r>
      <w:r w:rsidRPr="008B646D">
        <w:rPr>
          <w:spacing w:val="68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69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ЕПГУ</w:t>
      </w:r>
      <w:r w:rsidRPr="008B646D">
        <w:rPr>
          <w:spacing w:val="6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и/или</w:t>
      </w:r>
      <w:r w:rsidRPr="008B646D">
        <w:rPr>
          <w:spacing w:val="6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РПГУ</w:t>
      </w:r>
      <w:r w:rsidRPr="008B646D">
        <w:rPr>
          <w:spacing w:val="7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заявление</w:t>
      </w:r>
      <w:r w:rsidRPr="008B646D">
        <w:rPr>
          <w:spacing w:val="6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направляется в р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гиональную информационную систему доступности дошкольного образования (далее – РГИС ДДО) посредством СМЭВ.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3.4.После поступления в РГИС ДДО электронное заявление становится доступным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должностного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лица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 образования,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ответственного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 прием и регистрацию заявления (далее - о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ветственное должностное лицо). При этом заявителю на ЕПГУ и/или РПГУ направляется уведомление «Заявление передано</w:t>
      </w:r>
      <w:r w:rsidRPr="008B646D">
        <w:rPr>
          <w:spacing w:val="53"/>
          <w:sz w:val="28"/>
          <w:szCs w:val="28"/>
        </w:rPr>
        <w:t xml:space="preserve">  </w:t>
      </w:r>
      <w:r w:rsidRPr="008B646D">
        <w:rPr>
          <w:sz w:val="28"/>
          <w:szCs w:val="28"/>
        </w:rPr>
        <w:t>в</w:t>
      </w:r>
      <w:r w:rsidRPr="008B646D">
        <w:rPr>
          <w:spacing w:val="53"/>
          <w:sz w:val="28"/>
          <w:szCs w:val="28"/>
        </w:rPr>
        <w:t xml:space="preserve">  </w:t>
      </w:r>
      <w:r w:rsidRPr="008B646D">
        <w:rPr>
          <w:sz w:val="28"/>
          <w:szCs w:val="28"/>
        </w:rPr>
        <w:t>региональную</w:t>
      </w:r>
      <w:r w:rsidRPr="008B646D">
        <w:rPr>
          <w:spacing w:val="53"/>
          <w:sz w:val="28"/>
          <w:szCs w:val="28"/>
        </w:rPr>
        <w:t xml:space="preserve">  </w:t>
      </w:r>
      <w:r w:rsidRPr="008B646D">
        <w:rPr>
          <w:sz w:val="28"/>
          <w:szCs w:val="28"/>
        </w:rPr>
        <w:t>систему</w:t>
      </w:r>
      <w:r w:rsidRPr="008B646D">
        <w:rPr>
          <w:spacing w:val="52"/>
          <w:sz w:val="28"/>
          <w:szCs w:val="28"/>
        </w:rPr>
        <w:t xml:space="preserve">  </w:t>
      </w:r>
      <w:r w:rsidRPr="008B646D">
        <w:rPr>
          <w:sz w:val="28"/>
          <w:szCs w:val="28"/>
        </w:rPr>
        <w:t>доступности</w:t>
      </w:r>
      <w:r w:rsidRPr="008B646D">
        <w:rPr>
          <w:spacing w:val="53"/>
          <w:sz w:val="28"/>
          <w:szCs w:val="28"/>
        </w:rPr>
        <w:t xml:space="preserve">  </w:t>
      </w:r>
      <w:r w:rsidRPr="008B646D">
        <w:rPr>
          <w:sz w:val="28"/>
          <w:szCs w:val="28"/>
        </w:rPr>
        <w:t>дошкольного</w:t>
      </w:r>
      <w:r w:rsidRPr="008B646D">
        <w:rPr>
          <w:spacing w:val="53"/>
          <w:sz w:val="28"/>
          <w:szCs w:val="28"/>
        </w:rPr>
        <w:t xml:space="preserve">  </w:t>
      </w:r>
      <w:r w:rsidRPr="008B646D">
        <w:rPr>
          <w:spacing w:val="-2"/>
          <w:sz w:val="28"/>
          <w:szCs w:val="28"/>
        </w:rPr>
        <w:t>образов</w:t>
      </w:r>
      <w:r w:rsidRPr="008B646D">
        <w:rPr>
          <w:spacing w:val="-2"/>
          <w:sz w:val="28"/>
          <w:szCs w:val="28"/>
        </w:rPr>
        <w:t>а</w:t>
      </w:r>
      <w:r w:rsidRPr="008B646D">
        <w:rPr>
          <w:spacing w:val="-2"/>
          <w:sz w:val="28"/>
          <w:szCs w:val="28"/>
        </w:rPr>
        <w:t>ния.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>Заявление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зарегистрировано</w:t>
      </w:r>
      <w:proofErr w:type="gramStart"/>
      <w:r w:rsidRPr="008B646D">
        <w:rPr>
          <w:spacing w:val="-2"/>
          <w:sz w:val="28"/>
          <w:szCs w:val="28"/>
        </w:rPr>
        <w:t>.</w:t>
      </w:r>
      <w:proofErr w:type="gramEnd"/>
      <w:r w:rsidRPr="008B646D">
        <w:rPr>
          <w:sz w:val="28"/>
          <w:szCs w:val="28"/>
        </w:rPr>
        <w:tab/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(</w:t>
      </w:r>
      <w:proofErr w:type="gramStart"/>
      <w:r w:rsidRPr="008B646D">
        <w:rPr>
          <w:i/>
          <w:spacing w:val="-2"/>
          <w:sz w:val="28"/>
          <w:szCs w:val="28"/>
        </w:rPr>
        <w:t>у</w:t>
      </w:r>
      <w:proofErr w:type="gramEnd"/>
      <w:r w:rsidRPr="008B646D">
        <w:rPr>
          <w:i/>
          <w:spacing w:val="-2"/>
          <w:sz w:val="28"/>
          <w:szCs w:val="28"/>
        </w:rPr>
        <w:t>казывается</w:t>
      </w:r>
      <w:r w:rsidRPr="008B646D">
        <w:rPr>
          <w:i/>
          <w:sz w:val="28"/>
          <w:szCs w:val="28"/>
        </w:rPr>
        <w:tab/>
      </w:r>
      <w:r w:rsidRPr="008B646D">
        <w:rPr>
          <w:i/>
          <w:spacing w:val="-4"/>
          <w:sz w:val="28"/>
          <w:szCs w:val="28"/>
        </w:rPr>
        <w:t>дата</w:t>
      </w:r>
      <w:r w:rsidRPr="008B646D">
        <w:rPr>
          <w:i/>
          <w:sz w:val="28"/>
          <w:szCs w:val="28"/>
        </w:rPr>
        <w:tab/>
      </w:r>
      <w:r w:rsidRPr="008B646D">
        <w:rPr>
          <w:i/>
          <w:spacing w:val="-10"/>
          <w:sz w:val="28"/>
          <w:szCs w:val="28"/>
        </w:rPr>
        <w:t xml:space="preserve">и </w:t>
      </w:r>
      <w:r w:rsidRPr="008B646D">
        <w:rPr>
          <w:i/>
          <w:spacing w:val="-2"/>
          <w:sz w:val="28"/>
          <w:szCs w:val="28"/>
        </w:rPr>
        <w:t xml:space="preserve">время </w:t>
      </w:r>
      <w:r w:rsidRPr="008B646D">
        <w:rPr>
          <w:i/>
          <w:sz w:val="28"/>
          <w:szCs w:val="28"/>
        </w:rPr>
        <w:t>регистрации</w:t>
      </w:r>
      <w:r w:rsidRPr="008B646D">
        <w:rPr>
          <w:i/>
          <w:spacing w:val="49"/>
          <w:w w:val="150"/>
          <w:sz w:val="28"/>
          <w:szCs w:val="28"/>
        </w:rPr>
        <w:t xml:space="preserve"> </w:t>
      </w:r>
      <w:r w:rsidRPr="008B646D">
        <w:rPr>
          <w:i/>
          <w:sz w:val="28"/>
          <w:szCs w:val="28"/>
        </w:rPr>
        <w:t>заявления</w:t>
      </w:r>
      <w:r w:rsidRPr="008B646D">
        <w:rPr>
          <w:i/>
          <w:spacing w:val="49"/>
          <w:w w:val="150"/>
          <w:sz w:val="28"/>
          <w:szCs w:val="28"/>
        </w:rPr>
        <w:t xml:space="preserve"> </w:t>
      </w:r>
      <w:r w:rsidRPr="008B646D">
        <w:rPr>
          <w:i/>
          <w:sz w:val="28"/>
          <w:szCs w:val="28"/>
        </w:rPr>
        <w:t>в</w:t>
      </w:r>
      <w:r w:rsidRPr="008B646D">
        <w:rPr>
          <w:i/>
          <w:spacing w:val="49"/>
          <w:w w:val="150"/>
          <w:sz w:val="28"/>
          <w:szCs w:val="28"/>
        </w:rPr>
        <w:t xml:space="preserve"> </w:t>
      </w:r>
      <w:r w:rsidRPr="008B646D">
        <w:rPr>
          <w:i/>
          <w:sz w:val="28"/>
          <w:szCs w:val="28"/>
        </w:rPr>
        <w:t>формате:</w:t>
      </w:r>
      <w:r w:rsidRPr="008B646D">
        <w:rPr>
          <w:i/>
          <w:spacing w:val="48"/>
          <w:w w:val="150"/>
          <w:sz w:val="28"/>
          <w:szCs w:val="28"/>
        </w:rPr>
        <w:t xml:space="preserve"> </w:t>
      </w:r>
      <w:r w:rsidRPr="008B646D">
        <w:rPr>
          <w:i/>
          <w:sz w:val="28"/>
          <w:szCs w:val="28"/>
        </w:rPr>
        <w:t>ДД.ММ</w:t>
      </w:r>
      <w:proofErr w:type="gramStart"/>
      <w:r w:rsidRPr="008B646D">
        <w:rPr>
          <w:i/>
          <w:sz w:val="28"/>
          <w:szCs w:val="28"/>
        </w:rPr>
        <w:t>.Г</w:t>
      </w:r>
      <w:proofErr w:type="gramEnd"/>
      <w:r w:rsidRPr="008B646D">
        <w:rPr>
          <w:i/>
          <w:sz w:val="28"/>
          <w:szCs w:val="28"/>
        </w:rPr>
        <w:t>ГГГ</w:t>
      </w:r>
      <w:r w:rsidRPr="008B646D">
        <w:rPr>
          <w:i/>
          <w:spacing w:val="49"/>
          <w:w w:val="150"/>
          <w:sz w:val="28"/>
          <w:szCs w:val="28"/>
        </w:rPr>
        <w:t xml:space="preserve"> </w:t>
      </w:r>
      <w:proofErr w:type="spellStart"/>
      <w:r w:rsidRPr="008B646D">
        <w:rPr>
          <w:i/>
          <w:sz w:val="28"/>
          <w:szCs w:val="28"/>
        </w:rPr>
        <w:t>чч:мм:сс</w:t>
      </w:r>
      <w:proofErr w:type="spellEnd"/>
      <w:r w:rsidRPr="008B646D">
        <w:rPr>
          <w:i/>
          <w:sz w:val="28"/>
          <w:szCs w:val="28"/>
        </w:rPr>
        <w:t>)</w:t>
      </w:r>
      <w:r w:rsidRPr="008B646D">
        <w:rPr>
          <w:spacing w:val="5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49"/>
          <w:w w:val="150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ном</w:t>
      </w:r>
      <w:r w:rsidRPr="008B646D">
        <w:rPr>
          <w:spacing w:val="-2"/>
          <w:sz w:val="28"/>
          <w:szCs w:val="28"/>
        </w:rPr>
        <w:t>е</w:t>
      </w:r>
      <w:r w:rsidRPr="008B646D">
        <w:rPr>
          <w:spacing w:val="-2"/>
          <w:sz w:val="28"/>
          <w:szCs w:val="28"/>
        </w:rPr>
        <w:t xml:space="preserve">ром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 уникальный номер заявления в реги</w:t>
      </w:r>
      <w:r w:rsidRPr="008B646D">
        <w:rPr>
          <w:i/>
          <w:iCs/>
          <w:sz w:val="28"/>
          <w:szCs w:val="28"/>
        </w:rPr>
        <w:t>о</w:t>
      </w:r>
      <w:r w:rsidRPr="008B646D">
        <w:rPr>
          <w:i/>
          <w:iCs/>
          <w:sz w:val="28"/>
          <w:szCs w:val="28"/>
        </w:rPr>
        <w:t>нальной информационной системе)</w:t>
      </w:r>
      <w:r w:rsidRPr="008B646D">
        <w:rPr>
          <w:sz w:val="28"/>
          <w:szCs w:val="28"/>
        </w:rPr>
        <w:t>. Ожидайте рассмотрения заявления в т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чение 7 дней».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3.5.Ответственное должностное лицо управления образования проверяет наличие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электронных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заявлений, поступивших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ЕПГУ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и/или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РПГУ, с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пери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дом не реже 2 раз в день.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 xml:space="preserve">3.6.Ответственное должностное лицо управления образования </w:t>
      </w:r>
      <w:r w:rsidRPr="008B646D">
        <w:rPr>
          <w:spacing w:val="-2"/>
          <w:sz w:val="28"/>
          <w:szCs w:val="28"/>
        </w:rPr>
        <w:t>обеспечив</w:t>
      </w:r>
      <w:r w:rsidRPr="008B646D">
        <w:rPr>
          <w:spacing w:val="-2"/>
          <w:sz w:val="28"/>
          <w:szCs w:val="28"/>
        </w:rPr>
        <w:t>а</w:t>
      </w:r>
      <w:r w:rsidRPr="008B646D">
        <w:rPr>
          <w:spacing w:val="-2"/>
          <w:sz w:val="28"/>
          <w:szCs w:val="28"/>
        </w:rPr>
        <w:t>ет: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а) в срок не позднее 1 рабочего дня с момента подачи заявления, а в случае его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поступления в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нерабочий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или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праздничный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день, - в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следующий за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ним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пе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>вый рабочий день прием в работу заявления о предоставлении муниципальной услуги. При этом заявителю на ЕПГУ и/или РПГУ направляется уведомление «Начато рассмотрение заявления».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proofErr w:type="gramStart"/>
      <w:r w:rsidRPr="008B646D">
        <w:rPr>
          <w:sz w:val="28"/>
          <w:szCs w:val="28"/>
        </w:rPr>
        <w:t>В случае необходимости подтверждения данных заявления заявителю с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общается</w:t>
      </w:r>
      <w:r w:rsidRPr="008B646D">
        <w:rPr>
          <w:spacing w:val="59"/>
          <w:w w:val="150"/>
          <w:sz w:val="28"/>
          <w:szCs w:val="28"/>
        </w:rPr>
        <w:t xml:space="preserve">  </w:t>
      </w:r>
      <w:r w:rsidRPr="008B646D">
        <w:rPr>
          <w:sz w:val="28"/>
          <w:szCs w:val="28"/>
        </w:rPr>
        <w:t>об</w:t>
      </w:r>
      <w:r w:rsidRPr="008B646D">
        <w:rPr>
          <w:spacing w:val="6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этом</w:t>
      </w:r>
      <w:r w:rsidRPr="008B646D">
        <w:rPr>
          <w:spacing w:val="6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58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форме</w:t>
      </w:r>
      <w:r w:rsidRPr="008B646D">
        <w:rPr>
          <w:spacing w:val="59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уведомления</w:t>
      </w:r>
      <w:r w:rsidRPr="008B646D">
        <w:rPr>
          <w:spacing w:val="61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59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ЕПГУ</w:t>
      </w:r>
      <w:r w:rsidRPr="008B646D">
        <w:rPr>
          <w:spacing w:val="59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и/или</w:t>
      </w:r>
      <w:r w:rsidRPr="008B646D">
        <w:rPr>
          <w:spacing w:val="59"/>
          <w:w w:val="150"/>
          <w:sz w:val="28"/>
          <w:szCs w:val="28"/>
        </w:rPr>
        <w:t xml:space="preserve"> </w:t>
      </w:r>
      <w:r w:rsidRPr="008B646D">
        <w:rPr>
          <w:spacing w:val="-4"/>
          <w:sz w:val="28"/>
          <w:szCs w:val="28"/>
        </w:rPr>
        <w:t xml:space="preserve">РПГУ </w:t>
      </w:r>
      <w:r w:rsidRPr="008B646D">
        <w:rPr>
          <w:sz w:val="28"/>
          <w:szCs w:val="28"/>
        </w:rPr>
        <w:t>«Для</w:t>
      </w:r>
      <w:r w:rsidRPr="008B646D">
        <w:rPr>
          <w:spacing w:val="70"/>
          <w:w w:val="150"/>
          <w:sz w:val="28"/>
          <w:szCs w:val="28"/>
        </w:rPr>
        <w:t xml:space="preserve">  </w:t>
      </w:r>
      <w:r w:rsidRPr="008B646D">
        <w:rPr>
          <w:sz w:val="28"/>
          <w:szCs w:val="28"/>
        </w:rPr>
        <w:t>подтверждения</w:t>
      </w:r>
      <w:r w:rsidRPr="008B646D">
        <w:rPr>
          <w:spacing w:val="69"/>
          <w:w w:val="150"/>
          <w:sz w:val="28"/>
          <w:szCs w:val="28"/>
        </w:rPr>
        <w:t xml:space="preserve">  </w:t>
      </w:r>
      <w:r w:rsidRPr="008B646D">
        <w:rPr>
          <w:sz w:val="28"/>
          <w:szCs w:val="28"/>
        </w:rPr>
        <w:t>данных</w:t>
      </w:r>
      <w:r w:rsidRPr="008B646D">
        <w:rPr>
          <w:spacing w:val="70"/>
          <w:w w:val="150"/>
          <w:sz w:val="28"/>
          <w:szCs w:val="28"/>
        </w:rPr>
        <w:t xml:space="preserve">  </w:t>
      </w:r>
      <w:r w:rsidRPr="008B646D">
        <w:rPr>
          <w:sz w:val="28"/>
          <w:szCs w:val="28"/>
        </w:rPr>
        <w:t>заявления</w:t>
      </w:r>
      <w:r w:rsidRPr="008B646D">
        <w:rPr>
          <w:spacing w:val="70"/>
          <w:w w:val="150"/>
          <w:sz w:val="28"/>
          <w:szCs w:val="28"/>
        </w:rPr>
        <w:t xml:space="preserve">  </w:t>
      </w:r>
      <w:r w:rsidRPr="008B646D">
        <w:rPr>
          <w:sz w:val="28"/>
          <w:szCs w:val="28"/>
        </w:rPr>
        <w:t>Вам</w:t>
      </w:r>
      <w:r w:rsidRPr="008B646D">
        <w:rPr>
          <w:spacing w:val="70"/>
          <w:w w:val="150"/>
          <w:sz w:val="28"/>
          <w:szCs w:val="28"/>
        </w:rPr>
        <w:t xml:space="preserve">  </w:t>
      </w:r>
      <w:r w:rsidRPr="008B646D">
        <w:rPr>
          <w:sz w:val="28"/>
          <w:szCs w:val="28"/>
        </w:rPr>
        <w:t>необходимо</w:t>
      </w:r>
      <w:r w:rsidRPr="008B646D">
        <w:rPr>
          <w:spacing w:val="71"/>
          <w:w w:val="150"/>
          <w:sz w:val="28"/>
          <w:szCs w:val="28"/>
        </w:rPr>
        <w:t xml:space="preserve">  </w:t>
      </w:r>
      <w:r w:rsidRPr="008B646D">
        <w:rPr>
          <w:spacing w:val="-2"/>
          <w:sz w:val="28"/>
          <w:szCs w:val="28"/>
        </w:rPr>
        <w:t>предст</w:t>
      </w:r>
      <w:r w:rsidRPr="008B646D">
        <w:rPr>
          <w:spacing w:val="-2"/>
          <w:sz w:val="28"/>
          <w:szCs w:val="28"/>
        </w:rPr>
        <w:t>а</w:t>
      </w:r>
      <w:r w:rsidRPr="008B646D">
        <w:rPr>
          <w:spacing w:val="-2"/>
          <w:sz w:val="28"/>
          <w:szCs w:val="28"/>
        </w:rPr>
        <w:t xml:space="preserve">вить </w:t>
      </w:r>
      <w:r w:rsidRPr="008B646D">
        <w:rPr>
          <w:sz w:val="28"/>
          <w:szCs w:val="28"/>
        </w:rPr>
        <w:t>в</w:t>
      </w:r>
      <w:r w:rsidRPr="008B646D">
        <w:rPr>
          <w:spacing w:val="99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</w:t>
      </w:r>
      <w:r w:rsidRPr="008B646D">
        <w:rPr>
          <w:i/>
          <w:iCs/>
          <w:spacing w:val="73"/>
          <w:w w:val="15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место</w:t>
      </w:r>
      <w:r w:rsidRPr="008B646D">
        <w:rPr>
          <w:i/>
          <w:iCs/>
          <w:spacing w:val="73"/>
          <w:w w:val="15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представления</w:t>
      </w:r>
      <w:r w:rsidRPr="008B646D">
        <w:rPr>
          <w:i/>
          <w:iCs/>
          <w:spacing w:val="77"/>
          <w:w w:val="15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 xml:space="preserve">документов) </w:t>
      </w:r>
      <w:r w:rsidRPr="008B646D">
        <w:rPr>
          <w:spacing w:val="-10"/>
          <w:sz w:val="28"/>
          <w:szCs w:val="28"/>
        </w:rPr>
        <w:t>в</w:t>
      </w:r>
      <w:r w:rsidRPr="008B646D">
        <w:rPr>
          <w:sz w:val="28"/>
          <w:szCs w:val="28"/>
        </w:rPr>
        <w:tab/>
      </w:r>
      <w:r w:rsidRPr="008B646D">
        <w:rPr>
          <w:spacing w:val="-4"/>
          <w:sz w:val="28"/>
          <w:szCs w:val="28"/>
        </w:rPr>
        <w:t>срок</w:t>
      </w:r>
      <w:r w:rsidRPr="008B646D">
        <w:rPr>
          <w:sz w:val="28"/>
          <w:szCs w:val="28"/>
        </w:rPr>
        <w:tab/>
        <w:t xml:space="preserve">________ </w:t>
      </w:r>
      <w:r w:rsidRPr="008B646D">
        <w:rPr>
          <w:i/>
          <w:iCs/>
          <w:spacing w:val="-2"/>
          <w:sz w:val="28"/>
          <w:szCs w:val="28"/>
        </w:rPr>
        <w:t>(указывается</w:t>
      </w:r>
      <w:r w:rsidRPr="008B646D">
        <w:rPr>
          <w:i/>
          <w:iCs/>
          <w:sz w:val="28"/>
          <w:szCs w:val="28"/>
        </w:rPr>
        <w:tab/>
      </w:r>
      <w:r w:rsidRPr="008B646D">
        <w:rPr>
          <w:i/>
          <w:iCs/>
          <w:spacing w:val="-4"/>
          <w:sz w:val="28"/>
          <w:szCs w:val="28"/>
        </w:rPr>
        <w:t>срок</w:t>
      </w:r>
      <w:r w:rsidRPr="008B646D">
        <w:rPr>
          <w:i/>
          <w:iCs/>
          <w:sz w:val="28"/>
          <w:szCs w:val="28"/>
        </w:rPr>
        <w:tab/>
      </w:r>
      <w:r w:rsidRPr="008B646D">
        <w:rPr>
          <w:i/>
          <w:iCs/>
          <w:spacing w:val="-2"/>
          <w:sz w:val="28"/>
          <w:szCs w:val="28"/>
        </w:rPr>
        <w:t xml:space="preserve">представления </w:t>
      </w:r>
      <w:r w:rsidRPr="008B646D">
        <w:rPr>
          <w:i/>
          <w:iCs/>
          <w:sz w:val="28"/>
          <w:szCs w:val="28"/>
        </w:rPr>
        <w:t xml:space="preserve">документов) </w:t>
      </w:r>
      <w:r w:rsidRPr="008B646D">
        <w:rPr>
          <w:sz w:val="28"/>
          <w:szCs w:val="28"/>
        </w:rPr>
        <w:t xml:space="preserve">следующие документы: </w:t>
      </w:r>
      <w:r w:rsidRPr="008B646D">
        <w:rPr>
          <w:i/>
          <w:iCs/>
          <w:sz w:val="28"/>
          <w:szCs w:val="28"/>
        </w:rPr>
        <w:t>(ук</w:t>
      </w:r>
      <w:r w:rsidRPr="008B646D">
        <w:rPr>
          <w:i/>
          <w:iCs/>
          <w:sz w:val="28"/>
          <w:szCs w:val="28"/>
        </w:rPr>
        <w:t>а</w:t>
      </w:r>
      <w:r w:rsidRPr="008B646D">
        <w:rPr>
          <w:i/>
          <w:iCs/>
          <w:sz w:val="28"/>
          <w:szCs w:val="28"/>
        </w:rPr>
        <w:t>зывается перечень подтверждающих документов, которые должен представить заявитель).».</w:t>
      </w:r>
      <w:r w:rsidRPr="008B646D">
        <w:rPr>
          <w:i/>
          <w:iCs/>
          <w:spacing w:val="75"/>
          <w:sz w:val="28"/>
          <w:szCs w:val="28"/>
        </w:rPr>
        <w:t xml:space="preserve"> </w:t>
      </w:r>
      <w:r w:rsidRPr="008B646D">
        <w:rPr>
          <w:sz w:val="28"/>
          <w:szCs w:val="28"/>
        </w:rPr>
        <w:t>Данные</w:t>
      </w:r>
      <w:r w:rsidRPr="008B646D">
        <w:rPr>
          <w:spacing w:val="71"/>
          <w:sz w:val="28"/>
          <w:szCs w:val="28"/>
        </w:rPr>
        <w:t xml:space="preserve"> </w:t>
      </w:r>
      <w:r w:rsidRPr="008B646D">
        <w:rPr>
          <w:sz w:val="28"/>
          <w:szCs w:val="28"/>
        </w:rPr>
        <w:t>недостатки</w:t>
      </w:r>
      <w:r w:rsidRPr="008B646D">
        <w:rPr>
          <w:spacing w:val="74"/>
          <w:sz w:val="28"/>
          <w:szCs w:val="28"/>
        </w:rPr>
        <w:t xml:space="preserve"> </w:t>
      </w:r>
      <w:r w:rsidRPr="008B646D">
        <w:rPr>
          <w:sz w:val="28"/>
          <w:szCs w:val="28"/>
        </w:rPr>
        <w:t>могут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z w:val="28"/>
          <w:szCs w:val="28"/>
        </w:rPr>
        <w:t>быть</w:t>
      </w:r>
      <w:r w:rsidRPr="008B646D">
        <w:rPr>
          <w:spacing w:val="72"/>
          <w:sz w:val="28"/>
          <w:szCs w:val="28"/>
        </w:rPr>
        <w:t xml:space="preserve"> </w:t>
      </w:r>
      <w:r w:rsidRPr="008B646D">
        <w:rPr>
          <w:sz w:val="28"/>
          <w:szCs w:val="28"/>
        </w:rPr>
        <w:t>исправлены</w:t>
      </w:r>
      <w:r w:rsidRPr="008B646D">
        <w:rPr>
          <w:spacing w:val="74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телем</w:t>
      </w:r>
      <w:r w:rsidRPr="008B646D">
        <w:rPr>
          <w:spacing w:val="7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73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 xml:space="preserve">течение </w:t>
      </w:r>
      <w:r w:rsidRPr="008B646D">
        <w:rPr>
          <w:iCs/>
          <w:sz w:val="28"/>
          <w:szCs w:val="28"/>
        </w:rPr>
        <w:t xml:space="preserve">3 дней </w:t>
      </w:r>
      <w:r w:rsidRPr="008B646D">
        <w:rPr>
          <w:sz w:val="28"/>
          <w:szCs w:val="28"/>
        </w:rPr>
        <w:t>со дня сообщения, в</w:t>
      </w:r>
      <w:proofErr w:type="gramEnd"/>
      <w:r w:rsidRPr="008B646D">
        <w:rPr>
          <w:sz w:val="28"/>
          <w:szCs w:val="28"/>
        </w:rPr>
        <w:t xml:space="preserve"> том числе, поступления соответствующего уведомления,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несоблюдении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которого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следует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отказ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соответствии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пункт</w:t>
      </w:r>
      <w:r w:rsidRPr="008B646D">
        <w:rPr>
          <w:spacing w:val="-2"/>
          <w:sz w:val="28"/>
          <w:szCs w:val="28"/>
        </w:rPr>
        <w:t>а</w:t>
      </w:r>
      <w:r w:rsidRPr="008B646D">
        <w:rPr>
          <w:spacing w:val="-2"/>
          <w:sz w:val="28"/>
          <w:szCs w:val="28"/>
        </w:rPr>
        <w:t xml:space="preserve">ми </w:t>
      </w:r>
      <w:r w:rsidRPr="008B646D">
        <w:rPr>
          <w:sz w:val="28"/>
          <w:szCs w:val="28"/>
        </w:rPr>
        <w:t>2.12.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2.14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Административного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 xml:space="preserve">регламента; 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б) рассмотрение заявления. В качестве промежуточного результата рассмотрения заявления заявителю сообщае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ся, в том числе в форме уведомления на ЕПГУ и/или РПГУ «Ваше заявление рассмотрено. Индивидуальный номер зая</w:t>
      </w:r>
      <w:r w:rsidRPr="008B646D">
        <w:rPr>
          <w:sz w:val="28"/>
          <w:szCs w:val="28"/>
        </w:rPr>
        <w:t>в</w:t>
      </w:r>
      <w:r w:rsidRPr="008B646D">
        <w:rPr>
          <w:sz w:val="28"/>
          <w:szCs w:val="28"/>
        </w:rPr>
        <w:t>ления _______.</w:t>
      </w:r>
      <w:r w:rsidRPr="008B646D">
        <w:rPr>
          <w:spacing w:val="48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Ожидайте</w:t>
      </w:r>
      <w:r w:rsidRPr="008B646D">
        <w:rPr>
          <w:spacing w:val="49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направления в</w:t>
      </w:r>
      <w:r w:rsidRPr="008B646D">
        <w:rPr>
          <w:spacing w:val="50"/>
          <w:w w:val="150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 xml:space="preserve">выбранную </w:t>
      </w:r>
      <w:r w:rsidRPr="008B646D">
        <w:rPr>
          <w:sz w:val="28"/>
          <w:szCs w:val="28"/>
        </w:rPr>
        <w:t>образовательную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зацию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после</w:t>
      </w:r>
      <w:r w:rsidRPr="008B646D">
        <w:rPr>
          <w:spacing w:val="120"/>
          <w:sz w:val="28"/>
          <w:szCs w:val="28"/>
        </w:rPr>
        <w:t xml:space="preserve"> </w:t>
      </w:r>
      <w:r w:rsidRPr="008B646D">
        <w:rPr>
          <w:sz w:val="28"/>
          <w:szCs w:val="28"/>
        </w:rPr>
        <w:t>______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</w:t>
      </w:r>
      <w:r w:rsidRPr="008B646D">
        <w:rPr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желаемая</w:t>
      </w:r>
      <w:r w:rsidRPr="008B646D">
        <w:rPr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дата приема, указанная в зая</w:t>
      </w:r>
      <w:r w:rsidRPr="008B646D">
        <w:rPr>
          <w:i/>
          <w:iCs/>
          <w:sz w:val="28"/>
          <w:szCs w:val="28"/>
        </w:rPr>
        <w:t>в</w:t>
      </w:r>
      <w:r w:rsidRPr="008B646D">
        <w:rPr>
          <w:i/>
          <w:iCs/>
          <w:sz w:val="28"/>
          <w:szCs w:val="28"/>
        </w:rPr>
        <w:t>лении)</w:t>
      </w:r>
      <w:proofErr w:type="gramStart"/>
      <w:r w:rsidRPr="008B646D">
        <w:rPr>
          <w:sz w:val="28"/>
          <w:szCs w:val="28"/>
        </w:rPr>
        <w:t>.»</w:t>
      </w:r>
      <w:proofErr w:type="gramEnd"/>
      <w:r w:rsidRPr="008B646D">
        <w:rPr>
          <w:sz w:val="28"/>
          <w:szCs w:val="28"/>
        </w:rPr>
        <w:t xml:space="preserve">. </w:t>
      </w:r>
      <w:r w:rsidRPr="008B646D">
        <w:rPr>
          <w:i/>
          <w:iCs/>
          <w:sz w:val="28"/>
          <w:szCs w:val="28"/>
        </w:rPr>
        <w:t>(Положительный промежуточный результат услуги)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либо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«Вам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отк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зано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текущему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заявлению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по причине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 причина, по которой по заявлению принято отрицательное решение)</w:t>
      </w:r>
      <w:r w:rsidRPr="008B646D">
        <w:rPr>
          <w:sz w:val="28"/>
          <w:szCs w:val="28"/>
        </w:rPr>
        <w:t xml:space="preserve">. Вам необходимо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 порядок действий, который необходимо выпо</w:t>
      </w:r>
      <w:r w:rsidRPr="008B646D">
        <w:rPr>
          <w:i/>
          <w:iCs/>
          <w:sz w:val="28"/>
          <w:szCs w:val="28"/>
        </w:rPr>
        <w:t>л</w:t>
      </w:r>
      <w:r w:rsidRPr="008B646D">
        <w:rPr>
          <w:i/>
          <w:iCs/>
          <w:sz w:val="28"/>
          <w:szCs w:val="28"/>
        </w:rPr>
        <w:t>нить заявителю для получения положительного результата по заявлению)</w:t>
      </w:r>
      <w:proofErr w:type="gramStart"/>
      <w:r w:rsidRPr="008B646D">
        <w:rPr>
          <w:sz w:val="28"/>
          <w:szCs w:val="28"/>
        </w:rPr>
        <w:t>.»</w:t>
      </w:r>
      <w:proofErr w:type="gramEnd"/>
      <w:r w:rsidRPr="008B646D">
        <w:rPr>
          <w:sz w:val="28"/>
          <w:szCs w:val="28"/>
        </w:rPr>
        <w:t xml:space="preserve"> . </w:t>
      </w:r>
      <w:r w:rsidRPr="008B646D">
        <w:rPr>
          <w:i/>
          <w:iCs/>
          <w:sz w:val="28"/>
          <w:szCs w:val="28"/>
        </w:rPr>
        <w:t>(Отрицательный промежуточный результат услуги)</w:t>
      </w:r>
      <w:r w:rsidRPr="008B646D">
        <w:rPr>
          <w:sz w:val="28"/>
          <w:szCs w:val="28"/>
        </w:rPr>
        <w:t>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При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наступлении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жела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мой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даты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приема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отсутствии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свободных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мест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 образовательных организ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 xml:space="preserve">циях, указанных заявителем в заявлении </w:t>
      </w:r>
      <w:r w:rsidRPr="008B646D">
        <w:rPr>
          <w:i/>
          <w:iCs/>
          <w:sz w:val="28"/>
          <w:szCs w:val="28"/>
        </w:rPr>
        <w:t xml:space="preserve">(по данным РГИС ДДО) </w:t>
      </w:r>
      <w:r w:rsidRPr="008B646D">
        <w:rPr>
          <w:sz w:val="28"/>
          <w:szCs w:val="28"/>
        </w:rPr>
        <w:t>заявителю с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общается, в том числе в форме уведомления на ЕПГУ и/или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РПГУ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«В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настоящее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время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образовательных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организациях,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указа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 xml:space="preserve">ных в заявлении, нет свободных мест, соответствующих запрашиваемым в заявлении условиям. Вам может быть предложено место в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</w:t>
      </w:r>
      <w:r w:rsidRPr="008B646D">
        <w:rPr>
          <w:i/>
          <w:iCs/>
          <w:spacing w:val="-17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пер</w:t>
      </w:r>
      <w:r w:rsidRPr="008B646D">
        <w:rPr>
          <w:i/>
          <w:iCs/>
          <w:sz w:val="28"/>
          <w:szCs w:val="28"/>
        </w:rPr>
        <w:t>е</w:t>
      </w:r>
      <w:r w:rsidRPr="008B646D">
        <w:rPr>
          <w:i/>
          <w:iCs/>
          <w:sz w:val="28"/>
          <w:szCs w:val="28"/>
        </w:rPr>
        <w:t>чень образовательных организаций, в которых могут быть предоставлены места при наличии возможн</w:t>
      </w:r>
      <w:r w:rsidRPr="008B646D">
        <w:rPr>
          <w:i/>
          <w:iCs/>
          <w:sz w:val="28"/>
          <w:szCs w:val="28"/>
        </w:rPr>
        <w:t>о</w:t>
      </w:r>
      <w:r w:rsidRPr="008B646D">
        <w:rPr>
          <w:i/>
          <w:iCs/>
          <w:sz w:val="28"/>
          <w:szCs w:val="28"/>
        </w:rPr>
        <w:t>сти)</w:t>
      </w:r>
      <w:r w:rsidRPr="008B646D">
        <w:rPr>
          <w:sz w:val="28"/>
          <w:szCs w:val="28"/>
        </w:rPr>
        <w:t>. В случае согласия на получение места в данной образовательной</w:t>
      </w:r>
      <w:r w:rsidRPr="008B646D">
        <w:rPr>
          <w:spacing w:val="80"/>
          <w:sz w:val="28"/>
          <w:szCs w:val="28"/>
        </w:rPr>
        <w:t xml:space="preserve">  </w:t>
      </w:r>
      <w:r w:rsidRPr="008B646D">
        <w:rPr>
          <w:sz w:val="28"/>
          <w:szCs w:val="28"/>
        </w:rPr>
        <w:t>организации</w:t>
      </w:r>
      <w:r w:rsidRPr="008B646D">
        <w:rPr>
          <w:spacing w:val="80"/>
          <w:sz w:val="28"/>
          <w:szCs w:val="28"/>
        </w:rPr>
        <w:t xml:space="preserve">  </w:t>
      </w:r>
      <w:r w:rsidRPr="008B646D">
        <w:rPr>
          <w:sz w:val="28"/>
          <w:szCs w:val="28"/>
        </w:rPr>
        <w:t>Вам</w:t>
      </w:r>
      <w:r w:rsidRPr="008B646D">
        <w:rPr>
          <w:spacing w:val="80"/>
          <w:sz w:val="28"/>
          <w:szCs w:val="28"/>
        </w:rPr>
        <w:t xml:space="preserve">  </w:t>
      </w:r>
      <w:r w:rsidRPr="008B646D">
        <w:rPr>
          <w:sz w:val="28"/>
          <w:szCs w:val="28"/>
        </w:rPr>
        <w:t>необходимо</w:t>
      </w:r>
      <w:r w:rsidRPr="008B646D">
        <w:rPr>
          <w:spacing w:val="80"/>
          <w:sz w:val="28"/>
          <w:szCs w:val="28"/>
        </w:rPr>
        <w:t xml:space="preserve">  </w:t>
      </w:r>
      <w:r w:rsidRPr="008B646D">
        <w:rPr>
          <w:sz w:val="28"/>
          <w:szCs w:val="28"/>
        </w:rPr>
        <w:t>изм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нить</w:t>
      </w:r>
      <w:r w:rsidRPr="008B646D">
        <w:rPr>
          <w:spacing w:val="80"/>
          <w:sz w:val="28"/>
          <w:szCs w:val="28"/>
        </w:rPr>
        <w:t xml:space="preserve">  </w:t>
      </w: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 </w:t>
      </w:r>
      <w:r w:rsidRPr="008B646D">
        <w:rPr>
          <w:sz w:val="28"/>
          <w:szCs w:val="28"/>
        </w:rPr>
        <w:t>заявлении для направления перечень дошкольных образовател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ных организаций, выбранных для приема</w:t>
      </w:r>
      <w:proofErr w:type="gramStart"/>
      <w:r w:rsidRPr="008B646D">
        <w:rPr>
          <w:sz w:val="28"/>
          <w:szCs w:val="28"/>
        </w:rPr>
        <w:t>.».</w:t>
      </w:r>
      <w:proofErr w:type="gramEnd"/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proofErr w:type="gramStart"/>
      <w:r w:rsidRPr="008B646D">
        <w:rPr>
          <w:sz w:val="28"/>
          <w:szCs w:val="28"/>
        </w:rPr>
        <w:t>При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наступлении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желаемой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даты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приема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наличии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свобо</w:t>
      </w:r>
      <w:r w:rsidRPr="008B646D">
        <w:rPr>
          <w:sz w:val="28"/>
          <w:szCs w:val="28"/>
        </w:rPr>
        <w:t>д</w:t>
      </w:r>
      <w:r w:rsidRPr="008B646D">
        <w:rPr>
          <w:sz w:val="28"/>
          <w:szCs w:val="28"/>
        </w:rPr>
        <w:t>ных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мест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в образовательных организациях, указанных заявителем в заявлении </w:t>
      </w:r>
      <w:r w:rsidRPr="008B646D">
        <w:rPr>
          <w:i/>
          <w:iCs/>
          <w:sz w:val="28"/>
          <w:szCs w:val="28"/>
        </w:rPr>
        <w:t>(по данным РГИС)</w:t>
      </w:r>
      <w:r w:rsidRPr="008B646D">
        <w:rPr>
          <w:sz w:val="28"/>
          <w:szCs w:val="28"/>
        </w:rPr>
        <w:t>, после утверждения документа о направлении, содержащего и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формацию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</w:t>
      </w:r>
      <w:r w:rsidRPr="008B646D">
        <w:rPr>
          <w:spacing w:val="77"/>
          <w:sz w:val="28"/>
          <w:szCs w:val="28"/>
        </w:rPr>
        <w:t xml:space="preserve"> </w:t>
      </w:r>
      <w:r w:rsidRPr="008B646D">
        <w:rPr>
          <w:sz w:val="28"/>
          <w:szCs w:val="28"/>
        </w:rPr>
        <w:t>определении</w:t>
      </w:r>
      <w:r w:rsidRPr="008B646D">
        <w:rPr>
          <w:spacing w:val="79"/>
          <w:sz w:val="28"/>
          <w:szCs w:val="28"/>
        </w:rPr>
        <w:t xml:space="preserve"> </w:t>
      </w:r>
      <w:r w:rsidRPr="008B646D">
        <w:rPr>
          <w:sz w:val="28"/>
          <w:szCs w:val="28"/>
        </w:rPr>
        <w:t>места</w:t>
      </w:r>
      <w:r w:rsidRPr="008B646D">
        <w:rPr>
          <w:spacing w:val="78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76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ребенка,</w:t>
      </w:r>
      <w:r w:rsidRPr="008B646D">
        <w:rPr>
          <w:spacing w:val="78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77"/>
          <w:sz w:val="28"/>
          <w:szCs w:val="28"/>
        </w:rPr>
        <w:t xml:space="preserve"> </w:t>
      </w:r>
      <w:r w:rsidRPr="008B646D">
        <w:rPr>
          <w:sz w:val="28"/>
          <w:szCs w:val="28"/>
        </w:rPr>
        <w:t>внесения</w:t>
      </w:r>
      <w:r w:rsidRPr="008B646D">
        <w:rPr>
          <w:spacing w:val="76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реквизитов</w:t>
      </w:r>
      <w:r w:rsidRPr="008B646D">
        <w:rPr>
          <w:spacing w:val="78"/>
          <w:sz w:val="28"/>
          <w:szCs w:val="28"/>
        </w:rPr>
        <w:t xml:space="preserve"> </w:t>
      </w:r>
      <w:r w:rsidRPr="008B646D">
        <w:rPr>
          <w:sz w:val="28"/>
          <w:szCs w:val="28"/>
        </w:rPr>
        <w:t>данного</w:t>
      </w:r>
      <w:r w:rsidRPr="008B646D">
        <w:rPr>
          <w:spacing w:val="79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докуме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 xml:space="preserve">та в РГИС заявителю на ЕПГУ и/или РПГУ направляется уведомление «Вам предоставлено место в </w:t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(указываются название образовательной организ</w:t>
      </w:r>
      <w:r w:rsidRPr="008B646D">
        <w:rPr>
          <w:i/>
          <w:iCs/>
          <w:sz w:val="28"/>
          <w:szCs w:val="28"/>
        </w:rPr>
        <w:t>а</w:t>
      </w:r>
      <w:r w:rsidRPr="008B646D">
        <w:rPr>
          <w:i/>
          <w:iCs/>
          <w:sz w:val="28"/>
          <w:szCs w:val="28"/>
        </w:rPr>
        <w:t xml:space="preserve">ции, данные о группе) </w:t>
      </w:r>
      <w:r w:rsidRPr="008B646D">
        <w:rPr>
          <w:sz w:val="28"/>
          <w:szCs w:val="28"/>
        </w:rPr>
        <w:t>в соответствии с</w:t>
      </w:r>
      <w:proofErr w:type="gramEnd"/>
      <w:r w:rsidRPr="008B646D">
        <w:rPr>
          <w:sz w:val="28"/>
          <w:szCs w:val="28"/>
        </w:rPr>
        <w:t xml:space="preserve"> _____ </w:t>
      </w:r>
      <w:r w:rsidRPr="008B646D">
        <w:rPr>
          <w:i/>
          <w:iCs/>
          <w:sz w:val="28"/>
          <w:szCs w:val="28"/>
        </w:rPr>
        <w:t>(указываются</w:t>
      </w:r>
      <w:r w:rsidRPr="008B646D">
        <w:rPr>
          <w:i/>
          <w:iCs/>
          <w:spacing w:val="40"/>
          <w:sz w:val="28"/>
          <w:szCs w:val="28"/>
        </w:rPr>
        <w:t xml:space="preserve">  </w:t>
      </w:r>
      <w:r w:rsidRPr="008B646D">
        <w:rPr>
          <w:i/>
          <w:iCs/>
          <w:sz w:val="28"/>
          <w:szCs w:val="28"/>
        </w:rPr>
        <w:t>реквизиты</w:t>
      </w:r>
      <w:r w:rsidRPr="008B646D">
        <w:rPr>
          <w:i/>
          <w:iCs/>
          <w:spacing w:val="40"/>
          <w:sz w:val="28"/>
          <w:szCs w:val="28"/>
        </w:rPr>
        <w:t xml:space="preserve">  </w:t>
      </w:r>
      <w:r w:rsidRPr="008B646D">
        <w:rPr>
          <w:i/>
          <w:iCs/>
          <w:sz w:val="28"/>
          <w:szCs w:val="28"/>
        </w:rPr>
        <w:t>д</w:t>
      </w:r>
      <w:r w:rsidRPr="008B646D">
        <w:rPr>
          <w:i/>
          <w:iCs/>
          <w:sz w:val="28"/>
          <w:szCs w:val="28"/>
        </w:rPr>
        <w:t>о</w:t>
      </w:r>
      <w:r w:rsidRPr="008B646D">
        <w:rPr>
          <w:i/>
          <w:iCs/>
          <w:sz w:val="28"/>
          <w:szCs w:val="28"/>
        </w:rPr>
        <w:t>кумента</w:t>
      </w:r>
      <w:r w:rsidRPr="008B646D">
        <w:rPr>
          <w:i/>
          <w:iCs/>
          <w:spacing w:val="40"/>
          <w:sz w:val="28"/>
          <w:szCs w:val="28"/>
        </w:rPr>
        <w:t xml:space="preserve">  </w:t>
      </w:r>
      <w:r w:rsidRPr="008B646D">
        <w:rPr>
          <w:i/>
          <w:iCs/>
          <w:sz w:val="28"/>
          <w:szCs w:val="28"/>
        </w:rPr>
        <w:t>о</w:t>
      </w:r>
      <w:r w:rsidRPr="008B646D">
        <w:rPr>
          <w:i/>
          <w:iCs/>
          <w:spacing w:val="40"/>
          <w:sz w:val="28"/>
          <w:szCs w:val="28"/>
        </w:rPr>
        <w:t xml:space="preserve">  </w:t>
      </w:r>
      <w:r w:rsidRPr="008B646D">
        <w:rPr>
          <w:i/>
          <w:iCs/>
          <w:sz w:val="28"/>
          <w:szCs w:val="28"/>
        </w:rPr>
        <w:t>направлении</w:t>
      </w:r>
      <w:r w:rsidRPr="008B646D">
        <w:rPr>
          <w:i/>
          <w:iCs/>
          <w:spacing w:val="40"/>
          <w:sz w:val="28"/>
          <w:szCs w:val="28"/>
        </w:rPr>
        <w:t xml:space="preserve">  </w:t>
      </w:r>
      <w:r w:rsidRPr="008B646D">
        <w:rPr>
          <w:i/>
          <w:iCs/>
          <w:sz w:val="28"/>
          <w:szCs w:val="28"/>
        </w:rPr>
        <w:t>ребенка</w:t>
      </w:r>
      <w:r w:rsidRPr="008B646D">
        <w:rPr>
          <w:i/>
          <w:iCs/>
          <w:spacing w:val="40"/>
          <w:sz w:val="28"/>
          <w:szCs w:val="28"/>
        </w:rPr>
        <w:t xml:space="preserve">  </w:t>
      </w:r>
      <w:r w:rsidRPr="008B646D">
        <w:rPr>
          <w:i/>
          <w:iCs/>
          <w:sz w:val="28"/>
          <w:szCs w:val="28"/>
        </w:rPr>
        <w:t>в</w:t>
      </w:r>
      <w:r w:rsidRPr="008B646D">
        <w:rPr>
          <w:i/>
          <w:iCs/>
          <w:spacing w:val="40"/>
          <w:sz w:val="28"/>
          <w:szCs w:val="28"/>
        </w:rPr>
        <w:t xml:space="preserve">  </w:t>
      </w:r>
      <w:r w:rsidRPr="008B646D">
        <w:rPr>
          <w:i/>
          <w:iCs/>
          <w:sz w:val="28"/>
          <w:szCs w:val="28"/>
        </w:rPr>
        <w:t>дошкольную образовательную</w:t>
      </w:r>
      <w:r w:rsidRPr="008B646D">
        <w:rPr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организацию)</w:t>
      </w:r>
      <w:r w:rsidRPr="008B646D">
        <w:rPr>
          <w:sz w:val="28"/>
          <w:szCs w:val="28"/>
        </w:rPr>
        <w:t>.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Вам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необходимо</w:t>
      </w:r>
      <w:r w:rsidRPr="008B646D">
        <w:rPr>
          <w:spacing w:val="122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(описыв</w:t>
      </w:r>
      <w:r w:rsidRPr="008B646D">
        <w:rPr>
          <w:i/>
          <w:iCs/>
          <w:sz w:val="28"/>
          <w:szCs w:val="28"/>
        </w:rPr>
        <w:t>а</w:t>
      </w:r>
      <w:r w:rsidRPr="008B646D">
        <w:rPr>
          <w:i/>
          <w:iCs/>
          <w:sz w:val="28"/>
          <w:szCs w:val="28"/>
        </w:rPr>
        <w:t xml:space="preserve">ется порядок действия заявителя </w:t>
      </w:r>
      <w:r w:rsidRPr="008B646D">
        <w:rPr>
          <w:i/>
          <w:iCs/>
          <w:sz w:val="28"/>
          <w:szCs w:val="28"/>
        </w:rPr>
        <w:lastRenderedPageBreak/>
        <w:t>после выставления статуса с указанием срока выполнения действия)</w:t>
      </w:r>
      <w:r w:rsidRPr="008B646D">
        <w:rPr>
          <w:sz w:val="28"/>
          <w:szCs w:val="28"/>
        </w:rPr>
        <w:t xml:space="preserve">. </w:t>
      </w:r>
      <w:r w:rsidRPr="008B646D">
        <w:rPr>
          <w:i/>
          <w:iCs/>
          <w:sz w:val="28"/>
          <w:szCs w:val="28"/>
        </w:rPr>
        <w:t>(Положительный основной р</w:t>
      </w:r>
      <w:r w:rsidRPr="008B646D">
        <w:rPr>
          <w:i/>
          <w:iCs/>
          <w:sz w:val="28"/>
          <w:szCs w:val="28"/>
        </w:rPr>
        <w:t>е</w:t>
      </w:r>
      <w:r w:rsidRPr="008B646D">
        <w:rPr>
          <w:i/>
          <w:iCs/>
          <w:sz w:val="28"/>
          <w:szCs w:val="28"/>
        </w:rPr>
        <w:t>зультат услуги)</w:t>
      </w:r>
      <w:r w:rsidRPr="008B646D">
        <w:rPr>
          <w:sz w:val="28"/>
          <w:szCs w:val="28"/>
        </w:rPr>
        <w:t xml:space="preserve">». 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3.7.Заявителю обеспечивается возможность получения результата предо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тавления муниципальной услуги на ЕПГУ в виде уведомления при подаче заявл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 на ЕПГУ или при запросе о получении информации о заявлениях, поданных в иной форме, в виде уведомления на РПГУ при подаче заявления на РПГУ, в обе</w:t>
      </w:r>
      <w:r w:rsidRPr="008B646D">
        <w:rPr>
          <w:sz w:val="28"/>
          <w:szCs w:val="28"/>
        </w:rPr>
        <w:t>з</w:t>
      </w:r>
      <w:r w:rsidRPr="008B646D">
        <w:rPr>
          <w:sz w:val="28"/>
          <w:szCs w:val="28"/>
        </w:rPr>
        <w:t>личенном виде на сайте или стенде управления образования.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 случае необход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 xml:space="preserve">мости заявитель может также получить результат </w:t>
      </w:r>
      <w:proofErr w:type="gramStart"/>
      <w:r w:rsidRPr="008B646D">
        <w:rPr>
          <w:sz w:val="28"/>
          <w:szCs w:val="28"/>
        </w:rPr>
        <w:t>в виде выписки из документа о н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правлении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 личном обращении в управление</w:t>
      </w:r>
      <w:proofErr w:type="gramEnd"/>
      <w:r w:rsidRPr="008B646D">
        <w:rPr>
          <w:sz w:val="28"/>
          <w:szCs w:val="28"/>
        </w:rPr>
        <w:t xml:space="preserve"> образования.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Вне зависимости от способа подачи заявления заявителю по его запросу предоставлена возможность получения информации о ходе рассмотрения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 и о результатах предоставления муниципальной услуги на ЕПГУ и/или РПГУ.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Для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получения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ЕПГУ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заявитель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должен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авторизоваться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ЕСИА в роли частного лица (физическое лицо) с подтверждённой учётной записью, выбирать вариант услуги «Подписаться на информирование по з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явлениям, поданным на личном приеме», а затем по кнопке «Получить услугу» открыть и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терактивную форму заявления, заполнить ее и подать заявление.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3.8.Оценка</w:t>
      </w:r>
      <w:r w:rsidRPr="008B646D">
        <w:rPr>
          <w:spacing w:val="-13"/>
          <w:sz w:val="28"/>
          <w:szCs w:val="28"/>
        </w:rPr>
        <w:t xml:space="preserve"> </w:t>
      </w:r>
      <w:r w:rsidRPr="008B646D">
        <w:rPr>
          <w:sz w:val="28"/>
          <w:szCs w:val="28"/>
        </w:rPr>
        <w:t>кач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ства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предоставления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муниципальной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услуги.</w:t>
      </w:r>
    </w:p>
    <w:p w:rsidR="008B646D" w:rsidRPr="008B646D" w:rsidRDefault="008B646D" w:rsidP="008B646D">
      <w:pPr>
        <w:pStyle w:val="ab"/>
        <w:tabs>
          <w:tab w:val="left" w:pos="3793"/>
          <w:tab w:val="left" w:pos="5539"/>
          <w:tab w:val="left" w:pos="8222"/>
        </w:tabs>
        <w:kinsoku w:val="0"/>
        <w:overflowPunct w:val="0"/>
        <w:ind w:firstLine="708"/>
        <w:jc w:val="both"/>
        <w:rPr>
          <w:spacing w:val="-2"/>
          <w:sz w:val="28"/>
          <w:szCs w:val="28"/>
        </w:rPr>
      </w:pPr>
      <w:proofErr w:type="gramStart"/>
      <w:r w:rsidRPr="008B646D">
        <w:rPr>
          <w:sz w:val="28"/>
          <w:szCs w:val="28"/>
        </w:rPr>
        <w:t xml:space="preserve">Оценка качества предоставления муниципальной услуги осуществляется в соответствии с </w:t>
      </w:r>
      <w:hyperlink r:id="rId16" w:history="1">
        <w:r w:rsidRPr="008B646D">
          <w:rPr>
            <w:sz w:val="28"/>
            <w:szCs w:val="28"/>
          </w:rPr>
          <w:t>Правилами</w:t>
        </w:r>
      </w:hyperlink>
      <w:r w:rsidRPr="008B646D">
        <w:rPr>
          <w:sz w:val="28"/>
          <w:szCs w:val="28"/>
        </w:rPr>
        <w:t xml:space="preserve"> оценки гражданами эффективности деятельности р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>ководителей территориальных органов федеральных органов исполнительной власти (их структурных подразделений) с учетом качества предо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тавления ими государственных услуг, а также применения результатов указанной оце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ки как основания для принятия решений о досрочном прекращении исполнения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соответствующими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руководителями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своих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должностных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обязанностей, утве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>жденными</w:t>
      </w:r>
      <w:r w:rsidRPr="008B646D">
        <w:rPr>
          <w:spacing w:val="80"/>
          <w:w w:val="150"/>
          <w:sz w:val="28"/>
          <w:szCs w:val="28"/>
        </w:rPr>
        <w:t xml:space="preserve">  </w:t>
      </w:r>
      <w:r w:rsidRPr="008B646D">
        <w:rPr>
          <w:sz w:val="28"/>
          <w:szCs w:val="28"/>
        </w:rPr>
        <w:t>постановлением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Правительства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 от 12 декабря 2012</w:t>
      </w:r>
      <w:proofErr w:type="gramEnd"/>
      <w:r w:rsidRPr="008B646D">
        <w:rPr>
          <w:sz w:val="28"/>
          <w:szCs w:val="28"/>
        </w:rPr>
        <w:t xml:space="preserve"> </w:t>
      </w:r>
      <w:proofErr w:type="gramStart"/>
      <w:r w:rsidRPr="008B646D">
        <w:rPr>
          <w:sz w:val="28"/>
          <w:szCs w:val="28"/>
        </w:rPr>
        <w:t>года № 1284 «Об оценке гражданами эффективности деятельности руководителей те</w:t>
      </w:r>
      <w:r w:rsidRPr="008B646D">
        <w:rPr>
          <w:sz w:val="28"/>
          <w:szCs w:val="28"/>
        </w:rPr>
        <w:t>р</w:t>
      </w:r>
      <w:r w:rsidRPr="008B646D">
        <w:rPr>
          <w:sz w:val="28"/>
          <w:szCs w:val="28"/>
        </w:rPr>
        <w:t>риториальных органов федеральных органов исполнительной власти (их стру</w:t>
      </w:r>
      <w:r w:rsidRPr="008B646D">
        <w:rPr>
          <w:sz w:val="28"/>
          <w:szCs w:val="28"/>
        </w:rPr>
        <w:t>к</w:t>
      </w:r>
      <w:r w:rsidRPr="008B646D">
        <w:rPr>
          <w:sz w:val="28"/>
          <w:szCs w:val="28"/>
        </w:rPr>
        <w:t>турных подразделений) и территориальных органов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государственных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внебю</w:t>
      </w:r>
      <w:r w:rsidRPr="008B646D">
        <w:rPr>
          <w:sz w:val="28"/>
          <w:szCs w:val="28"/>
        </w:rPr>
        <w:t>д</w:t>
      </w:r>
      <w:r w:rsidRPr="008B646D">
        <w:rPr>
          <w:sz w:val="28"/>
          <w:szCs w:val="28"/>
        </w:rPr>
        <w:t>жетных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фондов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(их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региональных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отделений) с учетом качества предоставл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ния государственных услуг, руководителей </w:t>
      </w:r>
      <w:r w:rsidRPr="008B646D">
        <w:rPr>
          <w:spacing w:val="-2"/>
          <w:sz w:val="28"/>
          <w:szCs w:val="28"/>
        </w:rPr>
        <w:t>многофункциональных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центров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пр</w:t>
      </w:r>
      <w:r w:rsidRPr="008B646D">
        <w:rPr>
          <w:spacing w:val="-2"/>
          <w:sz w:val="28"/>
          <w:szCs w:val="28"/>
        </w:rPr>
        <w:t>е</w:t>
      </w:r>
      <w:r w:rsidRPr="008B646D">
        <w:rPr>
          <w:spacing w:val="-2"/>
          <w:sz w:val="28"/>
          <w:szCs w:val="28"/>
        </w:rPr>
        <w:t xml:space="preserve">доставления государственных </w:t>
      </w:r>
      <w:r w:rsidRPr="008B646D">
        <w:rPr>
          <w:sz w:val="28"/>
          <w:szCs w:val="28"/>
        </w:rPr>
        <w:t>и муниципальных услуг с учетом качества орган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зации предоставления государственных и муниципальных услуг, 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также 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менении результатов указанной оценки как основания для принятия</w:t>
      </w:r>
      <w:proofErr w:type="gramEnd"/>
      <w:r w:rsidRPr="008B646D">
        <w:rPr>
          <w:sz w:val="28"/>
          <w:szCs w:val="28"/>
        </w:rPr>
        <w:t xml:space="preserve"> решений о до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 xml:space="preserve">рочном прекращении исполнения соответствующими руководителями своих должностных </w:t>
      </w:r>
      <w:r w:rsidRPr="008B646D">
        <w:rPr>
          <w:spacing w:val="-2"/>
          <w:sz w:val="28"/>
          <w:szCs w:val="28"/>
        </w:rPr>
        <w:t xml:space="preserve">обязанностей». </w:t>
      </w:r>
    </w:p>
    <w:p w:rsidR="008B646D" w:rsidRPr="008B646D" w:rsidRDefault="008B646D" w:rsidP="008B646D">
      <w:pPr>
        <w:pStyle w:val="ab"/>
        <w:tabs>
          <w:tab w:val="left" w:pos="3793"/>
          <w:tab w:val="left" w:pos="5539"/>
          <w:tab w:val="left" w:pos="8222"/>
        </w:tabs>
        <w:kinsoku w:val="0"/>
        <w:overflowPunct w:val="0"/>
        <w:ind w:firstLine="708"/>
        <w:jc w:val="both"/>
        <w:rPr>
          <w:spacing w:val="-5"/>
          <w:sz w:val="28"/>
          <w:szCs w:val="28"/>
        </w:rPr>
      </w:pPr>
      <w:proofErr w:type="gramStart"/>
      <w:r w:rsidRPr="008B646D">
        <w:rPr>
          <w:sz w:val="28"/>
          <w:szCs w:val="28"/>
        </w:rPr>
        <w:t>3.9.Заявителю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обеспечивается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возможность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направления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жалобы на решения, действия или бездействие должностного лица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управления образов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соответствии со статьей 11.2 Федерального закона № 210-ФЗ и в порядке, уст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новленном постановлением</w:t>
      </w:r>
      <w:r w:rsidRPr="008B646D">
        <w:rPr>
          <w:spacing w:val="73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Правительства</w:t>
      </w:r>
      <w:r w:rsidRPr="008B646D">
        <w:rPr>
          <w:spacing w:val="78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76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</w:t>
      </w:r>
      <w:r w:rsidRPr="008B646D">
        <w:rPr>
          <w:spacing w:val="7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75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20</w:t>
      </w:r>
      <w:r w:rsidRPr="008B646D">
        <w:rPr>
          <w:spacing w:val="77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ноября</w:t>
      </w:r>
      <w:r w:rsidRPr="008B646D">
        <w:rPr>
          <w:spacing w:val="76"/>
          <w:w w:val="15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8B646D">
          <w:rPr>
            <w:sz w:val="28"/>
            <w:szCs w:val="28"/>
          </w:rPr>
          <w:t>2012</w:t>
        </w:r>
        <w:r w:rsidRPr="008B646D">
          <w:rPr>
            <w:spacing w:val="80"/>
            <w:w w:val="150"/>
            <w:sz w:val="28"/>
            <w:szCs w:val="28"/>
          </w:rPr>
          <w:t xml:space="preserve"> </w:t>
        </w:r>
        <w:r w:rsidRPr="008B646D">
          <w:rPr>
            <w:spacing w:val="-5"/>
            <w:sz w:val="28"/>
            <w:szCs w:val="28"/>
          </w:rPr>
          <w:t>г</w:t>
        </w:r>
      </w:smartTag>
      <w:r w:rsidRPr="008B646D">
        <w:rPr>
          <w:spacing w:val="-5"/>
          <w:sz w:val="28"/>
          <w:szCs w:val="28"/>
        </w:rPr>
        <w:t xml:space="preserve">. </w:t>
      </w:r>
      <w:r w:rsidRPr="008B646D">
        <w:rPr>
          <w:sz w:val="28"/>
          <w:szCs w:val="28"/>
        </w:rPr>
        <w:t>№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1198 «О федеральной государственной информационной сист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ме, обеспечивающей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процесс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досудебного,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(внесудебного)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обжалования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lastRenderedPageBreak/>
        <w:t>р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шений 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действий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(бездействия),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совершенных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государственных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ных услуг.</w:t>
      </w:r>
      <w:proofErr w:type="gramEnd"/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right="332"/>
        <w:jc w:val="center"/>
        <w:rPr>
          <w:bCs/>
          <w:spacing w:val="-10"/>
          <w:sz w:val="28"/>
          <w:szCs w:val="28"/>
        </w:rPr>
      </w:pPr>
      <w:r w:rsidRPr="008B646D">
        <w:rPr>
          <w:bCs/>
          <w:sz w:val="28"/>
          <w:szCs w:val="28"/>
        </w:rPr>
        <w:t>Порядок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исправления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допущенных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опечаток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ошибок</w:t>
      </w:r>
      <w:r w:rsidRPr="008B646D">
        <w:rPr>
          <w:bCs/>
          <w:spacing w:val="-5"/>
          <w:sz w:val="28"/>
          <w:szCs w:val="28"/>
        </w:rPr>
        <w:t xml:space="preserve"> </w:t>
      </w:r>
      <w:proofErr w:type="gramStart"/>
      <w:r w:rsidRPr="008B646D">
        <w:rPr>
          <w:bCs/>
          <w:spacing w:val="-10"/>
          <w:sz w:val="28"/>
          <w:szCs w:val="28"/>
        </w:rPr>
        <w:t>в</w:t>
      </w:r>
      <w:proofErr w:type="gramEnd"/>
    </w:p>
    <w:p w:rsidR="008B646D" w:rsidRPr="008B646D" w:rsidRDefault="008B646D" w:rsidP="008B646D">
      <w:pPr>
        <w:pStyle w:val="ab"/>
        <w:kinsoku w:val="0"/>
        <w:overflowPunct w:val="0"/>
        <w:ind w:right="38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выданных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результате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предоставления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муниципальной услуги документах </w:t>
      </w:r>
    </w:p>
    <w:p w:rsidR="008B646D" w:rsidRPr="008B646D" w:rsidRDefault="008B646D" w:rsidP="008B646D">
      <w:pPr>
        <w:pStyle w:val="ab"/>
        <w:kinsoku w:val="0"/>
        <w:overflowPunct w:val="0"/>
        <w:ind w:right="38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в б</w:t>
      </w:r>
      <w:r w:rsidRPr="008B646D">
        <w:rPr>
          <w:bCs/>
          <w:sz w:val="28"/>
          <w:szCs w:val="28"/>
        </w:rPr>
        <w:t>у</w:t>
      </w:r>
      <w:r w:rsidRPr="008B646D">
        <w:rPr>
          <w:bCs/>
          <w:sz w:val="28"/>
          <w:szCs w:val="28"/>
        </w:rPr>
        <w:t>мажной форме</w:t>
      </w:r>
    </w:p>
    <w:p w:rsidR="008B646D" w:rsidRPr="008B646D" w:rsidRDefault="008B646D" w:rsidP="008B646D">
      <w:pPr>
        <w:pStyle w:val="ab"/>
        <w:kinsoku w:val="0"/>
        <w:overflowPunct w:val="0"/>
        <w:spacing w:before="8"/>
        <w:rPr>
          <w:bCs/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1609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3.10.В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случае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выявления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опечаток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ошибок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заявитель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вправе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обр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титься в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управление образования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заявлением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с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приложением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документов,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указанных в пункте 2.8 настоящего Административного регламента.</w:t>
      </w:r>
    </w:p>
    <w:p w:rsidR="008B646D" w:rsidRPr="008B646D" w:rsidRDefault="008B646D" w:rsidP="008B646D">
      <w:pPr>
        <w:pStyle w:val="a4"/>
        <w:tabs>
          <w:tab w:val="left" w:pos="169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3.11.Основания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отказа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приеме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заявления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об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исправлении</w:t>
      </w:r>
      <w:r w:rsidRPr="008B646D">
        <w:rPr>
          <w:rFonts w:ascii="Times New Roman" w:hAnsi="Times New Roman"/>
          <w:spacing w:val="80"/>
          <w:w w:val="15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опеч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ток и ошибок указаны в пункте 2.12 Административного регл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мента.</w:t>
      </w:r>
    </w:p>
    <w:p w:rsidR="008B646D" w:rsidRPr="008B646D" w:rsidRDefault="008B646D" w:rsidP="008B646D">
      <w:pPr>
        <w:pStyle w:val="a4"/>
        <w:tabs>
          <w:tab w:val="left" w:pos="169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3.12.Исправление допущенных опечаток и ошибок в выданных в результате предоставления мун</w:t>
      </w:r>
      <w:r w:rsidRPr="008B646D">
        <w:rPr>
          <w:rFonts w:ascii="Times New Roman" w:hAnsi="Times New Roman"/>
          <w:sz w:val="28"/>
          <w:szCs w:val="28"/>
        </w:rPr>
        <w:t>и</w:t>
      </w:r>
      <w:r w:rsidRPr="008B646D">
        <w:rPr>
          <w:rFonts w:ascii="Times New Roman" w:hAnsi="Times New Roman"/>
          <w:sz w:val="28"/>
          <w:szCs w:val="28"/>
        </w:rPr>
        <w:t>ципальной услуги документах осуществляется в следующем порядке:</w:t>
      </w:r>
    </w:p>
    <w:p w:rsidR="008B646D" w:rsidRPr="008B646D" w:rsidRDefault="008B646D" w:rsidP="008B646D">
      <w:pPr>
        <w:pStyle w:val="a4"/>
        <w:tabs>
          <w:tab w:val="left" w:pos="169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3.12.1.Заявитель при обнаружении опечаток и ошибок в документах, выда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ных в результате предоставления муниципальной услуги, обращается лично в управление образования с заявлением о необходимости исправления опеч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ток и ошибок, в котором содержится указание на их описание.</w:t>
      </w:r>
    </w:p>
    <w:p w:rsidR="008B646D" w:rsidRPr="008B646D" w:rsidRDefault="008B646D" w:rsidP="008B646D">
      <w:pPr>
        <w:pStyle w:val="a4"/>
        <w:tabs>
          <w:tab w:val="left" w:pos="169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3.12.2.Управление образования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при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получении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заявления,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 </w:t>
      </w:r>
      <w:r w:rsidRPr="008B646D">
        <w:rPr>
          <w:rFonts w:ascii="Times New Roman" w:hAnsi="Times New Roman"/>
          <w:sz w:val="28"/>
          <w:szCs w:val="28"/>
        </w:rPr>
        <w:t>указанн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го в подпункте 3.12.1 настоящего подраздела, рассматривает необходимость внес</w:t>
      </w:r>
      <w:r w:rsidRPr="008B646D">
        <w:rPr>
          <w:rFonts w:ascii="Times New Roman" w:hAnsi="Times New Roman"/>
          <w:sz w:val="28"/>
          <w:szCs w:val="28"/>
        </w:rPr>
        <w:t>е</w:t>
      </w:r>
      <w:r w:rsidRPr="008B646D">
        <w:rPr>
          <w:rFonts w:ascii="Times New Roman" w:hAnsi="Times New Roman"/>
          <w:sz w:val="28"/>
          <w:szCs w:val="28"/>
        </w:rPr>
        <w:t>ния соответствующих изменений в документы, являющиеся результатом предоста</w:t>
      </w:r>
      <w:r w:rsidRPr="008B646D">
        <w:rPr>
          <w:rFonts w:ascii="Times New Roman" w:hAnsi="Times New Roman"/>
          <w:sz w:val="28"/>
          <w:szCs w:val="28"/>
        </w:rPr>
        <w:t>в</w:t>
      </w:r>
      <w:r w:rsidRPr="008B646D">
        <w:rPr>
          <w:rFonts w:ascii="Times New Roman" w:hAnsi="Times New Roman"/>
          <w:sz w:val="28"/>
          <w:szCs w:val="28"/>
        </w:rPr>
        <w:t>ления муниципальной услуги.</w:t>
      </w:r>
    </w:p>
    <w:p w:rsidR="008B646D" w:rsidRPr="008B646D" w:rsidRDefault="008B646D" w:rsidP="008B646D">
      <w:pPr>
        <w:pStyle w:val="a4"/>
        <w:tabs>
          <w:tab w:val="left" w:pos="169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3.12.3.Управление образования обеспечивает устранение опечаток и ошибок</w:t>
      </w:r>
      <w:r w:rsidRPr="008B64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в документах, являющихся результатом предоставления муниципальной усл</w:t>
      </w:r>
      <w:r w:rsidRPr="008B646D">
        <w:rPr>
          <w:rFonts w:ascii="Times New Roman" w:hAnsi="Times New Roman"/>
          <w:sz w:val="28"/>
          <w:szCs w:val="28"/>
        </w:rPr>
        <w:t>у</w:t>
      </w:r>
      <w:r w:rsidRPr="008B646D">
        <w:rPr>
          <w:rFonts w:ascii="Times New Roman" w:hAnsi="Times New Roman"/>
          <w:sz w:val="28"/>
          <w:szCs w:val="28"/>
        </w:rPr>
        <w:t>ги.</w:t>
      </w:r>
    </w:p>
    <w:p w:rsidR="008B646D" w:rsidRPr="008B646D" w:rsidRDefault="008B646D" w:rsidP="008B646D">
      <w:pPr>
        <w:pStyle w:val="a4"/>
        <w:tabs>
          <w:tab w:val="left" w:pos="1693"/>
        </w:tabs>
        <w:kinsoku w:val="0"/>
        <w:overflowPunct w:val="0"/>
        <w:ind w:left="0" w:right="2" w:firstLine="709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3.12.4.Срок устранения опечаток и ошибок не должен превышать 3 (трех) рабочих дней </w:t>
      </w:r>
      <w:proofErr w:type="gramStart"/>
      <w:r w:rsidRPr="008B646D"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заявления, указанного в подпункте 3.12.1</w:t>
      </w:r>
      <w:r w:rsidRPr="008B646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B646D">
        <w:rPr>
          <w:rFonts w:ascii="Times New Roman" w:hAnsi="Times New Roman"/>
          <w:sz w:val="28"/>
          <w:szCs w:val="28"/>
        </w:rPr>
        <w:t>н</w:t>
      </w:r>
      <w:r w:rsidRPr="008B646D">
        <w:rPr>
          <w:rFonts w:ascii="Times New Roman" w:hAnsi="Times New Roman"/>
          <w:sz w:val="28"/>
          <w:szCs w:val="28"/>
        </w:rPr>
        <w:t>а</w:t>
      </w:r>
      <w:r w:rsidRPr="008B646D">
        <w:rPr>
          <w:rFonts w:ascii="Times New Roman" w:hAnsi="Times New Roman"/>
          <w:sz w:val="28"/>
          <w:szCs w:val="28"/>
        </w:rPr>
        <w:t>стоящего подраздела.</w:t>
      </w:r>
    </w:p>
    <w:p w:rsidR="008B646D" w:rsidRPr="008B646D" w:rsidRDefault="008B646D" w:rsidP="008B646D">
      <w:pPr>
        <w:pStyle w:val="a4"/>
        <w:kinsoku w:val="0"/>
        <w:overflowPunct w:val="0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8B646D" w:rsidRPr="008B646D" w:rsidRDefault="008B646D" w:rsidP="008B646D">
      <w:pPr>
        <w:pStyle w:val="a4"/>
        <w:kinsoku w:val="0"/>
        <w:overflowPunct w:val="0"/>
        <w:ind w:left="0"/>
        <w:jc w:val="center"/>
        <w:rPr>
          <w:rFonts w:ascii="Times New Roman" w:hAnsi="Times New Roman"/>
          <w:bCs/>
          <w:spacing w:val="-6"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8B646D">
        <w:rPr>
          <w:rFonts w:ascii="Times New Roman" w:hAnsi="Times New Roman"/>
          <w:bCs/>
          <w:sz w:val="28"/>
          <w:szCs w:val="28"/>
        </w:rPr>
        <w:t>.Формы</w:t>
      </w:r>
      <w:r w:rsidRPr="008B646D">
        <w:rPr>
          <w:rFonts w:ascii="Times New Roman" w:hAnsi="Times New Roman"/>
          <w:bCs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контроля</w:t>
      </w:r>
      <w:r w:rsidRPr="008B646D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за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исполнением</w:t>
      </w:r>
      <w:r w:rsidRPr="008B646D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административного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4"/>
        <w:kinsoku w:val="0"/>
        <w:overflowPunct w:val="0"/>
        <w:ind w:left="0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 xml:space="preserve">регламента Порядок осуществления текущего </w:t>
      </w:r>
      <w:proofErr w:type="gramStart"/>
      <w:r w:rsidRPr="008B646D">
        <w:rPr>
          <w:rFonts w:ascii="Times New Roman" w:hAnsi="Times New Roman"/>
          <w:bCs/>
          <w:sz w:val="28"/>
          <w:szCs w:val="28"/>
        </w:rPr>
        <w:t>контроля за</w:t>
      </w:r>
      <w:proofErr w:type="gramEnd"/>
      <w:r w:rsidRPr="008B646D">
        <w:rPr>
          <w:rFonts w:ascii="Times New Roman" w:hAnsi="Times New Roman"/>
          <w:bCs/>
          <w:sz w:val="28"/>
          <w:szCs w:val="28"/>
        </w:rPr>
        <w:t xml:space="preserve"> соблюд</w:t>
      </w:r>
      <w:r w:rsidRPr="008B646D">
        <w:rPr>
          <w:rFonts w:ascii="Times New Roman" w:hAnsi="Times New Roman"/>
          <w:bCs/>
          <w:sz w:val="28"/>
          <w:szCs w:val="28"/>
        </w:rPr>
        <w:t>е</w:t>
      </w:r>
      <w:r w:rsidRPr="008B646D">
        <w:rPr>
          <w:rFonts w:ascii="Times New Roman" w:hAnsi="Times New Roman"/>
          <w:bCs/>
          <w:sz w:val="28"/>
          <w:szCs w:val="28"/>
        </w:rPr>
        <w:t>нием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исполнением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ответственными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должностными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лицами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положений ре</w:t>
      </w:r>
      <w:r w:rsidRPr="008B646D">
        <w:rPr>
          <w:bCs/>
          <w:sz w:val="28"/>
          <w:szCs w:val="28"/>
        </w:rPr>
        <w:t>г</w:t>
      </w:r>
      <w:r w:rsidRPr="008B646D">
        <w:rPr>
          <w:bCs/>
          <w:sz w:val="28"/>
          <w:szCs w:val="28"/>
        </w:rPr>
        <w:t>ламента и иных нормативных правовых актов, устанавливающих требования к предоставл</w:t>
      </w:r>
      <w:r w:rsidRPr="008B646D">
        <w:rPr>
          <w:bCs/>
          <w:sz w:val="28"/>
          <w:szCs w:val="28"/>
        </w:rPr>
        <w:t>е</w:t>
      </w:r>
      <w:r w:rsidRPr="008B646D">
        <w:rPr>
          <w:bCs/>
          <w:sz w:val="28"/>
          <w:szCs w:val="28"/>
        </w:rPr>
        <w:t>нию муниципальной услуги, а также принятием ими решений</w:t>
      </w:r>
    </w:p>
    <w:p w:rsidR="008B646D" w:rsidRPr="008B646D" w:rsidRDefault="008B646D" w:rsidP="008B646D">
      <w:pPr>
        <w:pStyle w:val="ab"/>
        <w:kinsoku w:val="0"/>
        <w:overflowPunct w:val="0"/>
        <w:jc w:val="both"/>
        <w:rPr>
          <w:bCs/>
          <w:sz w:val="28"/>
          <w:szCs w:val="28"/>
        </w:rPr>
      </w:pPr>
      <w:r w:rsidRPr="008B646D">
        <w:rPr>
          <w:sz w:val="28"/>
          <w:szCs w:val="28"/>
        </w:rPr>
        <w:tab/>
        <w:t xml:space="preserve">4.1.Текущий </w:t>
      </w:r>
      <w:proofErr w:type="gramStart"/>
      <w:r w:rsidRPr="008B646D">
        <w:rPr>
          <w:sz w:val="28"/>
          <w:szCs w:val="28"/>
        </w:rPr>
        <w:t>контроль за</w:t>
      </w:r>
      <w:proofErr w:type="gramEnd"/>
      <w:r w:rsidRPr="008B646D">
        <w:rPr>
          <w:sz w:val="28"/>
          <w:szCs w:val="28"/>
        </w:rPr>
        <w:t xml:space="preserve"> соблюдением и исполнением настоящего Админ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стративного регламента, иных нормативных правовых актов, устанавливающих требования к предоставлению муниципальной услуги, осуществляется на пост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янной основе должностными лицами управления образования, уполномоченн</w:t>
      </w:r>
      <w:r w:rsidRPr="008B646D">
        <w:rPr>
          <w:sz w:val="28"/>
          <w:szCs w:val="28"/>
        </w:rPr>
        <w:t>ы</w:t>
      </w:r>
      <w:r w:rsidRPr="008B646D">
        <w:rPr>
          <w:sz w:val="28"/>
          <w:szCs w:val="28"/>
        </w:rPr>
        <w:t>ми на осуществление контроля за предоставлением муниципальной у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луги.</w:t>
      </w:r>
    </w:p>
    <w:p w:rsidR="008B646D" w:rsidRPr="008B646D" w:rsidRDefault="008B646D" w:rsidP="008B646D">
      <w:pPr>
        <w:pStyle w:val="ab"/>
        <w:kinsoku w:val="0"/>
        <w:overflowPunct w:val="0"/>
        <w:ind w:firstLine="540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Для текущего контроля используются сведения служебной корреспонде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ции, устная и письменная информация специалистов и должностных лиц Уполном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ченного органа.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Текущий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контроль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осуществляется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путем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проведения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проверок: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выявления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устранения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нарушений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прав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граждан;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4"/>
          <w:sz w:val="28"/>
          <w:szCs w:val="28"/>
        </w:rPr>
      </w:pPr>
      <w:r w:rsidRPr="008B646D">
        <w:rPr>
          <w:sz w:val="28"/>
          <w:szCs w:val="28"/>
        </w:rPr>
        <w:t>рассмотрения, принятия решений и подготовки ответов на обращения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граждан, содержащие жалобы на решения, действия (бездействие) должнос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 xml:space="preserve">ных </w:t>
      </w:r>
      <w:r w:rsidRPr="008B646D">
        <w:rPr>
          <w:spacing w:val="-4"/>
          <w:sz w:val="28"/>
          <w:szCs w:val="28"/>
        </w:rPr>
        <w:t>лиц.</w:t>
      </w:r>
    </w:p>
    <w:p w:rsidR="008B646D" w:rsidRPr="008B646D" w:rsidRDefault="008B646D" w:rsidP="008B646D">
      <w:pPr>
        <w:pStyle w:val="ab"/>
        <w:kinsoku w:val="0"/>
        <w:overflowPunct w:val="0"/>
        <w:spacing w:before="3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Порядок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периодичность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осуществления</w:t>
      </w:r>
      <w:r w:rsidRPr="008B646D">
        <w:rPr>
          <w:bCs/>
          <w:spacing w:val="-7"/>
          <w:sz w:val="28"/>
          <w:szCs w:val="28"/>
        </w:rPr>
        <w:t xml:space="preserve"> </w:t>
      </w:r>
      <w:proofErr w:type="gramStart"/>
      <w:r w:rsidRPr="008B646D">
        <w:rPr>
          <w:bCs/>
          <w:sz w:val="28"/>
          <w:szCs w:val="28"/>
        </w:rPr>
        <w:t>плановых</w:t>
      </w:r>
      <w:proofErr w:type="gramEnd"/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внеплановых 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проверок полноты и качества предоставления муниципальной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том</w:t>
      </w:r>
      <w:r w:rsidRPr="008B646D">
        <w:rPr>
          <w:bCs/>
          <w:spacing w:val="-2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числе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порядок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формы</w:t>
      </w:r>
      <w:r w:rsidRPr="008B646D">
        <w:rPr>
          <w:bCs/>
          <w:spacing w:val="-6"/>
          <w:sz w:val="28"/>
          <w:szCs w:val="28"/>
        </w:rPr>
        <w:t xml:space="preserve"> </w:t>
      </w:r>
      <w:proofErr w:type="gramStart"/>
      <w:r w:rsidRPr="008B646D">
        <w:rPr>
          <w:bCs/>
          <w:sz w:val="28"/>
          <w:szCs w:val="28"/>
        </w:rPr>
        <w:t>контроля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</w:t>
      </w:r>
      <w:proofErr w:type="gramEnd"/>
      <w:r w:rsidRPr="008B646D">
        <w:rPr>
          <w:bCs/>
          <w:spacing w:val="-1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полнотой и качеством предоставления 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муниципальной услуги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ab/>
        <w:t>4.2.</w:t>
      </w:r>
      <w:proofErr w:type="gramStart"/>
      <w:r w:rsidRPr="008B646D">
        <w:rPr>
          <w:sz w:val="28"/>
          <w:szCs w:val="28"/>
        </w:rPr>
        <w:t>Контроль за</w:t>
      </w:r>
      <w:proofErr w:type="gramEnd"/>
      <w:r w:rsidRPr="008B646D">
        <w:rPr>
          <w:sz w:val="28"/>
          <w:szCs w:val="28"/>
        </w:rPr>
        <w:t xml:space="preserve"> полнотой и качеством предоставления муниципальной у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 xml:space="preserve">луги включает в себя проведение плановых и внеплановых </w:t>
      </w:r>
      <w:r w:rsidRPr="008B646D">
        <w:rPr>
          <w:spacing w:val="-2"/>
          <w:sz w:val="28"/>
          <w:szCs w:val="28"/>
        </w:rPr>
        <w:t>пров</w:t>
      </w:r>
      <w:r w:rsidRPr="008B646D">
        <w:rPr>
          <w:spacing w:val="-2"/>
          <w:sz w:val="28"/>
          <w:szCs w:val="28"/>
        </w:rPr>
        <w:t>е</w:t>
      </w:r>
      <w:r w:rsidRPr="008B646D">
        <w:rPr>
          <w:spacing w:val="-2"/>
          <w:sz w:val="28"/>
          <w:szCs w:val="28"/>
        </w:rPr>
        <w:t>рок.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ab/>
      </w:r>
      <w:r w:rsidRPr="008B646D">
        <w:rPr>
          <w:sz w:val="28"/>
          <w:szCs w:val="28"/>
        </w:rPr>
        <w:t>4.3.Плановые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проверки</w:t>
      </w:r>
      <w:r w:rsidRPr="008B646D">
        <w:rPr>
          <w:spacing w:val="-2"/>
          <w:sz w:val="28"/>
          <w:szCs w:val="28"/>
        </w:rPr>
        <w:t xml:space="preserve"> </w:t>
      </w:r>
      <w:r w:rsidRPr="008B646D">
        <w:rPr>
          <w:sz w:val="28"/>
          <w:szCs w:val="28"/>
        </w:rPr>
        <w:t>осуществляются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основании годовых</w:t>
      </w:r>
      <w:r w:rsidRPr="008B646D">
        <w:rPr>
          <w:spacing w:val="-1"/>
          <w:sz w:val="28"/>
          <w:szCs w:val="28"/>
        </w:rPr>
        <w:t xml:space="preserve"> </w:t>
      </w:r>
      <w:r w:rsidRPr="008B646D">
        <w:rPr>
          <w:sz w:val="28"/>
          <w:szCs w:val="28"/>
        </w:rPr>
        <w:t>планов</w:t>
      </w:r>
      <w:r w:rsidRPr="008B646D">
        <w:rPr>
          <w:spacing w:val="-3"/>
          <w:sz w:val="28"/>
          <w:szCs w:val="28"/>
        </w:rPr>
        <w:t xml:space="preserve"> </w:t>
      </w:r>
      <w:r w:rsidRPr="008B646D">
        <w:rPr>
          <w:sz w:val="28"/>
          <w:szCs w:val="28"/>
        </w:rPr>
        <w:t>работы управления образования, утверждаемых начальником управления образов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ния. При плановой проверке полноты и качества предоставления муниципальной усл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>ги контролю подлежат: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соблюдение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сроков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предоставления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муниципальной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услуги; 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соблюдение положений Административного регламента;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- правильность</w:t>
      </w:r>
      <w:r w:rsidRPr="008B646D">
        <w:rPr>
          <w:spacing w:val="67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68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обоснованность</w:t>
      </w:r>
      <w:r w:rsidRPr="008B646D">
        <w:rPr>
          <w:spacing w:val="67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принятого</w:t>
      </w:r>
      <w:r w:rsidRPr="008B646D">
        <w:rPr>
          <w:spacing w:val="68"/>
          <w:sz w:val="28"/>
          <w:szCs w:val="28"/>
        </w:rPr>
        <w:t xml:space="preserve"> </w:t>
      </w:r>
      <w:r w:rsidRPr="008B646D">
        <w:rPr>
          <w:sz w:val="28"/>
          <w:szCs w:val="28"/>
        </w:rPr>
        <w:t>решения</w:t>
      </w:r>
      <w:r w:rsidRPr="008B646D">
        <w:rPr>
          <w:spacing w:val="68"/>
          <w:sz w:val="28"/>
          <w:szCs w:val="28"/>
        </w:rPr>
        <w:t xml:space="preserve"> </w:t>
      </w:r>
      <w:r w:rsidRPr="008B646D">
        <w:rPr>
          <w:sz w:val="28"/>
          <w:szCs w:val="28"/>
        </w:rPr>
        <w:t>об</w:t>
      </w:r>
      <w:r w:rsidRPr="008B646D">
        <w:rPr>
          <w:spacing w:val="68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отказе в предо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тавлении муниципальной услуги.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Основанием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для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проведения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внеплановых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проверок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являются: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iCs/>
          <w:sz w:val="28"/>
          <w:szCs w:val="28"/>
        </w:rPr>
      </w:pPr>
      <w:r w:rsidRPr="008B646D">
        <w:rPr>
          <w:spacing w:val="-2"/>
          <w:sz w:val="28"/>
          <w:szCs w:val="28"/>
        </w:rPr>
        <w:t xml:space="preserve">- </w:t>
      </w:r>
      <w:r w:rsidRPr="008B646D">
        <w:rPr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</w:t>
      </w:r>
      <w:r w:rsidRPr="008B646D">
        <w:rPr>
          <w:sz w:val="28"/>
          <w:szCs w:val="28"/>
        </w:rPr>
        <w:t>й</w:t>
      </w:r>
      <w:r w:rsidRPr="008B646D">
        <w:rPr>
          <w:sz w:val="28"/>
          <w:szCs w:val="28"/>
        </w:rPr>
        <w:t xml:space="preserve">ской Федерации, нормативных правовых актов </w:t>
      </w:r>
      <w:r w:rsidRPr="008B646D">
        <w:rPr>
          <w:iCs/>
          <w:sz w:val="28"/>
          <w:szCs w:val="28"/>
        </w:rPr>
        <w:t>Венгеровского района;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iCs/>
          <w:sz w:val="28"/>
          <w:szCs w:val="28"/>
        </w:rPr>
        <w:t xml:space="preserve">- </w:t>
      </w:r>
      <w:r w:rsidRPr="008B646D">
        <w:rPr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2"/>
        <w:jc w:val="center"/>
        <w:rPr>
          <w:bCs/>
          <w:spacing w:val="-3"/>
          <w:sz w:val="28"/>
          <w:szCs w:val="28"/>
        </w:rPr>
      </w:pPr>
      <w:r w:rsidRPr="008B646D">
        <w:rPr>
          <w:bCs/>
          <w:sz w:val="28"/>
          <w:szCs w:val="28"/>
        </w:rPr>
        <w:t>Ответственность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должностных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лиц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решения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действия (бездействие),</w:t>
      </w:r>
      <w:r w:rsidRPr="008B646D">
        <w:rPr>
          <w:bCs/>
          <w:spacing w:val="-3"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2"/>
        <w:jc w:val="center"/>
        <w:rPr>
          <w:bCs/>
          <w:spacing w:val="-8"/>
          <w:sz w:val="28"/>
          <w:szCs w:val="28"/>
        </w:rPr>
      </w:pPr>
      <w:proofErr w:type="gramStart"/>
      <w:r w:rsidRPr="008B646D">
        <w:rPr>
          <w:bCs/>
          <w:sz w:val="28"/>
          <w:szCs w:val="28"/>
        </w:rPr>
        <w:t>принимаемые</w:t>
      </w:r>
      <w:r w:rsidRPr="008B646D">
        <w:rPr>
          <w:bCs/>
          <w:spacing w:val="-2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(осуществляемые)</w:t>
      </w:r>
      <w:r w:rsidRPr="008B646D">
        <w:rPr>
          <w:bCs/>
          <w:spacing w:val="-2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ими</w:t>
      </w:r>
      <w:r w:rsidRPr="008B646D">
        <w:rPr>
          <w:bCs/>
          <w:spacing w:val="-2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ходе предоставления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8"/>
          <w:sz w:val="28"/>
          <w:szCs w:val="28"/>
        </w:rPr>
        <w:t xml:space="preserve"> </w:t>
      </w:r>
      <w:proofErr w:type="gramEnd"/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услуги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4.4.По результатам проведенных проверок в случае выявления нарушений положений Административного регламента, нормативных правовых актов </w:t>
      </w:r>
      <w:r w:rsidRPr="008B646D">
        <w:rPr>
          <w:iCs/>
          <w:sz w:val="28"/>
          <w:szCs w:val="28"/>
        </w:rPr>
        <w:lastRenderedPageBreak/>
        <w:t>Венг</w:t>
      </w:r>
      <w:r w:rsidRPr="008B646D">
        <w:rPr>
          <w:iCs/>
          <w:sz w:val="28"/>
          <w:szCs w:val="28"/>
        </w:rPr>
        <w:t>е</w:t>
      </w:r>
      <w:r w:rsidRPr="008B646D">
        <w:rPr>
          <w:iCs/>
          <w:sz w:val="28"/>
          <w:szCs w:val="28"/>
        </w:rPr>
        <w:t>ровского района</w:t>
      </w:r>
      <w:r w:rsidRPr="008B646D">
        <w:rPr>
          <w:i/>
          <w:iCs/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осуществляется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привлечение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виновных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лиц к ответственн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сти в соответствии с законодательством Российской Федерации.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Персональная ответственность должностных лиц за правильность и</w:t>
      </w:r>
      <w:r w:rsidRPr="008B646D">
        <w:rPr>
          <w:spacing w:val="74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сво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временность</w:t>
      </w:r>
      <w:r w:rsidRPr="008B646D">
        <w:rPr>
          <w:spacing w:val="73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принятия</w:t>
      </w:r>
      <w:r w:rsidRPr="008B646D">
        <w:rPr>
          <w:spacing w:val="74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решения</w:t>
      </w:r>
      <w:r w:rsidRPr="008B646D">
        <w:rPr>
          <w:spacing w:val="74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</w:t>
      </w:r>
      <w:r w:rsidRPr="008B646D">
        <w:rPr>
          <w:spacing w:val="74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предоставлении</w:t>
      </w:r>
      <w:r w:rsidRPr="008B646D">
        <w:rPr>
          <w:spacing w:val="74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(об</w:t>
      </w:r>
      <w:r w:rsidRPr="008B646D">
        <w:rPr>
          <w:spacing w:val="74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отказе в предоставл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нии) муниципальной услуги закрепляется в их должностных инструкциях</w:t>
      </w:r>
      <w:r w:rsidRPr="008B646D">
        <w:rPr>
          <w:color w:val="FF0000"/>
          <w:sz w:val="28"/>
          <w:szCs w:val="28"/>
        </w:rPr>
        <w:t xml:space="preserve"> </w:t>
      </w:r>
      <w:r w:rsidRPr="008B646D">
        <w:rPr>
          <w:sz w:val="28"/>
          <w:szCs w:val="28"/>
        </w:rPr>
        <w:t>в соответствии с требованиями законодател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ства.</w:t>
      </w:r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Требования</w:t>
      </w:r>
      <w:r w:rsidRPr="008B646D">
        <w:rPr>
          <w:bCs/>
          <w:spacing w:val="-9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к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порядку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формам</w:t>
      </w:r>
      <w:r w:rsidRPr="008B646D">
        <w:rPr>
          <w:bCs/>
          <w:spacing w:val="-5"/>
          <w:sz w:val="28"/>
          <w:szCs w:val="28"/>
        </w:rPr>
        <w:t xml:space="preserve"> </w:t>
      </w:r>
      <w:proofErr w:type="gramStart"/>
      <w:r w:rsidRPr="008B646D">
        <w:rPr>
          <w:bCs/>
          <w:sz w:val="28"/>
          <w:szCs w:val="28"/>
        </w:rPr>
        <w:t>контроля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</w:t>
      </w:r>
      <w:proofErr w:type="gramEnd"/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pacing w:val="-2"/>
          <w:sz w:val="28"/>
          <w:szCs w:val="28"/>
        </w:rPr>
        <w:t>предоставлением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муниципальной 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в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том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числе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со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стороны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граждан, их объединений 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и организаций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4.5.Граждане, их объединения и организации имеют право осуществлять </w:t>
      </w:r>
      <w:proofErr w:type="gramStart"/>
      <w:r w:rsidRPr="008B646D">
        <w:rPr>
          <w:sz w:val="28"/>
          <w:szCs w:val="28"/>
        </w:rPr>
        <w:t>контроль за</w:t>
      </w:r>
      <w:proofErr w:type="gramEnd"/>
      <w:r w:rsidRPr="008B646D">
        <w:rPr>
          <w:sz w:val="28"/>
          <w:szCs w:val="28"/>
        </w:rPr>
        <w:t xml:space="preserve"> предоставлением муниципальной услуги путем получения информ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ции о ходе предоставления муниципальной услуги, в том числе о сроках заверш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ния административных процедур (действий).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Граждане,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их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объединения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-7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организации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также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имеют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право:</w:t>
      </w:r>
    </w:p>
    <w:p w:rsidR="008B646D" w:rsidRPr="008B646D" w:rsidRDefault="008B646D" w:rsidP="008B646D">
      <w:pPr>
        <w:pStyle w:val="ab"/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 xml:space="preserve">- </w:t>
      </w:r>
      <w:r w:rsidRPr="008B646D">
        <w:rPr>
          <w:sz w:val="28"/>
          <w:szCs w:val="28"/>
        </w:rPr>
        <w:t>направлять замечания и предложения по улучшению доступности и кач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ства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предоставления муниципальной услуги;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- </w:t>
      </w:r>
      <w:r w:rsidRPr="008B646D">
        <w:rPr>
          <w:spacing w:val="-2"/>
          <w:sz w:val="28"/>
          <w:szCs w:val="28"/>
        </w:rPr>
        <w:t xml:space="preserve">вносить предложения </w:t>
      </w:r>
      <w:r w:rsidRPr="008B646D">
        <w:rPr>
          <w:spacing w:val="-10"/>
          <w:sz w:val="28"/>
          <w:szCs w:val="28"/>
        </w:rPr>
        <w:t xml:space="preserve">о </w:t>
      </w:r>
      <w:r w:rsidRPr="008B646D">
        <w:rPr>
          <w:spacing w:val="-4"/>
          <w:sz w:val="28"/>
          <w:szCs w:val="28"/>
        </w:rPr>
        <w:t xml:space="preserve">мерах </w:t>
      </w:r>
      <w:r w:rsidRPr="008B646D">
        <w:rPr>
          <w:spacing w:val="-6"/>
          <w:sz w:val="28"/>
          <w:szCs w:val="28"/>
        </w:rPr>
        <w:t xml:space="preserve">по </w:t>
      </w:r>
      <w:r w:rsidRPr="008B646D">
        <w:rPr>
          <w:spacing w:val="-2"/>
          <w:sz w:val="28"/>
          <w:szCs w:val="28"/>
        </w:rPr>
        <w:t xml:space="preserve">устранению нарушений </w:t>
      </w:r>
      <w:r w:rsidRPr="008B646D">
        <w:rPr>
          <w:sz w:val="28"/>
          <w:szCs w:val="28"/>
        </w:rPr>
        <w:t>Администрати</w:t>
      </w:r>
      <w:r w:rsidRPr="008B646D">
        <w:rPr>
          <w:sz w:val="28"/>
          <w:szCs w:val="28"/>
        </w:rPr>
        <w:t>в</w:t>
      </w:r>
      <w:r w:rsidRPr="008B646D">
        <w:rPr>
          <w:sz w:val="28"/>
          <w:szCs w:val="28"/>
        </w:rPr>
        <w:t>ного регламента.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4.6.Должностные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лица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управления образования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принимают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меры к прекращению допущенных нарушений, устраняют причины и условия, способс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 xml:space="preserve">вующие совершению нарушений. 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Информация о результатах рассмотрения замечаний и предложений гра</w:t>
      </w:r>
      <w:r w:rsidRPr="008B646D">
        <w:rPr>
          <w:sz w:val="28"/>
          <w:szCs w:val="28"/>
        </w:rPr>
        <w:t>ж</w:t>
      </w:r>
      <w:r w:rsidRPr="008B646D">
        <w:rPr>
          <w:sz w:val="28"/>
          <w:szCs w:val="28"/>
        </w:rPr>
        <w:t>дан, их объединений и организаций доводится до сведения лиц, направивших эти зам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чания и предложения.</w:t>
      </w:r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8B646D">
        <w:rPr>
          <w:rFonts w:ascii="Times New Roman" w:hAnsi="Times New Roman"/>
          <w:bCs/>
          <w:sz w:val="28"/>
          <w:szCs w:val="28"/>
        </w:rPr>
        <w:t>.Досудебный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(внесудебный)</w:t>
      </w:r>
      <w:r w:rsidRPr="008B646D">
        <w:rPr>
          <w:rFonts w:ascii="Times New Roman" w:hAnsi="Times New Roman"/>
          <w:bCs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порядок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обжалования</w:t>
      </w:r>
      <w:r w:rsidRPr="008B646D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решений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и</w:t>
      </w:r>
      <w:r w:rsidRPr="008B646D">
        <w:rPr>
          <w:rFonts w:ascii="Times New Roman" w:hAnsi="Times New Roman"/>
          <w:bCs/>
          <w:spacing w:val="-5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 xml:space="preserve">действий 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>(безде</w:t>
      </w:r>
      <w:r w:rsidRPr="008B646D">
        <w:rPr>
          <w:rFonts w:ascii="Times New Roman" w:hAnsi="Times New Roman"/>
          <w:bCs/>
          <w:sz w:val="28"/>
          <w:szCs w:val="28"/>
        </w:rPr>
        <w:t>й</w:t>
      </w:r>
      <w:r w:rsidRPr="008B646D">
        <w:rPr>
          <w:rFonts w:ascii="Times New Roman" w:hAnsi="Times New Roman"/>
          <w:bCs/>
          <w:sz w:val="28"/>
          <w:szCs w:val="28"/>
        </w:rPr>
        <w:t xml:space="preserve">ствия) органа, предоставляющего </w:t>
      </w:r>
      <w:proofErr w:type="gramStart"/>
      <w:r w:rsidRPr="008B646D">
        <w:rPr>
          <w:rFonts w:ascii="Times New Roman" w:hAnsi="Times New Roman"/>
          <w:bCs/>
          <w:sz w:val="28"/>
          <w:szCs w:val="28"/>
        </w:rPr>
        <w:t>муниципальную</w:t>
      </w:r>
      <w:proofErr w:type="gramEnd"/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right="2"/>
        <w:jc w:val="center"/>
        <w:rPr>
          <w:bCs/>
          <w:spacing w:val="-2"/>
          <w:sz w:val="28"/>
          <w:szCs w:val="28"/>
        </w:rPr>
      </w:pPr>
      <w:r w:rsidRPr="008B646D">
        <w:rPr>
          <w:bCs/>
          <w:sz w:val="28"/>
          <w:szCs w:val="28"/>
        </w:rPr>
        <w:t>услугу,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также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их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должностных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лиц,</w:t>
      </w:r>
      <w:r w:rsidRPr="008B646D">
        <w:rPr>
          <w:bCs/>
          <w:spacing w:val="-3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 xml:space="preserve">муниципальных </w:t>
      </w:r>
      <w:r w:rsidRPr="008B646D">
        <w:rPr>
          <w:bCs/>
          <w:spacing w:val="-2"/>
          <w:sz w:val="28"/>
          <w:szCs w:val="28"/>
        </w:rPr>
        <w:t>служащих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firstLine="709"/>
        <w:jc w:val="both"/>
        <w:rPr>
          <w:bCs/>
          <w:spacing w:val="-2"/>
          <w:sz w:val="28"/>
          <w:szCs w:val="28"/>
        </w:rPr>
      </w:pPr>
      <w:r w:rsidRPr="008B646D">
        <w:rPr>
          <w:sz w:val="28"/>
          <w:szCs w:val="28"/>
        </w:rPr>
        <w:t>5.1.Заявитель имеет право на обжалование решения и (или) действий (бездейс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вия) должностных лиц управления образования, муниципальных служащих, многофункци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нального центра, а также работника многофункционального центра при предоставлении муниципальной услуги в досудебном (внесудебном) порядке (д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лее – жалоба).</w:t>
      </w:r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pacing w:val="-5"/>
          <w:sz w:val="28"/>
          <w:szCs w:val="28"/>
        </w:rPr>
      </w:pPr>
      <w:r w:rsidRPr="008B646D">
        <w:rPr>
          <w:bCs/>
          <w:sz w:val="28"/>
          <w:szCs w:val="28"/>
        </w:rPr>
        <w:t>Органы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местного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самоуправления,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организации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уполномоченные</w:t>
      </w:r>
      <w:r w:rsidRPr="008B646D">
        <w:rPr>
          <w:bCs/>
          <w:spacing w:val="-5"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на рассмотрение жалобы лица, которым может быть направлена жалоба </w:t>
      </w:r>
    </w:p>
    <w:p w:rsidR="008B646D" w:rsidRPr="008B646D" w:rsidRDefault="008B646D" w:rsidP="008B646D">
      <w:pPr>
        <w:pStyle w:val="ab"/>
        <w:tabs>
          <w:tab w:val="left" w:pos="709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заявителя в досудебном (внесудебном) порядке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5.2.В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досудебном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(внесудебном)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порядке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заявитель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вправе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обратиться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с жалобой в письменной форме на б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>мажном носителе или в электронной форме: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ab/>
      </w:r>
      <w:proofErr w:type="gramStart"/>
      <w:r w:rsidRPr="008B646D">
        <w:rPr>
          <w:sz w:val="28"/>
          <w:szCs w:val="28"/>
        </w:rPr>
        <w:t>- в управление образования – на решение и (или) действия (бездействие) должностного лица, руководителя управления образования, на решение и дейс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вия (бездействие) управления образования;</w:t>
      </w:r>
      <w:proofErr w:type="gramEnd"/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в вышестоящий орган на решение и (или) действия (бездействие) должностного лица, руководителя  управления образов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ния;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- к руководителю многофункционального центра – на решения и действия (бездействие) работника многофункционального центра;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 xml:space="preserve">- к учредителю многофункционального центра – на решение и действия (бездействие) многофункционального центра. 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В управлении образования, многофункциональном центре, у учредителя многофункционального центра определяются уполномоченные на ра</w:t>
      </w:r>
      <w:r w:rsidRPr="008B646D">
        <w:rPr>
          <w:sz w:val="28"/>
          <w:szCs w:val="28"/>
        </w:rPr>
        <w:t>с</w:t>
      </w:r>
      <w:r w:rsidRPr="008B646D">
        <w:rPr>
          <w:sz w:val="28"/>
          <w:szCs w:val="28"/>
        </w:rPr>
        <w:t>смотрение жалоб должностные лица.</w:t>
      </w:r>
    </w:p>
    <w:p w:rsidR="008B646D" w:rsidRPr="008B646D" w:rsidRDefault="008B646D" w:rsidP="008B646D">
      <w:pPr>
        <w:pStyle w:val="ab"/>
        <w:kinsoku w:val="0"/>
        <w:overflowPunct w:val="0"/>
        <w:spacing w:before="2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Способы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информирования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заявителей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о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порядке</w:t>
      </w:r>
      <w:r w:rsidRPr="008B646D">
        <w:rPr>
          <w:bCs/>
          <w:spacing w:val="-4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подачи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и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рассмотрения жал</w:t>
      </w:r>
      <w:r w:rsidRPr="008B646D">
        <w:rPr>
          <w:bCs/>
          <w:sz w:val="28"/>
          <w:szCs w:val="28"/>
        </w:rPr>
        <w:t>о</w:t>
      </w:r>
      <w:r w:rsidRPr="008B646D">
        <w:rPr>
          <w:bCs/>
          <w:sz w:val="28"/>
          <w:szCs w:val="28"/>
        </w:rPr>
        <w:t xml:space="preserve">бы, 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в том числе с использованием ЕПГУ и/или РПГУ</w:t>
      </w:r>
    </w:p>
    <w:p w:rsidR="008B646D" w:rsidRPr="008B646D" w:rsidRDefault="008B646D" w:rsidP="008B646D">
      <w:pPr>
        <w:pStyle w:val="ab"/>
        <w:kinsoku w:val="0"/>
        <w:overflowPunct w:val="0"/>
        <w:ind w:right="2"/>
        <w:jc w:val="both"/>
        <w:rPr>
          <w:sz w:val="28"/>
          <w:szCs w:val="28"/>
        </w:rPr>
      </w:pPr>
      <w:r w:rsidRPr="008B646D">
        <w:rPr>
          <w:sz w:val="28"/>
          <w:szCs w:val="28"/>
        </w:rPr>
        <w:tab/>
        <w:t>5.3.Информация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порядке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подачи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рассмотрения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жалобы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размещается на и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формационных стендах в местах предоставления муниципальной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услуги,</w:t>
      </w:r>
      <w:r w:rsidRPr="008B646D">
        <w:rPr>
          <w:spacing w:val="29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сайте</w:t>
      </w:r>
      <w:r w:rsidRPr="008B646D">
        <w:rPr>
          <w:spacing w:val="27"/>
          <w:sz w:val="28"/>
          <w:szCs w:val="28"/>
        </w:rPr>
        <w:t xml:space="preserve"> </w:t>
      </w:r>
      <w:r w:rsidRPr="008B646D">
        <w:rPr>
          <w:sz w:val="28"/>
          <w:szCs w:val="28"/>
        </w:rPr>
        <w:t>управления образования,</w:t>
      </w:r>
      <w:r w:rsidRPr="008B646D">
        <w:rPr>
          <w:spacing w:val="29"/>
          <w:sz w:val="28"/>
          <w:szCs w:val="28"/>
        </w:rPr>
        <w:t xml:space="preserve"> </w:t>
      </w:r>
      <w:r w:rsidRPr="008B646D">
        <w:rPr>
          <w:sz w:val="28"/>
          <w:szCs w:val="28"/>
        </w:rPr>
        <w:t>ЕПГУ</w:t>
      </w:r>
      <w:r w:rsidRPr="008B646D">
        <w:rPr>
          <w:spacing w:val="36"/>
          <w:sz w:val="28"/>
          <w:szCs w:val="28"/>
        </w:rPr>
        <w:t xml:space="preserve"> </w:t>
      </w:r>
      <w:r w:rsidRPr="008B646D">
        <w:rPr>
          <w:sz w:val="28"/>
          <w:szCs w:val="28"/>
        </w:rPr>
        <w:t>и/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или</w:t>
      </w:r>
      <w:r w:rsidRPr="008B646D">
        <w:rPr>
          <w:spacing w:val="30"/>
          <w:sz w:val="28"/>
          <w:szCs w:val="28"/>
        </w:rPr>
        <w:t xml:space="preserve"> </w:t>
      </w:r>
      <w:r w:rsidRPr="008B646D">
        <w:rPr>
          <w:sz w:val="28"/>
          <w:szCs w:val="28"/>
        </w:rPr>
        <w:t>РПГУ, а также предоставляется в ус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>ной форме по телефону и (или) на личном приеме либо в письменной форме почтовым отправлением по адресу, указанному заявит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лем (представителем).</w:t>
      </w:r>
    </w:p>
    <w:p w:rsidR="008B646D" w:rsidRPr="008B646D" w:rsidRDefault="008B646D" w:rsidP="008B646D">
      <w:pPr>
        <w:pStyle w:val="ab"/>
        <w:kinsoku w:val="0"/>
        <w:overflowPunct w:val="0"/>
        <w:spacing w:before="7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spacing w:before="1"/>
        <w:ind w:right="2"/>
        <w:jc w:val="center"/>
        <w:rPr>
          <w:bCs/>
          <w:sz w:val="28"/>
          <w:szCs w:val="28"/>
        </w:rPr>
      </w:pPr>
      <w:proofErr w:type="gramStart"/>
      <w:r w:rsidRPr="008B646D">
        <w:rPr>
          <w:bCs/>
          <w:sz w:val="28"/>
          <w:szCs w:val="28"/>
        </w:rPr>
        <w:t>Перечень</w:t>
      </w:r>
      <w:r w:rsidRPr="008B646D">
        <w:rPr>
          <w:bCs/>
          <w:spacing w:val="-6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нормативных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правовых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актов,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регулирующих</w:t>
      </w:r>
      <w:r w:rsidRPr="008B646D">
        <w:rPr>
          <w:bCs/>
          <w:spacing w:val="-5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порядок</w:t>
      </w:r>
      <w:r w:rsidRPr="008B646D">
        <w:rPr>
          <w:bCs/>
          <w:spacing w:val="-7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досудебного (внесудебного) обжалования действий (бездействия) и (или) решений, прин</w:t>
      </w:r>
      <w:r w:rsidRPr="008B646D">
        <w:rPr>
          <w:bCs/>
          <w:sz w:val="28"/>
          <w:szCs w:val="28"/>
        </w:rPr>
        <w:t>я</w:t>
      </w:r>
      <w:r w:rsidRPr="008B646D">
        <w:rPr>
          <w:bCs/>
          <w:sz w:val="28"/>
          <w:szCs w:val="28"/>
        </w:rPr>
        <w:t>тых (осуществленных) в ходе предоставления муниципальной услуги</w:t>
      </w:r>
      <w:proofErr w:type="gramEnd"/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spacing w:before="1"/>
        <w:ind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5.4.Порядок досудебного (внесудебного) обжалования решений и действий (бездействия) управления образования, предоставляющего муниципальную услугу, а также его дол</w:t>
      </w:r>
      <w:r w:rsidRPr="008B646D">
        <w:rPr>
          <w:sz w:val="28"/>
          <w:szCs w:val="28"/>
        </w:rPr>
        <w:t>ж</w:t>
      </w:r>
      <w:r w:rsidRPr="008B646D">
        <w:rPr>
          <w:sz w:val="28"/>
          <w:szCs w:val="28"/>
        </w:rPr>
        <w:t>ностных лиц регулируется: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spacing w:before="1"/>
        <w:ind w:firstLine="709"/>
        <w:jc w:val="both"/>
        <w:rPr>
          <w:spacing w:val="-5"/>
          <w:sz w:val="28"/>
          <w:szCs w:val="28"/>
        </w:rPr>
      </w:pPr>
      <w:r w:rsidRPr="008B646D">
        <w:rPr>
          <w:sz w:val="28"/>
          <w:szCs w:val="28"/>
        </w:rPr>
        <w:t>- Федеральным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законом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№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210-</w:t>
      </w:r>
      <w:r w:rsidRPr="008B646D">
        <w:rPr>
          <w:spacing w:val="-5"/>
          <w:sz w:val="28"/>
          <w:szCs w:val="28"/>
        </w:rPr>
        <w:t>ФЗ;</w:t>
      </w:r>
    </w:p>
    <w:p w:rsidR="008B646D" w:rsidRPr="008B646D" w:rsidRDefault="008B646D" w:rsidP="008B646D">
      <w:pPr>
        <w:pStyle w:val="ab"/>
        <w:tabs>
          <w:tab w:val="left" w:pos="9923"/>
        </w:tabs>
        <w:kinsoku w:val="0"/>
        <w:overflowPunct w:val="0"/>
        <w:spacing w:before="1"/>
        <w:ind w:firstLine="709"/>
        <w:jc w:val="both"/>
        <w:rPr>
          <w:sz w:val="28"/>
          <w:szCs w:val="28"/>
        </w:rPr>
      </w:pPr>
      <w:r w:rsidRPr="008B646D">
        <w:rPr>
          <w:i/>
          <w:iCs/>
          <w:sz w:val="28"/>
          <w:szCs w:val="28"/>
        </w:rPr>
        <w:t xml:space="preserve">- </w:t>
      </w:r>
      <w:hyperlink r:id="rId17" w:history="1">
        <w:r w:rsidRPr="008B646D">
          <w:rPr>
            <w:sz w:val="28"/>
            <w:szCs w:val="28"/>
          </w:rPr>
          <w:t>постановлением</w:t>
        </w:r>
        <w:r w:rsidRPr="008B646D">
          <w:rPr>
            <w:spacing w:val="23"/>
            <w:sz w:val="28"/>
            <w:szCs w:val="28"/>
          </w:rPr>
          <w:t xml:space="preserve"> </w:t>
        </w:r>
      </w:hyperlink>
      <w:r w:rsidRPr="008B646D">
        <w:rPr>
          <w:sz w:val="28"/>
          <w:szCs w:val="28"/>
        </w:rPr>
        <w:t>Правительства</w:t>
      </w:r>
      <w:r w:rsidRPr="008B646D">
        <w:rPr>
          <w:spacing w:val="24"/>
          <w:sz w:val="28"/>
          <w:szCs w:val="28"/>
        </w:rPr>
        <w:t xml:space="preserve"> </w:t>
      </w:r>
      <w:r w:rsidRPr="008B646D">
        <w:rPr>
          <w:sz w:val="28"/>
          <w:szCs w:val="28"/>
        </w:rPr>
        <w:t>Российской</w:t>
      </w:r>
      <w:r w:rsidRPr="008B646D">
        <w:rPr>
          <w:spacing w:val="25"/>
          <w:sz w:val="28"/>
          <w:szCs w:val="28"/>
        </w:rPr>
        <w:t xml:space="preserve"> </w:t>
      </w:r>
      <w:r w:rsidRPr="008B646D">
        <w:rPr>
          <w:sz w:val="28"/>
          <w:szCs w:val="28"/>
        </w:rPr>
        <w:t>Федерации</w:t>
      </w:r>
      <w:r w:rsidRPr="008B646D">
        <w:rPr>
          <w:spacing w:val="23"/>
          <w:sz w:val="28"/>
          <w:szCs w:val="28"/>
        </w:rPr>
        <w:t xml:space="preserve"> </w:t>
      </w:r>
      <w:r w:rsidRPr="008B646D">
        <w:rPr>
          <w:sz w:val="28"/>
          <w:szCs w:val="28"/>
        </w:rPr>
        <w:t>от</w:t>
      </w:r>
      <w:r w:rsidRPr="008B646D">
        <w:rPr>
          <w:spacing w:val="22"/>
          <w:sz w:val="28"/>
          <w:szCs w:val="28"/>
        </w:rPr>
        <w:t xml:space="preserve"> </w:t>
      </w:r>
      <w:r w:rsidRPr="008B646D">
        <w:rPr>
          <w:sz w:val="28"/>
          <w:szCs w:val="28"/>
        </w:rPr>
        <w:t>20</w:t>
      </w:r>
      <w:r w:rsidRPr="008B646D">
        <w:rPr>
          <w:spacing w:val="23"/>
          <w:sz w:val="28"/>
          <w:szCs w:val="28"/>
        </w:rPr>
        <w:t xml:space="preserve"> </w:t>
      </w:r>
      <w:r w:rsidRPr="008B646D">
        <w:rPr>
          <w:sz w:val="28"/>
          <w:szCs w:val="28"/>
        </w:rPr>
        <w:t>ноября</w:t>
      </w:r>
      <w:r w:rsidRPr="008B646D">
        <w:rPr>
          <w:spacing w:val="22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8B646D">
          <w:rPr>
            <w:sz w:val="28"/>
            <w:szCs w:val="28"/>
          </w:rPr>
          <w:t>2012</w:t>
        </w:r>
        <w:r w:rsidRPr="008B646D">
          <w:rPr>
            <w:spacing w:val="26"/>
            <w:sz w:val="28"/>
            <w:szCs w:val="28"/>
          </w:rPr>
          <w:t xml:space="preserve"> </w:t>
        </w:r>
        <w:r w:rsidRPr="008B646D">
          <w:rPr>
            <w:spacing w:val="-5"/>
            <w:sz w:val="28"/>
            <w:szCs w:val="28"/>
          </w:rPr>
          <w:t xml:space="preserve">года </w:t>
        </w:r>
      </w:smartTag>
      <w:r w:rsidRPr="008B646D">
        <w:rPr>
          <w:sz w:val="28"/>
          <w:szCs w:val="28"/>
        </w:rPr>
        <w:t>№ 1198 «О федеральной государственной информационной системе, обесп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>чивающей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процесс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досудебного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(внесудебного)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обжалования</w:t>
      </w:r>
      <w:r w:rsidRPr="008B646D">
        <w:rPr>
          <w:spacing w:val="80"/>
          <w:w w:val="15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решений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действий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(бездействия),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совершенных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государственных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 мун</w:t>
      </w:r>
      <w:r w:rsidRPr="008B646D">
        <w:rPr>
          <w:sz w:val="28"/>
          <w:szCs w:val="28"/>
        </w:rPr>
        <w:t>и</w:t>
      </w:r>
      <w:r w:rsidRPr="008B646D">
        <w:rPr>
          <w:sz w:val="28"/>
          <w:szCs w:val="28"/>
        </w:rPr>
        <w:t>ципальных услуг».</w:t>
      </w:r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sz w:val="28"/>
          <w:szCs w:val="28"/>
        </w:rPr>
      </w:pP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pacing w:val="-7"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  <w:lang w:val="en-US"/>
        </w:rPr>
        <w:t>VI</w:t>
      </w:r>
      <w:r w:rsidRPr="008B646D">
        <w:rPr>
          <w:rFonts w:ascii="Times New Roman" w:hAnsi="Times New Roman"/>
          <w:bCs/>
          <w:sz w:val="28"/>
          <w:szCs w:val="28"/>
        </w:rPr>
        <w:t>.Особенности</w:t>
      </w:r>
      <w:r w:rsidRPr="008B646D">
        <w:rPr>
          <w:rFonts w:ascii="Times New Roman" w:hAnsi="Times New Roman"/>
          <w:bCs/>
          <w:spacing w:val="-8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выполнения</w:t>
      </w:r>
      <w:r w:rsidRPr="008B646D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административных</w:t>
      </w:r>
      <w:r w:rsidRPr="008B646D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процедур</w:t>
      </w:r>
      <w:r w:rsidRPr="008B646D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  <w:r w:rsidRPr="008B646D">
        <w:rPr>
          <w:rFonts w:ascii="Times New Roman" w:hAnsi="Times New Roman"/>
          <w:bCs/>
          <w:sz w:val="28"/>
          <w:szCs w:val="28"/>
        </w:rPr>
        <w:t>(действий)</w:t>
      </w:r>
      <w:r w:rsidRPr="008B646D">
        <w:rPr>
          <w:rFonts w:ascii="Times New Roman" w:hAnsi="Times New Roman"/>
          <w:bCs/>
          <w:spacing w:val="-7"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4"/>
        <w:tabs>
          <w:tab w:val="left" w:pos="0"/>
        </w:tabs>
        <w:kinsoku w:val="0"/>
        <w:overflowPunct w:val="0"/>
        <w:ind w:left="0" w:right="2"/>
        <w:jc w:val="center"/>
        <w:rPr>
          <w:rFonts w:ascii="Times New Roman" w:hAnsi="Times New Roman"/>
          <w:bCs/>
          <w:sz w:val="28"/>
          <w:szCs w:val="28"/>
        </w:rPr>
      </w:pPr>
      <w:r w:rsidRPr="008B646D">
        <w:rPr>
          <w:rFonts w:ascii="Times New Roman" w:hAnsi="Times New Roman"/>
          <w:bCs/>
          <w:sz w:val="28"/>
          <w:szCs w:val="28"/>
        </w:rPr>
        <w:t>в мног</w:t>
      </w:r>
      <w:r w:rsidRPr="008B646D">
        <w:rPr>
          <w:rFonts w:ascii="Times New Roman" w:hAnsi="Times New Roman"/>
          <w:bCs/>
          <w:sz w:val="28"/>
          <w:szCs w:val="28"/>
        </w:rPr>
        <w:t>о</w:t>
      </w:r>
      <w:r w:rsidRPr="008B646D">
        <w:rPr>
          <w:rFonts w:ascii="Times New Roman" w:hAnsi="Times New Roman"/>
          <w:bCs/>
          <w:sz w:val="28"/>
          <w:szCs w:val="28"/>
        </w:rPr>
        <w:t>функциональных центрах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spacing w:before="11"/>
        <w:ind w:right="2"/>
        <w:jc w:val="center"/>
        <w:rPr>
          <w:b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 xml:space="preserve">Исчерпывающий перечень административных процедур (действий)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при предоставлении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услуги,</w:t>
      </w:r>
      <w:r w:rsidRPr="008B646D">
        <w:rPr>
          <w:bCs/>
          <w:spacing w:val="-8"/>
          <w:sz w:val="28"/>
          <w:szCs w:val="28"/>
        </w:rPr>
        <w:t xml:space="preserve"> </w:t>
      </w:r>
      <w:proofErr w:type="gramStart"/>
      <w:r w:rsidRPr="008B646D">
        <w:rPr>
          <w:bCs/>
          <w:sz w:val="28"/>
          <w:szCs w:val="28"/>
        </w:rPr>
        <w:t>выполняемых</w:t>
      </w:r>
      <w:proofErr w:type="gramEnd"/>
      <w:r w:rsidRPr="008B646D">
        <w:rPr>
          <w:bCs/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b"/>
        <w:tabs>
          <w:tab w:val="left" w:pos="0"/>
        </w:tabs>
        <w:kinsoku w:val="0"/>
        <w:overflowPunct w:val="0"/>
        <w:ind w:right="2"/>
        <w:jc w:val="center"/>
        <w:rPr>
          <w:bCs/>
          <w:sz w:val="28"/>
          <w:szCs w:val="28"/>
        </w:rPr>
      </w:pPr>
      <w:r w:rsidRPr="008B646D">
        <w:rPr>
          <w:bCs/>
          <w:sz w:val="28"/>
          <w:szCs w:val="28"/>
        </w:rPr>
        <w:t>многофункциональными центрами</w:t>
      </w:r>
    </w:p>
    <w:p w:rsidR="008B646D" w:rsidRPr="008B646D" w:rsidRDefault="008B646D" w:rsidP="008B646D">
      <w:pPr>
        <w:pStyle w:val="ab"/>
        <w:tabs>
          <w:tab w:val="left" w:pos="0"/>
          <w:tab w:val="left" w:pos="709"/>
        </w:tabs>
        <w:kinsoku w:val="0"/>
        <w:overflowPunct w:val="0"/>
        <w:ind w:right="2"/>
        <w:jc w:val="both"/>
        <w:rPr>
          <w:spacing w:val="-2"/>
          <w:sz w:val="28"/>
          <w:szCs w:val="28"/>
        </w:rPr>
        <w:sectPr w:rsidR="008B646D" w:rsidRPr="008B646D" w:rsidSect="008B646D">
          <w:headerReference w:type="default" r:id="rId18"/>
          <w:pgSz w:w="11910" w:h="16840"/>
          <w:pgMar w:top="567" w:right="567" w:bottom="567" w:left="1418" w:header="425" w:footer="0" w:gutter="0"/>
          <w:cols w:space="720"/>
          <w:noEndnote/>
        </w:sectPr>
      </w:pPr>
      <w:r w:rsidRPr="008B646D">
        <w:rPr>
          <w:bCs/>
          <w:sz w:val="28"/>
          <w:szCs w:val="28"/>
        </w:rPr>
        <w:lastRenderedPageBreak/>
        <w:tab/>
      </w:r>
      <w:r w:rsidRPr="008B646D">
        <w:rPr>
          <w:sz w:val="28"/>
          <w:szCs w:val="28"/>
        </w:rPr>
        <w:t>6.1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Многофункциональный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sz w:val="28"/>
          <w:szCs w:val="28"/>
        </w:rPr>
        <w:t>центр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 xml:space="preserve">осуществляет </w:t>
      </w:r>
      <w:r w:rsidRPr="008B646D">
        <w:rPr>
          <w:bCs/>
          <w:sz w:val="28"/>
          <w:szCs w:val="28"/>
        </w:rPr>
        <w:t>исчерпывающий перечень административных процедур (действий) при предоставлении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муниципальной</w:t>
      </w:r>
      <w:r w:rsidRPr="008B646D">
        <w:rPr>
          <w:bCs/>
          <w:spacing w:val="-8"/>
          <w:sz w:val="28"/>
          <w:szCs w:val="28"/>
        </w:rPr>
        <w:t xml:space="preserve"> </w:t>
      </w:r>
      <w:r w:rsidRPr="008B646D">
        <w:rPr>
          <w:bCs/>
          <w:sz w:val="28"/>
          <w:szCs w:val="28"/>
        </w:rPr>
        <w:t>у</w:t>
      </w:r>
      <w:r w:rsidRPr="008B646D">
        <w:rPr>
          <w:bCs/>
          <w:sz w:val="28"/>
          <w:szCs w:val="28"/>
        </w:rPr>
        <w:t>с</w:t>
      </w:r>
      <w:r w:rsidRPr="008B646D">
        <w:rPr>
          <w:bCs/>
          <w:sz w:val="28"/>
          <w:szCs w:val="28"/>
        </w:rPr>
        <w:t>луги.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1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регламенту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по предоставлению муниципальной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«Постановка на учет и направление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дошк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kinsoku w:val="0"/>
        <w:overflowPunct w:val="0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8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уведомления</w:t>
      </w:r>
      <w:r w:rsidRPr="008B646D">
        <w:rPr>
          <w:b/>
          <w:bCs/>
          <w:spacing w:val="-8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8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промежуточного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 xml:space="preserve">результата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м</w:t>
      </w:r>
      <w:r w:rsidRPr="008B646D">
        <w:rPr>
          <w:b/>
          <w:bCs/>
          <w:sz w:val="28"/>
          <w:szCs w:val="28"/>
        </w:rPr>
        <w:t>у</w:t>
      </w:r>
      <w:r w:rsidRPr="008B646D">
        <w:rPr>
          <w:b/>
          <w:bCs/>
          <w:sz w:val="28"/>
          <w:szCs w:val="28"/>
        </w:rPr>
        <w:t>ниципальной услуги (постановка на учет)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/>
          <w:bCs/>
          <w:spacing w:val="-4"/>
          <w:sz w:val="28"/>
          <w:szCs w:val="28"/>
        </w:rPr>
      </w:pP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электронной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pacing w:val="-4"/>
          <w:sz w:val="28"/>
          <w:szCs w:val="28"/>
        </w:rPr>
        <w:t>форме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both"/>
        <w:rPr>
          <w:b/>
          <w:bCs/>
          <w:i/>
          <w:iCs/>
          <w:spacing w:val="-2"/>
          <w:sz w:val="28"/>
          <w:szCs w:val="28"/>
        </w:rPr>
      </w:pPr>
      <w:r w:rsidRPr="008B646D">
        <w:rPr>
          <w:sz w:val="28"/>
          <w:szCs w:val="28"/>
        </w:rPr>
        <w:t>Статус</w:t>
      </w:r>
      <w:r w:rsidRPr="008B646D">
        <w:rPr>
          <w:spacing w:val="-10"/>
          <w:sz w:val="28"/>
          <w:szCs w:val="28"/>
        </w:rPr>
        <w:t xml:space="preserve"> </w:t>
      </w:r>
      <w:r w:rsidRPr="008B646D">
        <w:rPr>
          <w:sz w:val="28"/>
          <w:szCs w:val="28"/>
        </w:rPr>
        <w:t>информирования:</w:t>
      </w:r>
      <w:r w:rsidRPr="008B646D">
        <w:rPr>
          <w:spacing w:val="-8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Заявление</w:t>
      </w:r>
      <w:r w:rsidRPr="008B646D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8B646D">
        <w:rPr>
          <w:b/>
          <w:bCs/>
          <w:i/>
          <w:iCs/>
          <w:spacing w:val="-2"/>
          <w:sz w:val="28"/>
          <w:szCs w:val="28"/>
        </w:rPr>
        <w:t>рассмотрено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Комментарий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к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статусу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информирования:</w:t>
      </w:r>
    </w:p>
    <w:p w:rsidR="008B646D" w:rsidRPr="008B646D" w:rsidRDefault="008B646D" w:rsidP="008B646D">
      <w:pPr>
        <w:pStyle w:val="ab"/>
        <w:kinsoku w:val="0"/>
        <w:overflowPunct w:val="0"/>
        <w:jc w:val="both"/>
        <w:rPr>
          <w:b/>
          <w:bCs/>
          <w:i/>
          <w:iCs/>
          <w:spacing w:val="-2"/>
          <w:sz w:val="28"/>
          <w:szCs w:val="28"/>
        </w:rPr>
      </w:pPr>
      <w:r w:rsidRPr="008B646D">
        <w:rPr>
          <w:sz w:val="28"/>
          <w:szCs w:val="28"/>
        </w:rPr>
        <w:t>«</w:t>
      </w:r>
      <w:r w:rsidRPr="008B646D">
        <w:rPr>
          <w:b/>
          <w:bCs/>
          <w:i/>
          <w:iCs/>
          <w:sz w:val="28"/>
          <w:szCs w:val="28"/>
        </w:rPr>
        <w:t>Ваше</w:t>
      </w:r>
      <w:r w:rsidRPr="008B646D">
        <w:rPr>
          <w:b/>
          <w:bCs/>
          <w:i/>
          <w:iCs/>
          <w:spacing w:val="73"/>
          <w:sz w:val="28"/>
          <w:szCs w:val="28"/>
        </w:rPr>
        <w:t xml:space="preserve">   </w:t>
      </w:r>
      <w:r w:rsidRPr="008B646D">
        <w:rPr>
          <w:b/>
          <w:bCs/>
          <w:i/>
          <w:iCs/>
          <w:sz w:val="28"/>
          <w:szCs w:val="28"/>
        </w:rPr>
        <w:t>заявление</w:t>
      </w:r>
      <w:r w:rsidRPr="008B646D">
        <w:rPr>
          <w:b/>
          <w:bCs/>
          <w:i/>
          <w:iCs/>
          <w:spacing w:val="73"/>
          <w:sz w:val="28"/>
          <w:szCs w:val="28"/>
        </w:rPr>
        <w:t xml:space="preserve">   </w:t>
      </w:r>
      <w:r w:rsidRPr="008B646D">
        <w:rPr>
          <w:b/>
          <w:bCs/>
          <w:i/>
          <w:iCs/>
          <w:sz w:val="28"/>
          <w:szCs w:val="28"/>
        </w:rPr>
        <w:t>рассмотрено.</w:t>
      </w:r>
      <w:r w:rsidRPr="008B646D">
        <w:rPr>
          <w:b/>
          <w:bCs/>
          <w:i/>
          <w:iCs/>
          <w:spacing w:val="72"/>
          <w:sz w:val="28"/>
          <w:szCs w:val="28"/>
        </w:rPr>
        <w:t xml:space="preserve">   </w:t>
      </w:r>
      <w:r w:rsidRPr="008B646D">
        <w:rPr>
          <w:b/>
          <w:bCs/>
          <w:i/>
          <w:iCs/>
          <w:sz w:val="28"/>
          <w:szCs w:val="28"/>
        </w:rPr>
        <w:t>Индивидуальный</w:t>
      </w:r>
      <w:r w:rsidRPr="008B646D">
        <w:rPr>
          <w:b/>
          <w:bCs/>
          <w:i/>
          <w:iCs/>
          <w:spacing w:val="73"/>
          <w:sz w:val="28"/>
          <w:szCs w:val="28"/>
        </w:rPr>
        <w:t xml:space="preserve">   </w:t>
      </w:r>
      <w:r w:rsidRPr="008B646D">
        <w:rPr>
          <w:b/>
          <w:bCs/>
          <w:i/>
          <w:iCs/>
          <w:sz w:val="28"/>
          <w:szCs w:val="28"/>
        </w:rPr>
        <w:t>номер</w:t>
      </w:r>
      <w:r w:rsidRPr="008B646D">
        <w:rPr>
          <w:b/>
          <w:bCs/>
          <w:i/>
          <w:iCs/>
          <w:spacing w:val="73"/>
          <w:sz w:val="28"/>
          <w:szCs w:val="28"/>
        </w:rPr>
        <w:t xml:space="preserve">   </w:t>
      </w:r>
      <w:r w:rsidRPr="008B646D">
        <w:rPr>
          <w:b/>
          <w:bCs/>
          <w:i/>
          <w:iCs/>
          <w:spacing w:val="-2"/>
          <w:sz w:val="28"/>
          <w:szCs w:val="28"/>
        </w:rPr>
        <w:t>заявл</w:t>
      </w:r>
      <w:r w:rsidRPr="008B646D">
        <w:rPr>
          <w:b/>
          <w:bCs/>
          <w:i/>
          <w:iCs/>
          <w:spacing w:val="-2"/>
          <w:sz w:val="28"/>
          <w:szCs w:val="28"/>
        </w:rPr>
        <w:t>е</w:t>
      </w:r>
      <w:r w:rsidRPr="008B646D">
        <w:rPr>
          <w:b/>
          <w:bCs/>
          <w:i/>
          <w:iCs/>
          <w:spacing w:val="-2"/>
          <w:sz w:val="28"/>
          <w:szCs w:val="28"/>
        </w:rPr>
        <w:t>ния __________</w:t>
      </w:r>
      <w:r w:rsidRPr="008B646D">
        <w:rPr>
          <w:b/>
          <w:bCs/>
          <w:i/>
          <w:iCs/>
          <w:sz w:val="28"/>
          <w:szCs w:val="28"/>
        </w:rPr>
        <w:t>. Ожидайте направления в выбранную образовательную орг</w:t>
      </w:r>
      <w:r w:rsidRPr="008B646D">
        <w:rPr>
          <w:b/>
          <w:bCs/>
          <w:i/>
          <w:iCs/>
          <w:sz w:val="28"/>
          <w:szCs w:val="28"/>
        </w:rPr>
        <w:t>а</w:t>
      </w:r>
      <w:r w:rsidRPr="008B646D">
        <w:rPr>
          <w:b/>
          <w:bCs/>
          <w:i/>
          <w:iCs/>
          <w:sz w:val="28"/>
          <w:szCs w:val="28"/>
        </w:rPr>
        <w:t xml:space="preserve">низацию после ______ </w:t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bCs/>
          <w:i/>
          <w:iCs/>
          <w:sz w:val="28"/>
          <w:szCs w:val="28"/>
        </w:rPr>
        <w:t>(указывается</w:t>
      </w:r>
      <w:r w:rsidRPr="008B646D">
        <w:rPr>
          <w:bCs/>
          <w:i/>
          <w:iCs/>
          <w:spacing w:val="-17"/>
          <w:sz w:val="28"/>
          <w:szCs w:val="28"/>
        </w:rPr>
        <w:t xml:space="preserve"> </w:t>
      </w:r>
      <w:r w:rsidRPr="008B646D">
        <w:rPr>
          <w:bCs/>
          <w:i/>
          <w:iCs/>
          <w:sz w:val="28"/>
          <w:szCs w:val="28"/>
        </w:rPr>
        <w:t xml:space="preserve">желаемая дата приема, указанная в </w:t>
      </w:r>
      <w:r w:rsidRPr="008B646D">
        <w:rPr>
          <w:bCs/>
          <w:i/>
          <w:iCs/>
          <w:spacing w:val="-2"/>
          <w:sz w:val="28"/>
          <w:szCs w:val="28"/>
        </w:rPr>
        <w:t>заявл</w:t>
      </w:r>
      <w:r w:rsidRPr="008B646D">
        <w:rPr>
          <w:bCs/>
          <w:i/>
          <w:iCs/>
          <w:spacing w:val="-2"/>
          <w:sz w:val="28"/>
          <w:szCs w:val="28"/>
        </w:rPr>
        <w:t>е</w:t>
      </w:r>
      <w:r w:rsidRPr="008B646D">
        <w:rPr>
          <w:bCs/>
          <w:i/>
          <w:iCs/>
          <w:spacing w:val="-2"/>
          <w:sz w:val="28"/>
          <w:szCs w:val="28"/>
        </w:rPr>
        <w:t>нии)</w:t>
      </w:r>
      <w:proofErr w:type="gramStart"/>
      <w:r w:rsidRPr="008B646D">
        <w:rPr>
          <w:b/>
          <w:bCs/>
          <w:i/>
          <w:iCs/>
          <w:spacing w:val="-2"/>
          <w:sz w:val="28"/>
          <w:szCs w:val="28"/>
        </w:rPr>
        <w:t>.»</w:t>
      </w:r>
      <w:proofErr w:type="gramEnd"/>
    </w:p>
    <w:p w:rsidR="008B646D" w:rsidRPr="008B646D" w:rsidRDefault="008B646D" w:rsidP="008B646D">
      <w:pPr>
        <w:pStyle w:val="ab"/>
        <w:tabs>
          <w:tab w:val="left" w:pos="2456"/>
          <w:tab w:val="left" w:pos="3866"/>
        </w:tabs>
        <w:kinsoku w:val="0"/>
        <w:overflowPunct w:val="0"/>
        <w:spacing w:before="58"/>
        <w:ind w:left="216" w:right="344"/>
        <w:jc w:val="both"/>
        <w:rPr>
          <w:b/>
          <w:bCs/>
          <w:i/>
          <w:iCs/>
          <w:spacing w:val="-2"/>
          <w:sz w:val="28"/>
          <w:szCs w:val="28"/>
        </w:rPr>
        <w:sectPr w:rsidR="008B646D" w:rsidRPr="008B646D" w:rsidSect="00472149">
          <w:headerReference w:type="default" r:id="rId19"/>
          <w:type w:val="nextColumn"/>
          <w:pgSz w:w="11910" w:h="16840"/>
          <w:pgMar w:top="1134" w:right="567" w:bottom="1134" w:left="1418" w:header="1137" w:footer="0" w:gutter="0"/>
          <w:pgNumType w:start="1"/>
          <w:cols w:space="720"/>
          <w:noEndnote/>
        </w:sect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2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регламенту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по предоставлению муниципальной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«Постановка на учет и направление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дошк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sz w:val="28"/>
          <w:szCs w:val="28"/>
        </w:rPr>
      </w:pPr>
      <w:r w:rsidRPr="008B646D">
        <w:rPr>
          <w:sz w:val="28"/>
          <w:szCs w:val="28"/>
        </w:rPr>
        <w:t xml:space="preserve">                                                       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sz w:val="28"/>
          <w:szCs w:val="28"/>
        </w:rPr>
      </w:pPr>
      <w:r w:rsidRPr="008B646D">
        <w:rPr>
          <w:sz w:val="28"/>
          <w:szCs w:val="28"/>
        </w:rPr>
        <w:t xml:space="preserve"> </w:t>
      </w:r>
    </w:p>
    <w:p w:rsidR="008B646D" w:rsidRPr="008B646D" w:rsidRDefault="008B646D" w:rsidP="008B646D">
      <w:pPr>
        <w:pStyle w:val="ab"/>
        <w:kinsoku w:val="0"/>
        <w:overflowPunct w:val="0"/>
        <w:spacing w:before="7"/>
        <w:jc w:val="right"/>
        <w:rPr>
          <w:bCs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hanging="22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решения</w:t>
      </w:r>
      <w:r w:rsidRPr="008B646D">
        <w:rPr>
          <w:b/>
          <w:bCs/>
          <w:spacing w:val="-8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8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промежуточного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 xml:space="preserve">результата </w:t>
      </w:r>
    </w:p>
    <w:p w:rsidR="008B646D" w:rsidRPr="008B646D" w:rsidRDefault="008B646D" w:rsidP="008B646D">
      <w:pPr>
        <w:pStyle w:val="ab"/>
        <w:kinsoku w:val="0"/>
        <w:overflowPunct w:val="0"/>
        <w:ind w:hanging="22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bCs/>
          <w:sz w:val="28"/>
          <w:szCs w:val="28"/>
        </w:rPr>
        <w:t>муниц</w:t>
      </w:r>
      <w:r w:rsidRPr="008B646D">
        <w:rPr>
          <w:b/>
          <w:bCs/>
          <w:sz w:val="28"/>
          <w:szCs w:val="28"/>
        </w:rPr>
        <w:t>и</w:t>
      </w:r>
      <w:r w:rsidRPr="008B646D">
        <w:rPr>
          <w:b/>
          <w:bCs/>
          <w:sz w:val="28"/>
          <w:szCs w:val="28"/>
        </w:rPr>
        <w:t>пальной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услуги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(в</w:t>
      </w:r>
      <w:r w:rsidRPr="008B646D">
        <w:rPr>
          <w:b/>
          <w:bCs/>
          <w:spacing w:val="-10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бумажной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pacing w:val="-2"/>
          <w:sz w:val="28"/>
          <w:szCs w:val="28"/>
        </w:rPr>
        <w:t>форме)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76" style="position:absolute;margin-left:147.35pt;margin-top:17.9pt;width:336pt;height:.05pt;z-index:251660288;mso-wrap-distance-left:0;mso-wrap-distance-right:0;mso-position-horizontal-relative:page;mso-position-vertical-relative:text" coordsize="6720,1" o:allowincell="f" path="m,hhl6719,e" filled="f" strokeweight=".19811mm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i/>
          <w:iCs/>
          <w:sz w:val="28"/>
          <w:szCs w:val="28"/>
        </w:rPr>
      </w:pPr>
      <w:r w:rsidRPr="008B646D">
        <w:rPr>
          <w:i/>
          <w:iCs/>
          <w:sz w:val="28"/>
          <w:szCs w:val="28"/>
        </w:rPr>
        <w:t>наименование</w:t>
      </w:r>
      <w:r w:rsidRPr="008B646D">
        <w:rPr>
          <w:i/>
          <w:iCs/>
          <w:spacing w:val="-7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уполномоченного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органа местного сам</w:t>
      </w:r>
      <w:r w:rsidRPr="008B646D">
        <w:rPr>
          <w:i/>
          <w:iCs/>
          <w:sz w:val="28"/>
          <w:szCs w:val="28"/>
        </w:rPr>
        <w:t>о</w:t>
      </w:r>
      <w:r w:rsidRPr="008B646D">
        <w:rPr>
          <w:i/>
          <w:iCs/>
          <w:sz w:val="28"/>
          <w:szCs w:val="28"/>
        </w:rPr>
        <w:t>управления</w:t>
      </w: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3098"/>
        </w:tabs>
        <w:kinsoku w:val="0"/>
        <w:overflowPunct w:val="0"/>
        <w:jc w:val="right"/>
        <w:rPr>
          <w:sz w:val="28"/>
          <w:szCs w:val="28"/>
        </w:rPr>
      </w:pPr>
      <w:r w:rsidRPr="008B646D">
        <w:rPr>
          <w:sz w:val="28"/>
          <w:szCs w:val="28"/>
        </w:rPr>
        <w:t xml:space="preserve">Кому: </w:t>
      </w:r>
      <w:r w:rsidRPr="008B646D">
        <w:rPr>
          <w:sz w:val="28"/>
          <w:szCs w:val="28"/>
          <w:u w:val="single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/>
          <w:spacing w:val="-2"/>
          <w:sz w:val="28"/>
          <w:szCs w:val="28"/>
        </w:rPr>
      </w:pPr>
      <w:r w:rsidRPr="008B646D">
        <w:rPr>
          <w:b/>
          <w:spacing w:val="-2"/>
          <w:sz w:val="28"/>
          <w:szCs w:val="28"/>
        </w:rPr>
        <w:t>РЕШЕНИЕ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/>
          <w:bCs/>
          <w:sz w:val="28"/>
          <w:szCs w:val="28"/>
        </w:rPr>
      </w:pPr>
      <w:r w:rsidRPr="008B646D">
        <w:rPr>
          <w:b/>
          <w:sz w:val="28"/>
          <w:szCs w:val="28"/>
        </w:rPr>
        <w:t>о</w:t>
      </w:r>
      <w:r w:rsidRPr="008B646D">
        <w:rPr>
          <w:b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муниципальной</w:t>
      </w:r>
      <w:r w:rsidRPr="008B646D">
        <w:rPr>
          <w:b/>
          <w:bCs/>
          <w:spacing w:val="-10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услуги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«Постановка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на учет и напра</w:t>
      </w: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z w:val="28"/>
          <w:szCs w:val="28"/>
        </w:rPr>
        <w:t xml:space="preserve">ление детей в муниципальные образовательные организации, реализующие 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образовательные программы дошкольного образования» в части п</w:t>
      </w: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z w:val="28"/>
          <w:szCs w:val="28"/>
        </w:rPr>
        <w:t>становки на учет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2155"/>
          <w:tab w:val="left" w:pos="8810"/>
          <w:tab w:val="left" w:pos="9923"/>
        </w:tabs>
        <w:kinsoku w:val="0"/>
        <w:overflowPunct w:val="0"/>
        <w:rPr>
          <w:sz w:val="28"/>
          <w:szCs w:val="28"/>
        </w:rPr>
      </w:pPr>
      <w:r w:rsidRPr="008B646D">
        <w:rPr>
          <w:sz w:val="28"/>
          <w:szCs w:val="28"/>
        </w:rPr>
        <w:t xml:space="preserve">от </w:t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</w:rPr>
        <w:tab/>
        <w:t xml:space="preserve">№ </w:t>
      </w:r>
      <w:r w:rsidRPr="008B646D">
        <w:rPr>
          <w:sz w:val="28"/>
          <w:szCs w:val="28"/>
          <w:u w:val="single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2553"/>
          <w:tab w:val="left" w:pos="3463"/>
          <w:tab w:val="left" w:pos="4909"/>
          <w:tab w:val="left" w:pos="5434"/>
          <w:tab w:val="left" w:pos="7180"/>
          <w:tab w:val="left" w:pos="7904"/>
          <w:tab w:val="left" w:pos="9781"/>
          <w:tab w:val="left" w:pos="9930"/>
        </w:tabs>
        <w:kinsoku w:val="0"/>
        <w:overflowPunct w:val="0"/>
        <w:ind w:firstLine="708"/>
        <w:rPr>
          <w:sz w:val="28"/>
          <w:szCs w:val="28"/>
        </w:rPr>
      </w:pPr>
      <w:r w:rsidRPr="008B646D">
        <w:rPr>
          <w:spacing w:val="-2"/>
          <w:sz w:val="28"/>
          <w:szCs w:val="28"/>
        </w:rPr>
        <w:t>Рассмотрев</w:t>
      </w:r>
      <w:r w:rsidRPr="008B646D">
        <w:rPr>
          <w:sz w:val="28"/>
          <w:szCs w:val="28"/>
        </w:rPr>
        <w:tab/>
      </w:r>
      <w:r w:rsidRPr="008B646D">
        <w:rPr>
          <w:spacing w:val="-4"/>
          <w:sz w:val="28"/>
          <w:szCs w:val="28"/>
        </w:rPr>
        <w:t>Ваше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заявление</w:t>
      </w:r>
      <w:r w:rsidRPr="008B646D">
        <w:rPr>
          <w:sz w:val="28"/>
          <w:szCs w:val="28"/>
        </w:rPr>
        <w:tab/>
      </w:r>
      <w:proofErr w:type="gramStart"/>
      <w:r w:rsidRPr="008B646D">
        <w:rPr>
          <w:spacing w:val="-6"/>
          <w:sz w:val="28"/>
          <w:szCs w:val="28"/>
        </w:rPr>
        <w:t>от</w:t>
      </w:r>
      <w:proofErr w:type="gramEnd"/>
      <w:r w:rsidRPr="008B646D">
        <w:rPr>
          <w:sz w:val="28"/>
          <w:szCs w:val="28"/>
        </w:rPr>
        <w:tab/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№</w:t>
      </w:r>
      <w:r w:rsidRPr="008B646D">
        <w:rPr>
          <w:sz w:val="28"/>
          <w:szCs w:val="28"/>
        </w:rPr>
        <w:tab/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и прилагаемые к нему документы, уполномоченным органом</w:t>
      </w:r>
    </w:p>
    <w:p w:rsidR="008B646D" w:rsidRPr="008B646D" w:rsidRDefault="008B646D" w:rsidP="008B646D">
      <w:pPr>
        <w:pStyle w:val="ab"/>
        <w:tabs>
          <w:tab w:val="left" w:pos="9781"/>
          <w:tab w:val="left" w:pos="9930"/>
        </w:tabs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781"/>
          <w:tab w:val="left" w:pos="9930"/>
        </w:tabs>
        <w:kinsoku w:val="0"/>
        <w:overflowPunct w:val="0"/>
        <w:rPr>
          <w:sz w:val="28"/>
          <w:szCs w:val="28"/>
        </w:rPr>
      </w:pPr>
      <w:r w:rsidRPr="008B646D">
        <w:rPr>
          <w:noProof/>
          <w:sz w:val="28"/>
          <w:szCs w:val="28"/>
        </w:rPr>
        <w:lastRenderedPageBreak/>
        <w:pict>
          <v:group id="_x0000_s1077" style="position:absolute;margin-left:63.8pt;margin-top:8.65pt;width:497.15pt;height:.05pt;z-index:251661312;mso-wrap-distance-left:0;mso-wrap-distance-right:0;mso-position-horizontal-relative:page" coordorigin="1276,173" coordsize="9943,1" o:allowincell="f">
            <v:shape id="_x0000_s1078" style="position:absolute;left:1276;top:173;width:9943;height:1;mso-position-horizontal-relative:page;mso-position-vertical-relative:text" coordsize="9943,1" o:allowincell="f" path="m,hhl4340,e" filled="f" strokeweight=".19811mm">
              <v:path arrowok="t"/>
            </v:shape>
            <v:shape id="_x0000_s1079" style="position:absolute;left:1276;top:173;width:9943;height:1;mso-position-horizontal-relative:page;mso-position-vertical-relative:text" coordsize="9943,1" o:allowincell="f" path="m4342,hhl9942,e" filled="f" strokeweight=".19811mm">
              <v:path arrowok="t"/>
            </v:shape>
            <w10:wrap type="topAndBottom" anchorx="page"/>
          </v:group>
        </w:pict>
      </w:r>
    </w:p>
    <w:p w:rsidR="008B646D" w:rsidRPr="008B646D" w:rsidRDefault="008B646D" w:rsidP="008B646D">
      <w:pPr>
        <w:pStyle w:val="ab"/>
        <w:tabs>
          <w:tab w:val="left" w:pos="9781"/>
          <w:tab w:val="left" w:pos="9930"/>
        </w:tabs>
        <w:kinsoku w:val="0"/>
        <w:overflowPunct w:val="0"/>
        <w:jc w:val="center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t>наименование</w:t>
      </w:r>
      <w:r w:rsidRPr="008B646D">
        <w:rPr>
          <w:i/>
          <w:iCs/>
          <w:spacing w:val="-7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уполномоченного</w:t>
      </w:r>
      <w:r w:rsidRPr="008B646D">
        <w:rPr>
          <w:i/>
          <w:iCs/>
          <w:spacing w:val="-7"/>
          <w:sz w:val="28"/>
          <w:szCs w:val="28"/>
        </w:rPr>
        <w:t xml:space="preserve"> </w:t>
      </w:r>
      <w:r w:rsidRPr="008B646D">
        <w:rPr>
          <w:i/>
          <w:iCs/>
          <w:spacing w:val="-2"/>
          <w:sz w:val="28"/>
          <w:szCs w:val="28"/>
        </w:rPr>
        <w:t>органа</w:t>
      </w:r>
    </w:p>
    <w:p w:rsidR="008B646D" w:rsidRPr="008B646D" w:rsidRDefault="008B646D" w:rsidP="008B646D">
      <w:pPr>
        <w:pStyle w:val="ab"/>
        <w:tabs>
          <w:tab w:val="left" w:pos="9781"/>
          <w:tab w:val="left" w:pos="9930"/>
        </w:tabs>
        <w:kinsoku w:val="0"/>
        <w:overflowPunct w:val="0"/>
        <w:jc w:val="both"/>
        <w:rPr>
          <w:i/>
          <w:iCs/>
          <w:sz w:val="28"/>
          <w:szCs w:val="28"/>
        </w:rPr>
      </w:pPr>
      <w:r w:rsidRPr="008B646D">
        <w:rPr>
          <w:sz w:val="28"/>
          <w:szCs w:val="28"/>
        </w:rPr>
        <w:t xml:space="preserve">принято решение: поставить на учет </w:t>
      </w:r>
      <w:r w:rsidRPr="008B646D">
        <w:rPr>
          <w:i/>
          <w:iCs/>
          <w:sz w:val="28"/>
          <w:szCs w:val="28"/>
        </w:rPr>
        <w:t>(ФИО ребенка полностью)</w:t>
      </w:r>
      <w:r w:rsidRPr="008B646D">
        <w:rPr>
          <w:sz w:val="28"/>
          <w:szCs w:val="28"/>
        </w:rPr>
        <w:t>, в качестве нуждающегося в предоставлении места в дошкольной образовательной организ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 xml:space="preserve">ции/ </w:t>
      </w:r>
      <w:r w:rsidRPr="008B646D">
        <w:rPr>
          <w:i/>
          <w:iCs/>
          <w:sz w:val="28"/>
          <w:szCs w:val="28"/>
        </w:rPr>
        <w:t>(перечислить указанные в заявлении параметры)</w:t>
      </w:r>
    </w:p>
    <w:p w:rsidR="008B646D" w:rsidRPr="008B646D" w:rsidRDefault="008B646D" w:rsidP="008B646D">
      <w:pPr>
        <w:pStyle w:val="ab"/>
        <w:tabs>
          <w:tab w:val="left" w:pos="9781"/>
          <w:tab w:val="left" w:pos="9930"/>
        </w:tabs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80" style="position:absolute;margin-left:80.9pt;margin-top:18.15pt;width:210pt;height:.05pt;z-index:251662336;mso-wrap-distance-left:0;mso-wrap-distance-right:0;mso-position-horizontal-relative:page;mso-position-vertical-relative:text" coordsize="4200,1" o:allowincell="f" path="m,hhl4199,e" filled="f" strokeweight=".20306mm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t xml:space="preserve">                     Должность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и</w:t>
      </w:r>
      <w:r w:rsidRPr="008B646D">
        <w:rPr>
          <w:i/>
          <w:iCs/>
          <w:spacing w:val="-1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ФИО</w:t>
      </w:r>
      <w:r w:rsidRPr="008B646D">
        <w:rPr>
          <w:i/>
          <w:iCs/>
          <w:spacing w:val="-2"/>
          <w:sz w:val="28"/>
          <w:szCs w:val="28"/>
        </w:rPr>
        <w:t xml:space="preserve"> сотрудника</w:t>
      </w:r>
    </w:p>
    <w:p w:rsidR="008B646D" w:rsidRPr="008B646D" w:rsidRDefault="008B646D" w:rsidP="008B646D">
      <w:pPr>
        <w:pStyle w:val="ab"/>
        <w:kinsoku w:val="0"/>
        <w:overflowPunct w:val="0"/>
        <w:spacing w:before="4"/>
        <w:ind w:left="1424"/>
        <w:rPr>
          <w:i/>
          <w:iCs/>
          <w:spacing w:val="-2"/>
          <w:sz w:val="28"/>
          <w:szCs w:val="28"/>
        </w:rPr>
        <w:sectPr w:rsidR="008B646D" w:rsidRPr="008B646D" w:rsidSect="00472149">
          <w:type w:val="nextColumn"/>
          <w:pgSz w:w="11910" w:h="16840"/>
          <w:pgMar w:top="1134" w:right="567" w:bottom="1134" w:left="1418" w:header="1137" w:footer="0" w:gutter="0"/>
          <w:cols w:space="720"/>
          <w:noEndnote/>
        </w:sect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3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 предоставлению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 xml:space="preserve">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«Постановка на учет и направл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sz w:val="28"/>
          <w:szCs w:val="28"/>
        </w:rPr>
      </w:pPr>
      <w:r w:rsidRPr="008B646D">
        <w:rPr>
          <w:sz w:val="28"/>
          <w:szCs w:val="28"/>
        </w:rPr>
        <w:t xml:space="preserve">                                                       </w:t>
      </w:r>
    </w:p>
    <w:p w:rsidR="008B646D" w:rsidRPr="008B646D" w:rsidRDefault="008B646D" w:rsidP="008B646D">
      <w:pPr>
        <w:pStyle w:val="ab"/>
        <w:kinsoku w:val="0"/>
        <w:overflowPunct w:val="0"/>
        <w:spacing w:before="6"/>
        <w:jc w:val="right"/>
        <w:rPr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89"/>
        <w:ind w:left="1534" w:right="1660" w:hanging="2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 уведомления о предоставлении муниципал</w:t>
      </w:r>
      <w:r w:rsidRPr="008B646D">
        <w:rPr>
          <w:b/>
          <w:bCs/>
          <w:sz w:val="28"/>
          <w:szCs w:val="28"/>
        </w:rPr>
        <w:t>ь</w:t>
      </w:r>
      <w:r w:rsidRPr="008B646D">
        <w:rPr>
          <w:b/>
          <w:bCs/>
          <w:sz w:val="28"/>
          <w:szCs w:val="28"/>
        </w:rPr>
        <w:t>ной</w:t>
      </w:r>
      <w:r w:rsidRPr="008B646D">
        <w:rPr>
          <w:b/>
          <w:bCs/>
          <w:spacing w:val="-10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услуги</w:t>
      </w:r>
      <w:r w:rsidRPr="008B646D">
        <w:rPr>
          <w:b/>
          <w:bCs/>
          <w:spacing w:val="-8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(направление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pacing w:val="-8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муниципальную образовательную орган</w:t>
      </w:r>
      <w:r w:rsidRPr="008B646D">
        <w:rPr>
          <w:b/>
          <w:bCs/>
          <w:sz w:val="28"/>
          <w:szCs w:val="28"/>
        </w:rPr>
        <w:t>и</w:t>
      </w:r>
      <w:r w:rsidRPr="008B646D">
        <w:rPr>
          <w:b/>
          <w:bCs/>
          <w:sz w:val="28"/>
          <w:szCs w:val="28"/>
        </w:rPr>
        <w:t>зацию) в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электронной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pacing w:val="-2"/>
          <w:sz w:val="28"/>
          <w:szCs w:val="28"/>
        </w:rPr>
        <w:t>форме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6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1418"/>
          <w:tab w:val="left" w:pos="3940"/>
          <w:tab w:val="left" w:pos="5665"/>
          <w:tab w:val="left" w:pos="6174"/>
          <w:tab w:val="left" w:pos="8108"/>
        </w:tabs>
        <w:kinsoku w:val="0"/>
        <w:overflowPunct w:val="0"/>
        <w:spacing w:before="1"/>
        <w:ind w:left="216" w:right="341"/>
        <w:rPr>
          <w:b/>
          <w:bCs/>
          <w:i/>
          <w:iCs/>
          <w:spacing w:val="-2"/>
          <w:sz w:val="28"/>
          <w:szCs w:val="28"/>
        </w:rPr>
      </w:pPr>
      <w:r w:rsidRPr="008B646D">
        <w:rPr>
          <w:spacing w:val="-2"/>
          <w:sz w:val="28"/>
          <w:szCs w:val="28"/>
        </w:rPr>
        <w:t>Статус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информирования:</w:t>
      </w:r>
      <w:r w:rsidRPr="008B646D">
        <w:rPr>
          <w:sz w:val="28"/>
          <w:szCs w:val="28"/>
        </w:rPr>
        <w:tab/>
      </w:r>
      <w:proofErr w:type="gramStart"/>
      <w:r w:rsidRPr="008B646D">
        <w:rPr>
          <w:b/>
          <w:bCs/>
          <w:i/>
          <w:iCs/>
          <w:spacing w:val="-2"/>
          <w:sz w:val="28"/>
          <w:szCs w:val="28"/>
        </w:rPr>
        <w:t>Направлен</w:t>
      </w:r>
      <w:proofErr w:type="gramEnd"/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10"/>
          <w:sz w:val="28"/>
          <w:szCs w:val="28"/>
        </w:rPr>
        <w:t>в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2"/>
          <w:sz w:val="28"/>
          <w:szCs w:val="28"/>
        </w:rPr>
        <w:t>дошкольную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2"/>
          <w:sz w:val="28"/>
          <w:szCs w:val="28"/>
        </w:rPr>
        <w:t>образов</w:t>
      </w:r>
      <w:r w:rsidRPr="008B646D">
        <w:rPr>
          <w:b/>
          <w:bCs/>
          <w:i/>
          <w:iCs/>
          <w:spacing w:val="-2"/>
          <w:sz w:val="28"/>
          <w:szCs w:val="28"/>
        </w:rPr>
        <w:t>а</w:t>
      </w:r>
      <w:r w:rsidRPr="008B646D">
        <w:rPr>
          <w:b/>
          <w:bCs/>
          <w:i/>
          <w:iCs/>
          <w:spacing w:val="-2"/>
          <w:sz w:val="28"/>
          <w:szCs w:val="28"/>
        </w:rPr>
        <w:t>тельную организацию.</w:t>
      </w:r>
    </w:p>
    <w:p w:rsidR="008B646D" w:rsidRPr="008B646D" w:rsidRDefault="008B646D" w:rsidP="008B646D">
      <w:pPr>
        <w:pStyle w:val="ab"/>
        <w:tabs>
          <w:tab w:val="left" w:pos="1418"/>
          <w:tab w:val="left" w:pos="3940"/>
          <w:tab w:val="left" w:pos="5665"/>
          <w:tab w:val="left" w:pos="6174"/>
          <w:tab w:val="left" w:pos="8108"/>
        </w:tabs>
        <w:kinsoku w:val="0"/>
        <w:overflowPunct w:val="0"/>
        <w:spacing w:before="1"/>
        <w:ind w:left="216" w:right="341"/>
        <w:rPr>
          <w:b/>
          <w:bCs/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89"/>
        <w:ind w:left="216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Комментарий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к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статусу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информирования:</w:t>
      </w:r>
    </w:p>
    <w:p w:rsidR="008B646D" w:rsidRPr="008B646D" w:rsidRDefault="008B646D" w:rsidP="008B646D">
      <w:pPr>
        <w:pStyle w:val="ab"/>
        <w:tabs>
          <w:tab w:val="left" w:pos="1198"/>
          <w:tab w:val="left" w:pos="3389"/>
          <w:tab w:val="left" w:pos="4507"/>
          <w:tab w:val="left" w:pos="4953"/>
          <w:tab w:val="left" w:pos="6838"/>
        </w:tabs>
        <w:kinsoku w:val="0"/>
        <w:overflowPunct w:val="0"/>
        <w:spacing w:before="54"/>
        <w:ind w:left="216"/>
        <w:jc w:val="both"/>
        <w:rPr>
          <w:b/>
          <w:bCs/>
          <w:i/>
          <w:iCs/>
          <w:sz w:val="28"/>
          <w:szCs w:val="28"/>
        </w:rPr>
      </w:pPr>
      <w:r w:rsidRPr="008B646D">
        <w:rPr>
          <w:b/>
          <w:bCs/>
          <w:i/>
          <w:iCs/>
          <w:spacing w:val="-4"/>
          <w:sz w:val="28"/>
          <w:szCs w:val="28"/>
        </w:rPr>
        <w:t>«Вам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2"/>
          <w:sz w:val="28"/>
          <w:szCs w:val="28"/>
        </w:rPr>
        <w:t>предоставлено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4"/>
          <w:sz w:val="28"/>
          <w:szCs w:val="28"/>
        </w:rPr>
        <w:t>место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10"/>
          <w:sz w:val="28"/>
          <w:szCs w:val="28"/>
        </w:rPr>
        <w:t>в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sz w:val="28"/>
          <w:szCs w:val="28"/>
          <w:u w:val="single"/>
        </w:rPr>
        <w:tab/>
        <w:t xml:space="preserve">  </w:t>
      </w:r>
      <w:r w:rsidRPr="008B646D">
        <w:rPr>
          <w:b/>
          <w:bCs/>
          <w:i/>
          <w:iCs/>
          <w:spacing w:val="-2"/>
          <w:sz w:val="28"/>
          <w:szCs w:val="28"/>
        </w:rPr>
        <w:t>(указываются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2"/>
          <w:sz w:val="28"/>
          <w:szCs w:val="28"/>
        </w:rPr>
        <w:t>н</w:t>
      </w:r>
      <w:r w:rsidRPr="008B646D">
        <w:rPr>
          <w:b/>
          <w:bCs/>
          <w:i/>
          <w:iCs/>
          <w:spacing w:val="-2"/>
          <w:sz w:val="28"/>
          <w:szCs w:val="28"/>
        </w:rPr>
        <w:t>а</w:t>
      </w:r>
      <w:r w:rsidRPr="008B646D">
        <w:rPr>
          <w:b/>
          <w:bCs/>
          <w:i/>
          <w:iCs/>
          <w:spacing w:val="-2"/>
          <w:sz w:val="28"/>
          <w:szCs w:val="28"/>
        </w:rPr>
        <w:t xml:space="preserve">звание </w:t>
      </w:r>
      <w:r w:rsidRPr="008B646D">
        <w:rPr>
          <w:b/>
          <w:bCs/>
          <w:i/>
          <w:iCs/>
          <w:sz w:val="28"/>
          <w:szCs w:val="28"/>
        </w:rPr>
        <w:t>дошкольной</w:t>
      </w:r>
      <w:r w:rsidRPr="008B646D">
        <w:rPr>
          <w:b/>
          <w:bCs/>
          <w:i/>
          <w:iCs/>
          <w:spacing w:val="8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образовательной</w:t>
      </w:r>
      <w:r w:rsidRPr="008B646D">
        <w:rPr>
          <w:b/>
          <w:bCs/>
          <w:i/>
          <w:iCs/>
          <w:spacing w:val="10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организации,</w:t>
      </w:r>
      <w:r w:rsidRPr="008B646D">
        <w:rPr>
          <w:b/>
          <w:bCs/>
          <w:i/>
          <w:iCs/>
          <w:spacing w:val="12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данные</w:t>
      </w:r>
      <w:r w:rsidRPr="008B646D">
        <w:rPr>
          <w:b/>
          <w:bCs/>
          <w:i/>
          <w:iCs/>
          <w:spacing w:val="11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о</w:t>
      </w:r>
      <w:r w:rsidRPr="008B646D">
        <w:rPr>
          <w:b/>
          <w:bCs/>
          <w:i/>
          <w:iCs/>
          <w:spacing w:val="13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группе)</w:t>
      </w:r>
      <w:r w:rsidRPr="008B646D">
        <w:rPr>
          <w:b/>
          <w:bCs/>
          <w:i/>
          <w:iCs/>
          <w:spacing w:val="12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в</w:t>
      </w:r>
      <w:r w:rsidRPr="008B646D">
        <w:rPr>
          <w:b/>
          <w:bCs/>
          <w:i/>
          <w:iCs/>
          <w:spacing w:val="12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соо</w:t>
      </w:r>
      <w:r w:rsidRPr="008B646D">
        <w:rPr>
          <w:b/>
          <w:bCs/>
          <w:i/>
          <w:iCs/>
          <w:sz w:val="28"/>
          <w:szCs w:val="28"/>
        </w:rPr>
        <w:t>т</w:t>
      </w:r>
      <w:r w:rsidRPr="008B646D">
        <w:rPr>
          <w:b/>
          <w:bCs/>
          <w:i/>
          <w:iCs/>
          <w:sz w:val="28"/>
          <w:szCs w:val="28"/>
        </w:rPr>
        <w:t>ветствии</w:t>
      </w:r>
      <w:r w:rsidRPr="008B646D">
        <w:rPr>
          <w:b/>
          <w:bCs/>
          <w:i/>
          <w:iCs/>
          <w:spacing w:val="13"/>
          <w:sz w:val="28"/>
          <w:szCs w:val="28"/>
        </w:rPr>
        <w:t xml:space="preserve"> </w:t>
      </w:r>
      <w:r w:rsidRPr="008B646D">
        <w:rPr>
          <w:b/>
          <w:bCs/>
          <w:i/>
          <w:iCs/>
          <w:spacing w:val="-10"/>
          <w:sz w:val="28"/>
          <w:szCs w:val="28"/>
        </w:rPr>
        <w:t xml:space="preserve">с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39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(указываются реквизиты документа о направлении ребенка в дошкол</w:t>
      </w:r>
      <w:r w:rsidRPr="008B646D">
        <w:rPr>
          <w:b/>
          <w:bCs/>
          <w:i/>
          <w:iCs/>
          <w:sz w:val="28"/>
          <w:szCs w:val="28"/>
        </w:rPr>
        <w:t>ь</w:t>
      </w:r>
      <w:r w:rsidRPr="008B646D">
        <w:rPr>
          <w:b/>
          <w:bCs/>
          <w:i/>
          <w:iCs/>
          <w:sz w:val="28"/>
          <w:szCs w:val="28"/>
        </w:rPr>
        <w:t>ную образовательную организацию).</w:t>
      </w:r>
    </w:p>
    <w:p w:rsidR="008B646D" w:rsidRPr="008B646D" w:rsidRDefault="008B646D" w:rsidP="008B646D">
      <w:pPr>
        <w:pStyle w:val="ab"/>
        <w:tabs>
          <w:tab w:val="left" w:pos="4335"/>
        </w:tabs>
        <w:kinsoku w:val="0"/>
        <w:overflowPunct w:val="0"/>
        <w:ind w:left="216"/>
        <w:jc w:val="both"/>
        <w:rPr>
          <w:b/>
          <w:bCs/>
          <w:i/>
          <w:iCs/>
          <w:spacing w:val="-2"/>
          <w:sz w:val="28"/>
          <w:szCs w:val="28"/>
        </w:rPr>
      </w:pPr>
      <w:r w:rsidRPr="008B646D">
        <w:rPr>
          <w:b/>
          <w:bCs/>
          <w:i/>
          <w:iCs/>
          <w:sz w:val="28"/>
          <w:szCs w:val="28"/>
        </w:rPr>
        <w:t>Вам</w:t>
      </w:r>
      <w:r w:rsidRPr="008B646D">
        <w:rPr>
          <w:b/>
          <w:bCs/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необходимо</w:t>
      </w:r>
      <w:r w:rsidRPr="008B646D">
        <w:rPr>
          <w:b/>
          <w:bCs/>
          <w:i/>
          <w:iCs/>
          <w:spacing w:val="122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71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(описывается</w:t>
      </w:r>
      <w:r w:rsidRPr="008B646D">
        <w:rPr>
          <w:b/>
          <w:bCs/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порядок</w:t>
      </w:r>
      <w:r w:rsidRPr="008B646D">
        <w:rPr>
          <w:b/>
          <w:bCs/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действия</w:t>
      </w:r>
      <w:r w:rsidRPr="008B646D">
        <w:rPr>
          <w:b/>
          <w:bCs/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заяв</w:t>
      </w:r>
      <w:r w:rsidRPr="008B646D">
        <w:rPr>
          <w:b/>
          <w:bCs/>
          <w:i/>
          <w:iCs/>
          <w:sz w:val="28"/>
          <w:szCs w:val="28"/>
        </w:rPr>
        <w:t>и</w:t>
      </w:r>
      <w:r w:rsidRPr="008B646D">
        <w:rPr>
          <w:b/>
          <w:bCs/>
          <w:i/>
          <w:iCs/>
          <w:sz w:val="28"/>
          <w:szCs w:val="28"/>
        </w:rPr>
        <w:t>теля после</w:t>
      </w:r>
      <w:r w:rsidRPr="008B646D">
        <w:rPr>
          <w:b/>
          <w:bCs/>
          <w:i/>
          <w:iCs/>
          <w:spacing w:val="-8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выставления</w:t>
      </w:r>
      <w:r w:rsidRPr="008B646D">
        <w:rPr>
          <w:b/>
          <w:bCs/>
          <w:i/>
          <w:iCs/>
          <w:spacing w:val="-9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статуса</w:t>
      </w:r>
      <w:r w:rsidRPr="008B646D">
        <w:rPr>
          <w:b/>
          <w:bCs/>
          <w:i/>
          <w:iCs/>
          <w:spacing w:val="-4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с</w:t>
      </w:r>
      <w:r w:rsidRPr="008B646D">
        <w:rPr>
          <w:b/>
          <w:bCs/>
          <w:i/>
          <w:iCs/>
          <w:spacing w:val="-7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указанием</w:t>
      </w:r>
      <w:r w:rsidRPr="008B646D">
        <w:rPr>
          <w:b/>
          <w:bCs/>
          <w:i/>
          <w:iCs/>
          <w:spacing w:val="-5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срока</w:t>
      </w:r>
      <w:r w:rsidRPr="008B646D">
        <w:rPr>
          <w:b/>
          <w:bCs/>
          <w:i/>
          <w:iCs/>
          <w:spacing w:val="-6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выполнения</w:t>
      </w:r>
      <w:r w:rsidRPr="008B646D">
        <w:rPr>
          <w:b/>
          <w:bCs/>
          <w:i/>
          <w:iCs/>
          <w:spacing w:val="-7"/>
          <w:sz w:val="28"/>
          <w:szCs w:val="28"/>
        </w:rPr>
        <w:t xml:space="preserve"> </w:t>
      </w:r>
      <w:r w:rsidRPr="008B646D">
        <w:rPr>
          <w:b/>
          <w:bCs/>
          <w:i/>
          <w:iCs/>
          <w:spacing w:val="-2"/>
          <w:sz w:val="28"/>
          <w:szCs w:val="28"/>
        </w:rPr>
        <w:t>действия)</w:t>
      </w:r>
      <w:proofErr w:type="gramStart"/>
      <w:r w:rsidRPr="008B646D">
        <w:rPr>
          <w:b/>
          <w:bCs/>
          <w:i/>
          <w:iCs/>
          <w:spacing w:val="-2"/>
          <w:sz w:val="28"/>
          <w:szCs w:val="28"/>
        </w:rPr>
        <w:t>.»</w:t>
      </w:r>
      <w:proofErr w:type="gramEnd"/>
      <w:r w:rsidRPr="008B646D">
        <w:rPr>
          <w:b/>
          <w:bCs/>
          <w:i/>
          <w:iCs/>
          <w:spacing w:val="-2"/>
          <w:sz w:val="28"/>
          <w:szCs w:val="28"/>
        </w:rPr>
        <w:t>.</w:t>
      </w:r>
    </w:p>
    <w:p w:rsidR="008B646D" w:rsidRPr="008B646D" w:rsidRDefault="008B646D" w:rsidP="008B646D">
      <w:pPr>
        <w:pStyle w:val="ab"/>
        <w:tabs>
          <w:tab w:val="left" w:pos="4335"/>
        </w:tabs>
        <w:kinsoku w:val="0"/>
        <w:overflowPunct w:val="0"/>
        <w:ind w:left="216"/>
        <w:jc w:val="both"/>
        <w:rPr>
          <w:b/>
          <w:bCs/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4335"/>
        </w:tabs>
        <w:kinsoku w:val="0"/>
        <w:overflowPunct w:val="0"/>
        <w:ind w:left="216"/>
        <w:jc w:val="both"/>
        <w:rPr>
          <w:b/>
          <w:bCs/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4335"/>
        </w:tabs>
        <w:kinsoku w:val="0"/>
        <w:overflowPunct w:val="0"/>
        <w:ind w:left="216"/>
        <w:jc w:val="both"/>
        <w:rPr>
          <w:b/>
          <w:bCs/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4335"/>
        </w:tabs>
        <w:kinsoku w:val="0"/>
        <w:overflowPunct w:val="0"/>
        <w:ind w:left="216"/>
        <w:jc w:val="both"/>
        <w:rPr>
          <w:b/>
          <w:bCs/>
          <w:i/>
          <w:iCs/>
          <w:spacing w:val="-2"/>
          <w:sz w:val="28"/>
          <w:szCs w:val="28"/>
        </w:rPr>
      </w:pPr>
    </w:p>
    <w:p w:rsidR="008B646D" w:rsidRDefault="008B646D" w:rsidP="008B646D">
      <w:pPr>
        <w:pStyle w:val="ab"/>
        <w:kinsoku w:val="0"/>
        <w:overflowPunct w:val="0"/>
        <w:jc w:val="both"/>
        <w:rPr>
          <w:b/>
          <w:bCs/>
          <w:i/>
          <w:iCs/>
          <w:spacing w:val="-2"/>
          <w:sz w:val="28"/>
          <w:szCs w:val="28"/>
        </w:rPr>
      </w:pPr>
    </w:p>
    <w:p w:rsidR="008B646D" w:rsidRDefault="008B646D" w:rsidP="008B646D">
      <w:pPr>
        <w:pStyle w:val="ab"/>
        <w:kinsoku w:val="0"/>
        <w:overflowPunct w:val="0"/>
        <w:jc w:val="both"/>
        <w:rPr>
          <w:b/>
          <w:bCs/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3540" w:firstLine="708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4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 предоставлению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 xml:space="preserve">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«Постановка на учет и направл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tabs>
          <w:tab w:val="left" w:pos="1035"/>
        </w:tabs>
        <w:kinsoku w:val="0"/>
        <w:overflowPunct w:val="0"/>
        <w:spacing w:before="7"/>
        <w:jc w:val="right"/>
        <w:rPr>
          <w:bCs/>
          <w:iCs/>
          <w:sz w:val="28"/>
          <w:szCs w:val="28"/>
        </w:rPr>
      </w:pPr>
      <w:r w:rsidRPr="008B646D">
        <w:rPr>
          <w:b/>
          <w:bCs/>
          <w:i/>
          <w:iCs/>
          <w:sz w:val="28"/>
          <w:szCs w:val="28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spacing w:before="89"/>
        <w:ind w:left="3969" w:right="380" w:hanging="3618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решения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муниципальной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услуги</w:t>
      </w:r>
    </w:p>
    <w:p w:rsidR="008B646D" w:rsidRPr="008B646D" w:rsidRDefault="008B646D" w:rsidP="008B646D">
      <w:pPr>
        <w:pStyle w:val="ab"/>
        <w:kinsoku w:val="0"/>
        <w:overflowPunct w:val="0"/>
        <w:spacing w:before="89"/>
        <w:ind w:left="3969" w:right="380" w:hanging="3618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(в бумажной форме)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81" style="position:absolute;margin-left:147.35pt;margin-top:17.9pt;width:336pt;height:.05pt;z-index:251663360;mso-wrap-distance-left:0;mso-wrap-distance-right:0;mso-position-horizontal-relative:page;mso-position-vertical-relative:text" coordsize="6720,1" o:allowincell="f" path="m,hhl6719,e" filled="f" strokeweight=".19811mm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left="3808" w:right="1428" w:hanging="2317"/>
        <w:jc w:val="center"/>
        <w:rPr>
          <w:i/>
          <w:iCs/>
          <w:sz w:val="28"/>
          <w:szCs w:val="28"/>
        </w:rPr>
      </w:pPr>
      <w:r w:rsidRPr="008B646D">
        <w:rPr>
          <w:i/>
          <w:iCs/>
          <w:sz w:val="28"/>
          <w:szCs w:val="28"/>
        </w:rPr>
        <w:t>наименование</w:t>
      </w:r>
      <w:r w:rsidRPr="008B646D">
        <w:rPr>
          <w:i/>
          <w:iCs/>
          <w:spacing w:val="-7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уполномоченного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органа местного самоуправления</w:t>
      </w: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556"/>
        </w:tabs>
        <w:kinsoku w:val="0"/>
        <w:overflowPunct w:val="0"/>
        <w:ind w:left="6458"/>
        <w:rPr>
          <w:sz w:val="28"/>
          <w:szCs w:val="28"/>
        </w:rPr>
      </w:pPr>
      <w:r w:rsidRPr="008B646D">
        <w:rPr>
          <w:sz w:val="28"/>
          <w:szCs w:val="28"/>
        </w:rPr>
        <w:t xml:space="preserve">Кому: </w:t>
      </w:r>
      <w:r w:rsidRPr="008B646D">
        <w:rPr>
          <w:sz w:val="28"/>
          <w:szCs w:val="28"/>
          <w:u w:val="single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spacing w:before="2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89"/>
        <w:ind w:left="255" w:right="382"/>
        <w:jc w:val="center"/>
        <w:rPr>
          <w:b/>
          <w:spacing w:val="-2"/>
          <w:sz w:val="28"/>
          <w:szCs w:val="28"/>
        </w:rPr>
      </w:pPr>
      <w:r w:rsidRPr="008B646D">
        <w:rPr>
          <w:b/>
          <w:spacing w:val="-2"/>
          <w:sz w:val="28"/>
          <w:szCs w:val="28"/>
        </w:rPr>
        <w:t>РЕШЕНИЕ</w:t>
      </w:r>
    </w:p>
    <w:p w:rsidR="008B646D" w:rsidRPr="008B646D" w:rsidRDefault="008B646D" w:rsidP="008B646D">
      <w:pPr>
        <w:pStyle w:val="ab"/>
        <w:kinsoku w:val="0"/>
        <w:overflowPunct w:val="0"/>
        <w:ind w:left="253" w:right="382"/>
        <w:jc w:val="center"/>
        <w:rPr>
          <w:b/>
          <w:bCs/>
          <w:sz w:val="28"/>
          <w:szCs w:val="28"/>
        </w:rPr>
      </w:pPr>
      <w:r w:rsidRPr="008B646D">
        <w:rPr>
          <w:b/>
          <w:sz w:val="28"/>
          <w:szCs w:val="28"/>
        </w:rPr>
        <w:t>о</w:t>
      </w:r>
      <w:r w:rsidRPr="008B646D">
        <w:rPr>
          <w:b/>
          <w:spacing w:val="-5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предоставлении</w:t>
      </w:r>
      <w:r w:rsidRPr="008B646D">
        <w:rPr>
          <w:b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муниципальной услуги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«Постановка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на учет и направление детей в муниципальные образовательные организации, ре</w:t>
      </w:r>
      <w:r w:rsidRPr="008B646D">
        <w:rPr>
          <w:b/>
          <w:bCs/>
          <w:sz w:val="28"/>
          <w:szCs w:val="28"/>
        </w:rPr>
        <w:t>а</w:t>
      </w:r>
      <w:r w:rsidRPr="008B646D">
        <w:rPr>
          <w:b/>
          <w:bCs/>
          <w:sz w:val="28"/>
          <w:szCs w:val="28"/>
        </w:rPr>
        <w:t>лизующие образовательные программы дошкольного образования» в части направления в муниципальную образовательную организацию (в бумажной форме)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70"/>
        <w:gridCol w:w="4555"/>
      </w:tblGrid>
      <w:tr w:rsidR="008B646D" w:rsidRPr="008B646D" w:rsidTr="006A5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497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B646D" w:rsidRPr="008B646D" w:rsidRDefault="008B646D" w:rsidP="006A5E03">
            <w:pPr>
              <w:pStyle w:val="TableParagraph"/>
              <w:tabs>
                <w:tab w:val="left" w:pos="1987"/>
              </w:tabs>
              <w:kinsoku w:val="0"/>
              <w:overflowPunct w:val="0"/>
              <w:ind w:left="50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 xml:space="preserve">от </w:t>
            </w:r>
            <w:r w:rsidRPr="008B646D">
              <w:rPr>
                <w:sz w:val="28"/>
                <w:szCs w:val="28"/>
                <w:u w:val="single"/>
              </w:rPr>
              <w:tab/>
            </w:r>
          </w:p>
        </w:tc>
        <w:tc>
          <w:tcPr>
            <w:tcW w:w="455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B646D" w:rsidRPr="008B646D" w:rsidRDefault="008B646D" w:rsidP="006A5E03">
            <w:pPr>
              <w:pStyle w:val="TableParagraph"/>
              <w:tabs>
                <w:tab w:val="left" w:pos="1522"/>
              </w:tabs>
              <w:kinsoku w:val="0"/>
              <w:overflowPunct w:val="0"/>
              <w:ind w:right="-29"/>
              <w:jc w:val="right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 xml:space="preserve">№ </w:t>
            </w:r>
            <w:r w:rsidRPr="008B646D">
              <w:rPr>
                <w:sz w:val="28"/>
                <w:szCs w:val="28"/>
                <w:u w:val="single"/>
              </w:rPr>
              <w:tab/>
            </w:r>
          </w:p>
        </w:tc>
      </w:tr>
    </w:tbl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1582"/>
          <w:tab w:val="left" w:pos="3647"/>
          <w:tab w:val="left" w:pos="4645"/>
          <w:tab w:val="left" w:pos="5086"/>
          <w:tab w:val="left" w:pos="6971"/>
          <w:tab w:val="left" w:pos="7218"/>
          <w:tab w:val="left" w:pos="9229"/>
        </w:tabs>
        <w:kinsoku w:val="0"/>
        <w:overflowPunct w:val="0"/>
        <w:spacing w:before="89"/>
        <w:ind w:firstLine="709"/>
        <w:rPr>
          <w:sz w:val="28"/>
          <w:szCs w:val="28"/>
        </w:rPr>
      </w:pPr>
      <w:proofErr w:type="gramStart"/>
      <w:r w:rsidRPr="008B646D">
        <w:rPr>
          <w:spacing w:val="-5"/>
          <w:sz w:val="28"/>
          <w:szCs w:val="28"/>
        </w:rPr>
        <w:t>Вам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предоставлено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место</w:t>
      </w:r>
      <w:r w:rsidRPr="008B646D">
        <w:rPr>
          <w:sz w:val="28"/>
          <w:szCs w:val="28"/>
        </w:rPr>
        <w:tab/>
      </w:r>
      <w:r w:rsidRPr="008B646D">
        <w:rPr>
          <w:spacing w:val="-10"/>
          <w:sz w:val="28"/>
          <w:szCs w:val="28"/>
        </w:rPr>
        <w:t>в</w:t>
      </w:r>
      <w:r w:rsidRPr="008B646D">
        <w:rPr>
          <w:sz w:val="28"/>
          <w:szCs w:val="28"/>
        </w:rPr>
        <w:tab/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</w:rPr>
        <w:tab/>
      </w:r>
      <w:r w:rsidRPr="008B646D">
        <w:rPr>
          <w:i/>
          <w:iCs/>
          <w:spacing w:val="-2"/>
          <w:sz w:val="28"/>
          <w:szCs w:val="28"/>
        </w:rPr>
        <w:t>(указываются</w:t>
      </w:r>
      <w:r w:rsidRPr="008B646D">
        <w:rPr>
          <w:i/>
          <w:iCs/>
          <w:sz w:val="28"/>
          <w:szCs w:val="28"/>
        </w:rPr>
        <w:tab/>
      </w:r>
      <w:r w:rsidRPr="008B646D">
        <w:rPr>
          <w:i/>
          <w:iCs/>
          <w:spacing w:val="-2"/>
          <w:sz w:val="28"/>
          <w:szCs w:val="28"/>
        </w:rPr>
        <w:t>н</w:t>
      </w:r>
      <w:r w:rsidRPr="008B646D">
        <w:rPr>
          <w:i/>
          <w:iCs/>
          <w:spacing w:val="-2"/>
          <w:sz w:val="28"/>
          <w:szCs w:val="28"/>
        </w:rPr>
        <w:t>а</w:t>
      </w:r>
      <w:r w:rsidRPr="008B646D">
        <w:rPr>
          <w:i/>
          <w:iCs/>
          <w:spacing w:val="-2"/>
          <w:sz w:val="28"/>
          <w:szCs w:val="28"/>
        </w:rPr>
        <w:t xml:space="preserve">звание </w:t>
      </w:r>
      <w:r w:rsidRPr="008B646D">
        <w:rPr>
          <w:i/>
          <w:iCs/>
          <w:sz w:val="28"/>
          <w:szCs w:val="28"/>
        </w:rPr>
        <w:t xml:space="preserve">дошкольной образовательной организации, </w:t>
      </w:r>
      <w:r w:rsidRPr="008B646D">
        <w:rPr>
          <w:sz w:val="28"/>
          <w:szCs w:val="28"/>
        </w:rPr>
        <w:t xml:space="preserve">в группе </w:t>
      </w:r>
      <w:r w:rsidRPr="008B646D">
        <w:rPr>
          <w:i/>
          <w:iCs/>
          <w:sz w:val="28"/>
          <w:szCs w:val="28"/>
        </w:rPr>
        <w:t>(направленность, с указан</w:t>
      </w:r>
      <w:r w:rsidRPr="008B646D">
        <w:rPr>
          <w:i/>
          <w:iCs/>
          <w:sz w:val="28"/>
          <w:szCs w:val="28"/>
        </w:rPr>
        <w:t>и</w:t>
      </w:r>
      <w:r w:rsidRPr="008B646D">
        <w:rPr>
          <w:i/>
          <w:iCs/>
          <w:sz w:val="28"/>
          <w:szCs w:val="28"/>
        </w:rPr>
        <w:t xml:space="preserve">ем вида для групп компенсирующей и комбинированной направленности и профиля группы для оздоровительных групп, возрастной указатель группы), </w:t>
      </w:r>
      <w:r w:rsidRPr="008B646D">
        <w:rPr>
          <w:sz w:val="28"/>
          <w:szCs w:val="28"/>
        </w:rPr>
        <w:t>с р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жимом пребывания </w:t>
      </w:r>
      <w:r w:rsidRPr="008B646D">
        <w:rPr>
          <w:i/>
          <w:iCs/>
          <w:sz w:val="28"/>
          <w:szCs w:val="28"/>
        </w:rPr>
        <w:t xml:space="preserve">(указывается режим пребывания ребенка в группе) </w:t>
      </w:r>
      <w:r w:rsidRPr="008B646D">
        <w:rPr>
          <w:sz w:val="28"/>
          <w:szCs w:val="28"/>
        </w:rPr>
        <w:t>для об</w:t>
      </w:r>
      <w:r w:rsidRPr="008B646D">
        <w:rPr>
          <w:sz w:val="28"/>
          <w:szCs w:val="28"/>
        </w:rPr>
        <w:t>у</w:t>
      </w:r>
      <w:r w:rsidRPr="008B646D">
        <w:rPr>
          <w:sz w:val="28"/>
          <w:szCs w:val="28"/>
        </w:rPr>
        <w:t xml:space="preserve">чения по образовательной программе </w:t>
      </w:r>
      <w:r w:rsidRPr="008B646D">
        <w:rPr>
          <w:i/>
          <w:iCs/>
          <w:sz w:val="28"/>
          <w:szCs w:val="28"/>
        </w:rPr>
        <w:t xml:space="preserve">(указываются </w:t>
      </w:r>
      <w:r w:rsidRPr="008B646D">
        <w:rPr>
          <w:i/>
          <w:iCs/>
          <w:sz w:val="28"/>
          <w:szCs w:val="28"/>
        </w:rPr>
        <w:lastRenderedPageBreak/>
        <w:t>наименование и направле</w:t>
      </w:r>
      <w:r w:rsidRPr="008B646D">
        <w:rPr>
          <w:i/>
          <w:iCs/>
          <w:sz w:val="28"/>
          <w:szCs w:val="28"/>
        </w:rPr>
        <w:t>н</w:t>
      </w:r>
      <w:r w:rsidRPr="008B646D">
        <w:rPr>
          <w:i/>
          <w:iCs/>
          <w:sz w:val="28"/>
          <w:szCs w:val="28"/>
        </w:rPr>
        <w:t xml:space="preserve">ность образовательной программы (при наличии)) </w:t>
      </w:r>
      <w:r w:rsidRPr="008B646D">
        <w:rPr>
          <w:sz w:val="28"/>
          <w:szCs w:val="28"/>
        </w:rPr>
        <w:t xml:space="preserve">на языке </w:t>
      </w:r>
      <w:r w:rsidRPr="008B646D">
        <w:rPr>
          <w:i/>
          <w:iCs/>
          <w:sz w:val="28"/>
          <w:szCs w:val="28"/>
        </w:rPr>
        <w:t>(указывается соо</w:t>
      </w:r>
      <w:r w:rsidRPr="008B646D">
        <w:rPr>
          <w:i/>
          <w:iCs/>
          <w:sz w:val="28"/>
          <w:szCs w:val="28"/>
        </w:rPr>
        <w:t>т</w:t>
      </w:r>
      <w:r w:rsidRPr="008B646D">
        <w:rPr>
          <w:i/>
          <w:iCs/>
          <w:sz w:val="28"/>
          <w:szCs w:val="28"/>
        </w:rPr>
        <w:t>ветствующий язык образования)/</w:t>
      </w:r>
      <w:r w:rsidRPr="008B646D">
        <w:rPr>
          <w:sz w:val="28"/>
          <w:szCs w:val="28"/>
        </w:rPr>
        <w:t>для осуществления</w:t>
      </w:r>
      <w:proofErr w:type="gramEnd"/>
      <w:r w:rsidRPr="008B646D">
        <w:rPr>
          <w:sz w:val="28"/>
          <w:szCs w:val="28"/>
        </w:rPr>
        <w:t xml:space="preserve"> присмотра и ухода в соо</w:t>
      </w:r>
      <w:r w:rsidRPr="008B646D">
        <w:rPr>
          <w:sz w:val="28"/>
          <w:szCs w:val="28"/>
        </w:rPr>
        <w:t>т</w:t>
      </w:r>
      <w:r w:rsidRPr="008B646D">
        <w:rPr>
          <w:sz w:val="28"/>
          <w:szCs w:val="28"/>
        </w:rPr>
        <w:t xml:space="preserve">ветствии с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(указываются</w:t>
      </w:r>
      <w:r w:rsidRPr="008B646D">
        <w:rPr>
          <w:i/>
          <w:iCs/>
          <w:spacing w:val="-17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реквизиты документа о направлении ребенка в дошкольную образов</w:t>
      </w:r>
      <w:r w:rsidRPr="008B646D">
        <w:rPr>
          <w:i/>
          <w:iCs/>
          <w:sz w:val="28"/>
          <w:szCs w:val="28"/>
        </w:rPr>
        <w:t>а</w:t>
      </w:r>
      <w:r w:rsidRPr="008B646D">
        <w:rPr>
          <w:i/>
          <w:iCs/>
          <w:sz w:val="28"/>
          <w:szCs w:val="28"/>
        </w:rPr>
        <w:t>тельную организацию)</w:t>
      </w:r>
      <w:r w:rsidRPr="008B646D">
        <w:rPr>
          <w:sz w:val="28"/>
          <w:szCs w:val="28"/>
        </w:rPr>
        <w:t>.</w:t>
      </w:r>
    </w:p>
    <w:p w:rsidR="008B646D" w:rsidRPr="008B646D" w:rsidRDefault="008B646D" w:rsidP="008B646D">
      <w:pPr>
        <w:pStyle w:val="ab"/>
        <w:tabs>
          <w:tab w:val="left" w:pos="4684"/>
        </w:tabs>
        <w:kinsoku w:val="0"/>
        <w:overflowPunct w:val="0"/>
        <w:ind w:right="345" w:firstLine="709"/>
        <w:jc w:val="both"/>
        <w:rPr>
          <w:sz w:val="28"/>
          <w:szCs w:val="28"/>
        </w:rPr>
      </w:pPr>
      <w:r w:rsidRPr="008B646D">
        <w:rPr>
          <w:sz w:val="28"/>
          <w:szCs w:val="28"/>
        </w:rPr>
        <w:t xml:space="preserve">Вам необходимо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(описывается порядок действия заяв</w:t>
      </w:r>
      <w:r w:rsidRPr="008B646D">
        <w:rPr>
          <w:i/>
          <w:iCs/>
          <w:sz w:val="28"/>
          <w:szCs w:val="28"/>
        </w:rPr>
        <w:t>и</w:t>
      </w:r>
      <w:r w:rsidRPr="008B646D">
        <w:rPr>
          <w:i/>
          <w:iCs/>
          <w:sz w:val="28"/>
          <w:szCs w:val="28"/>
        </w:rPr>
        <w:t>теля с указанием срока выполнения действия)</w:t>
      </w:r>
      <w:r w:rsidRPr="008B646D">
        <w:rPr>
          <w:sz w:val="28"/>
          <w:szCs w:val="28"/>
        </w:rPr>
        <w:t>.</w:t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4"/>
        <w:rPr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82" style="position:absolute;margin-left:80.9pt;margin-top:18.1pt;width:210pt;height:.05pt;z-index:251664384;mso-wrap-distance-left:0;mso-wrap-distance-right:0;mso-position-horizontal-relative:page;mso-position-vertical-relative:text" coordsize="4200,1" o:allowincell="f" path="m,hhl4199,e" filled="f" strokeweight=".20306mm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left="1424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t>Должность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и</w:t>
      </w:r>
      <w:r w:rsidRPr="008B646D">
        <w:rPr>
          <w:i/>
          <w:iCs/>
          <w:spacing w:val="-1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ФИО</w:t>
      </w:r>
      <w:r w:rsidRPr="008B646D">
        <w:rPr>
          <w:i/>
          <w:iCs/>
          <w:spacing w:val="-2"/>
          <w:sz w:val="28"/>
          <w:szCs w:val="28"/>
        </w:rPr>
        <w:t xml:space="preserve"> сотрудника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left="1424"/>
        <w:rPr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br w:type="page"/>
      </w:r>
      <w:r w:rsidRPr="008B646D">
        <w:rPr>
          <w:sz w:val="28"/>
          <w:szCs w:val="28"/>
        </w:rPr>
        <w:lastRenderedPageBreak/>
        <w:t>Приложение № 5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 предоставлению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 xml:space="preserve">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«Постановка на учет и направл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left="1424"/>
        <w:rPr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left="1424"/>
        <w:rPr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left="250" w:right="382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уведомления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об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отказе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3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промежуточного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</w:t>
      </w:r>
      <w:r w:rsidRPr="008B646D">
        <w:rPr>
          <w:b/>
          <w:bCs/>
          <w:sz w:val="28"/>
          <w:szCs w:val="28"/>
        </w:rPr>
        <w:t>е</w:t>
      </w:r>
      <w:r w:rsidRPr="008B646D">
        <w:rPr>
          <w:b/>
          <w:bCs/>
          <w:sz w:val="28"/>
          <w:szCs w:val="28"/>
        </w:rPr>
        <w:t xml:space="preserve">зультата </w:t>
      </w:r>
      <w:r w:rsidRPr="008B646D">
        <w:rPr>
          <w:b/>
          <w:bCs/>
          <w:color w:val="FF0000"/>
          <w:sz w:val="28"/>
          <w:szCs w:val="28"/>
        </w:rPr>
        <w:t>государственной</w:t>
      </w:r>
      <w:r w:rsidRPr="008B646D">
        <w:rPr>
          <w:b/>
          <w:bCs/>
          <w:sz w:val="28"/>
          <w:szCs w:val="28"/>
        </w:rPr>
        <w:t xml:space="preserve"> муниципальной услуги</w:t>
      </w:r>
      <w:r w:rsidRPr="008B646D">
        <w:rPr>
          <w:b/>
          <w:bCs/>
          <w:spacing w:val="40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(постановки на учет)</w:t>
      </w:r>
    </w:p>
    <w:p w:rsidR="008B646D" w:rsidRPr="008B646D" w:rsidRDefault="008B646D" w:rsidP="008B646D">
      <w:pPr>
        <w:pStyle w:val="ab"/>
        <w:kinsoku w:val="0"/>
        <w:overflowPunct w:val="0"/>
        <w:ind w:left="255" w:right="382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электронной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pacing w:val="-2"/>
          <w:sz w:val="28"/>
          <w:szCs w:val="28"/>
        </w:rPr>
        <w:t>форме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28"/>
        <w:ind w:left="216" w:right="341"/>
        <w:rPr>
          <w:b/>
          <w:bCs/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28"/>
        <w:ind w:left="216" w:right="341"/>
        <w:rPr>
          <w:b/>
          <w:bCs/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98"/>
        <w:ind w:left="216"/>
        <w:rPr>
          <w:b/>
          <w:bCs/>
          <w:i/>
          <w:iCs/>
          <w:spacing w:val="-2"/>
          <w:sz w:val="28"/>
          <w:szCs w:val="28"/>
        </w:rPr>
      </w:pPr>
      <w:r w:rsidRPr="008B646D">
        <w:rPr>
          <w:sz w:val="28"/>
          <w:szCs w:val="28"/>
        </w:rPr>
        <w:t>Статус</w:t>
      </w:r>
      <w:r w:rsidRPr="008B646D">
        <w:rPr>
          <w:spacing w:val="-9"/>
          <w:sz w:val="28"/>
          <w:szCs w:val="28"/>
        </w:rPr>
        <w:t xml:space="preserve"> </w:t>
      </w:r>
      <w:r w:rsidRPr="008B646D">
        <w:rPr>
          <w:sz w:val="28"/>
          <w:szCs w:val="28"/>
        </w:rPr>
        <w:t>информирования: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Отказано</w:t>
      </w:r>
      <w:r w:rsidRPr="008B646D">
        <w:rPr>
          <w:b/>
          <w:bCs/>
          <w:i/>
          <w:iCs/>
          <w:spacing w:val="-6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в</w:t>
      </w:r>
      <w:r w:rsidRPr="008B646D">
        <w:rPr>
          <w:b/>
          <w:bCs/>
          <w:i/>
          <w:iCs/>
          <w:spacing w:val="-8"/>
          <w:sz w:val="28"/>
          <w:szCs w:val="28"/>
        </w:rPr>
        <w:t xml:space="preserve"> </w:t>
      </w:r>
      <w:r w:rsidRPr="008B646D">
        <w:rPr>
          <w:b/>
          <w:bCs/>
          <w:i/>
          <w:iCs/>
          <w:sz w:val="28"/>
          <w:szCs w:val="28"/>
        </w:rPr>
        <w:t>предоставлении</w:t>
      </w:r>
      <w:r w:rsidRPr="008B646D">
        <w:rPr>
          <w:b/>
          <w:bCs/>
          <w:i/>
          <w:iCs/>
          <w:spacing w:val="-8"/>
          <w:sz w:val="28"/>
          <w:szCs w:val="28"/>
        </w:rPr>
        <w:t xml:space="preserve">  </w:t>
      </w:r>
      <w:r w:rsidRPr="008B646D">
        <w:rPr>
          <w:b/>
          <w:bCs/>
          <w:i/>
          <w:iCs/>
          <w:spacing w:val="-2"/>
          <w:sz w:val="28"/>
          <w:szCs w:val="28"/>
        </w:rPr>
        <w:t>услуги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rPr>
          <w:b/>
          <w:bCs/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left="216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Комментарий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к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статусу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информирования:</w:t>
      </w:r>
    </w:p>
    <w:p w:rsidR="008B646D" w:rsidRPr="008B646D" w:rsidRDefault="008B646D" w:rsidP="008B646D">
      <w:pPr>
        <w:pStyle w:val="ab"/>
        <w:kinsoku w:val="0"/>
        <w:overflowPunct w:val="0"/>
        <w:spacing w:before="28"/>
        <w:ind w:left="216" w:right="341"/>
        <w:rPr>
          <w:b/>
          <w:bCs/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28"/>
        <w:ind w:left="216" w:right="2"/>
        <w:jc w:val="both"/>
        <w:rPr>
          <w:b/>
          <w:bCs/>
          <w:i/>
          <w:iCs/>
          <w:sz w:val="28"/>
          <w:szCs w:val="28"/>
        </w:rPr>
      </w:pPr>
      <w:r w:rsidRPr="008B646D">
        <w:rPr>
          <w:b/>
          <w:bCs/>
          <w:i/>
          <w:iCs/>
          <w:sz w:val="28"/>
          <w:szCs w:val="28"/>
        </w:rPr>
        <w:tab/>
      </w:r>
      <w:proofErr w:type="gramStart"/>
      <w:r w:rsidRPr="008B646D">
        <w:rPr>
          <w:b/>
          <w:bCs/>
          <w:i/>
          <w:iCs/>
          <w:sz w:val="28"/>
          <w:szCs w:val="28"/>
        </w:rPr>
        <w:t>«Вам отказано в предоставлении услуги по текущему заявлению по причине: _______________________ (указывается причина, по которой по зая</w:t>
      </w:r>
      <w:r w:rsidRPr="008B646D">
        <w:rPr>
          <w:b/>
          <w:bCs/>
          <w:i/>
          <w:iCs/>
          <w:sz w:val="28"/>
          <w:szCs w:val="28"/>
        </w:rPr>
        <w:t>в</w:t>
      </w:r>
      <w:r w:rsidRPr="008B646D">
        <w:rPr>
          <w:b/>
          <w:bCs/>
          <w:i/>
          <w:iCs/>
          <w:sz w:val="28"/>
          <w:szCs w:val="28"/>
        </w:rPr>
        <w:t>лению принято отрицательное решение.</w:t>
      </w:r>
      <w:proofErr w:type="gramEnd"/>
    </w:p>
    <w:p w:rsidR="008B646D" w:rsidRPr="008B646D" w:rsidRDefault="008B646D" w:rsidP="008B646D">
      <w:pPr>
        <w:pStyle w:val="ab"/>
        <w:tabs>
          <w:tab w:val="left" w:pos="957"/>
          <w:tab w:val="left" w:pos="4542"/>
          <w:tab w:val="left" w:pos="6439"/>
          <w:tab w:val="left" w:pos="7657"/>
          <w:tab w:val="left" w:pos="9147"/>
        </w:tabs>
        <w:kinsoku w:val="0"/>
        <w:overflowPunct w:val="0"/>
        <w:spacing w:before="48"/>
        <w:ind w:left="216" w:right="2"/>
        <w:jc w:val="both"/>
        <w:rPr>
          <w:b/>
          <w:bCs/>
          <w:i/>
          <w:iCs/>
          <w:spacing w:val="-2"/>
          <w:sz w:val="28"/>
          <w:szCs w:val="28"/>
        </w:rPr>
      </w:pPr>
      <w:r w:rsidRPr="008B646D">
        <w:rPr>
          <w:b/>
          <w:bCs/>
          <w:i/>
          <w:iCs/>
          <w:sz w:val="28"/>
          <w:szCs w:val="28"/>
        </w:rPr>
        <w:tab/>
        <w:t xml:space="preserve">Вам необходимо ____________________ </w:t>
      </w:r>
      <w:r w:rsidRPr="008B646D">
        <w:rPr>
          <w:b/>
          <w:bCs/>
          <w:i/>
          <w:iCs/>
          <w:spacing w:val="-2"/>
          <w:sz w:val="28"/>
          <w:szCs w:val="28"/>
        </w:rPr>
        <w:t>(указывается</w:t>
      </w:r>
      <w:r w:rsidRPr="008B646D">
        <w:rPr>
          <w:b/>
          <w:bCs/>
          <w:i/>
          <w:iCs/>
          <w:sz w:val="28"/>
          <w:szCs w:val="28"/>
        </w:rPr>
        <w:tab/>
        <w:t xml:space="preserve"> </w:t>
      </w:r>
      <w:r w:rsidRPr="008B646D">
        <w:rPr>
          <w:b/>
          <w:bCs/>
          <w:i/>
          <w:iCs/>
          <w:spacing w:val="-2"/>
          <w:sz w:val="28"/>
          <w:szCs w:val="28"/>
        </w:rPr>
        <w:t>порядок</w:t>
      </w:r>
      <w:r w:rsidRPr="008B646D">
        <w:rPr>
          <w:b/>
          <w:bCs/>
          <w:i/>
          <w:iCs/>
          <w:sz w:val="28"/>
          <w:szCs w:val="28"/>
        </w:rPr>
        <w:tab/>
      </w:r>
      <w:r w:rsidRPr="008B646D">
        <w:rPr>
          <w:b/>
          <w:bCs/>
          <w:i/>
          <w:iCs/>
          <w:spacing w:val="-2"/>
          <w:sz w:val="28"/>
          <w:szCs w:val="28"/>
        </w:rPr>
        <w:t>действий, который необходимо выполнить заявителю для получения полож</w:t>
      </w:r>
      <w:r w:rsidRPr="008B646D">
        <w:rPr>
          <w:b/>
          <w:bCs/>
          <w:i/>
          <w:iCs/>
          <w:spacing w:val="-2"/>
          <w:sz w:val="28"/>
          <w:szCs w:val="28"/>
        </w:rPr>
        <w:t>и</w:t>
      </w:r>
      <w:r w:rsidRPr="008B646D">
        <w:rPr>
          <w:b/>
          <w:bCs/>
          <w:i/>
          <w:iCs/>
          <w:spacing w:val="-2"/>
          <w:sz w:val="28"/>
          <w:szCs w:val="28"/>
        </w:rPr>
        <w:t>тельного результата по заявлению)</w:t>
      </w:r>
      <w:proofErr w:type="gramStart"/>
      <w:r w:rsidRPr="008B646D">
        <w:rPr>
          <w:b/>
          <w:bCs/>
          <w:i/>
          <w:iCs/>
          <w:spacing w:val="-2"/>
          <w:sz w:val="28"/>
          <w:szCs w:val="28"/>
        </w:rPr>
        <w:t>.»</w:t>
      </w:r>
      <w:proofErr w:type="gramEnd"/>
      <w:r w:rsidRPr="008B646D">
        <w:rPr>
          <w:b/>
          <w:bCs/>
          <w:i/>
          <w:iCs/>
          <w:spacing w:val="-2"/>
          <w:sz w:val="28"/>
          <w:szCs w:val="28"/>
        </w:rPr>
        <w:t>.</w:t>
      </w:r>
    </w:p>
    <w:p w:rsidR="008B646D" w:rsidRPr="008B646D" w:rsidRDefault="008B646D" w:rsidP="008B646D">
      <w:pPr>
        <w:pStyle w:val="ab"/>
        <w:tabs>
          <w:tab w:val="left" w:pos="957"/>
          <w:tab w:val="left" w:pos="4542"/>
          <w:tab w:val="left" w:pos="6439"/>
          <w:tab w:val="left" w:pos="7657"/>
          <w:tab w:val="left" w:pos="9147"/>
        </w:tabs>
        <w:kinsoku w:val="0"/>
        <w:overflowPunct w:val="0"/>
        <w:spacing w:before="48"/>
        <w:ind w:left="216"/>
        <w:rPr>
          <w:b/>
          <w:bCs/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57"/>
          <w:tab w:val="left" w:pos="4542"/>
          <w:tab w:val="left" w:pos="6439"/>
          <w:tab w:val="left" w:pos="7657"/>
          <w:tab w:val="left" w:pos="9147"/>
        </w:tabs>
        <w:kinsoku w:val="0"/>
        <w:overflowPunct w:val="0"/>
        <w:spacing w:before="48"/>
        <w:ind w:left="216"/>
        <w:rPr>
          <w:b/>
          <w:bCs/>
          <w:i/>
          <w:iCs/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28"/>
        <w:ind w:left="216" w:right="341"/>
        <w:rPr>
          <w:b/>
          <w:bCs/>
          <w:i/>
          <w:iCs/>
          <w:sz w:val="28"/>
          <w:szCs w:val="28"/>
        </w:rPr>
        <w:sectPr w:rsidR="008B646D" w:rsidRPr="008B646D" w:rsidSect="00472149">
          <w:headerReference w:type="default" r:id="rId20"/>
          <w:type w:val="nextColumn"/>
          <w:pgSz w:w="11910" w:h="16840"/>
          <w:pgMar w:top="1134" w:right="567" w:bottom="1134" w:left="1418" w:header="1377" w:footer="0" w:gutter="0"/>
          <w:cols w:space="720"/>
          <w:noEndnote/>
        </w:sect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6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 предоставлению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 xml:space="preserve">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«Постановка на учет и направл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3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left="1256" w:hanging="646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решения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об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отказе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промежуточного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результата м</w:t>
      </w:r>
      <w:r w:rsidRPr="008B646D">
        <w:rPr>
          <w:b/>
          <w:bCs/>
          <w:sz w:val="28"/>
          <w:szCs w:val="28"/>
        </w:rPr>
        <w:t>у</w:t>
      </w:r>
      <w:r w:rsidRPr="008B646D">
        <w:rPr>
          <w:b/>
          <w:bCs/>
          <w:sz w:val="28"/>
          <w:szCs w:val="28"/>
        </w:rPr>
        <w:t>ниципальной услуги (в бумажной форме)</w:t>
      </w:r>
    </w:p>
    <w:p w:rsidR="008B646D" w:rsidRPr="008B646D" w:rsidRDefault="008B646D" w:rsidP="008B646D">
      <w:pPr>
        <w:pStyle w:val="ab"/>
        <w:kinsoku w:val="0"/>
        <w:overflowPunct w:val="0"/>
        <w:jc w:val="center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6"/>
        <w:rPr>
          <w:b/>
          <w:bCs/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83" style="position:absolute;margin-left:119.3pt;margin-top:8.4pt;width:392pt;height:.05pt;z-index:251665408;mso-wrap-distance-left:0;mso-wrap-distance-right:0;mso-position-horizontal-relative:page;mso-position-vertical-relative:text" coordsize="7840,1" o:allowincell="f" path="m,hhl7839,e" filled="f" strokeweight=".19811mm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left="3808" w:right="1428" w:hanging="2317"/>
        <w:jc w:val="center"/>
        <w:rPr>
          <w:i/>
          <w:iCs/>
          <w:sz w:val="28"/>
          <w:szCs w:val="28"/>
        </w:rPr>
      </w:pPr>
      <w:r w:rsidRPr="008B646D">
        <w:rPr>
          <w:i/>
          <w:iCs/>
          <w:sz w:val="28"/>
          <w:szCs w:val="28"/>
        </w:rPr>
        <w:t>наименование</w:t>
      </w:r>
      <w:r w:rsidRPr="008B646D">
        <w:rPr>
          <w:i/>
          <w:iCs/>
          <w:spacing w:val="-6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уполномоченного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органа местного самоуправления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420"/>
        </w:tabs>
        <w:kinsoku w:val="0"/>
        <w:overflowPunct w:val="0"/>
        <w:spacing w:before="89"/>
        <w:ind w:left="6883"/>
        <w:rPr>
          <w:sz w:val="28"/>
          <w:szCs w:val="28"/>
        </w:rPr>
      </w:pPr>
      <w:r w:rsidRPr="008B646D">
        <w:rPr>
          <w:sz w:val="28"/>
          <w:szCs w:val="28"/>
        </w:rPr>
        <w:t xml:space="preserve">Кому: </w:t>
      </w:r>
      <w:r w:rsidRPr="008B646D">
        <w:rPr>
          <w:sz w:val="28"/>
          <w:szCs w:val="28"/>
          <w:u w:val="single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spacing w:before="1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89"/>
        <w:ind w:left="255" w:right="382"/>
        <w:jc w:val="center"/>
        <w:rPr>
          <w:b/>
          <w:spacing w:val="-2"/>
          <w:sz w:val="28"/>
          <w:szCs w:val="28"/>
        </w:rPr>
      </w:pPr>
      <w:r w:rsidRPr="008B646D">
        <w:rPr>
          <w:b/>
          <w:spacing w:val="-2"/>
          <w:sz w:val="28"/>
          <w:szCs w:val="28"/>
        </w:rPr>
        <w:t>РЕШЕНИЕ</w:t>
      </w:r>
    </w:p>
    <w:p w:rsidR="008B646D" w:rsidRPr="008B646D" w:rsidRDefault="008B646D" w:rsidP="008B646D">
      <w:pPr>
        <w:pStyle w:val="ab"/>
        <w:kinsoku w:val="0"/>
        <w:overflowPunct w:val="0"/>
        <w:ind w:left="255" w:right="382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sz w:val="28"/>
          <w:szCs w:val="28"/>
        </w:rPr>
        <w:t>об</w:t>
      </w:r>
      <w:r w:rsidRPr="008B646D">
        <w:rPr>
          <w:b/>
          <w:spacing w:val="-11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отказе</w:t>
      </w:r>
      <w:r w:rsidRPr="008B646D">
        <w:rPr>
          <w:b/>
          <w:spacing w:val="-8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в</w:t>
      </w:r>
      <w:r w:rsidRPr="008B646D">
        <w:rPr>
          <w:b/>
          <w:spacing w:val="-10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предоставлении</w:t>
      </w:r>
      <w:r w:rsidRPr="008B646D">
        <w:rPr>
          <w:b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муниципальной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pacing w:val="-2"/>
          <w:sz w:val="28"/>
          <w:szCs w:val="28"/>
        </w:rPr>
        <w:t>услуги</w:t>
      </w:r>
    </w:p>
    <w:p w:rsidR="008B646D" w:rsidRPr="008B646D" w:rsidRDefault="008B646D" w:rsidP="008B646D">
      <w:pPr>
        <w:pStyle w:val="ab"/>
        <w:kinsoku w:val="0"/>
        <w:overflowPunct w:val="0"/>
        <w:spacing w:before="4"/>
        <w:ind w:left="1201" w:right="1329" w:hanging="2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«Постановка на учет и направление детей в муниципал</w:t>
      </w:r>
      <w:r w:rsidRPr="008B646D">
        <w:rPr>
          <w:b/>
          <w:bCs/>
          <w:sz w:val="28"/>
          <w:szCs w:val="28"/>
        </w:rPr>
        <w:t>ь</w:t>
      </w:r>
      <w:r w:rsidRPr="008B646D">
        <w:rPr>
          <w:b/>
          <w:bCs/>
          <w:sz w:val="28"/>
          <w:szCs w:val="28"/>
        </w:rPr>
        <w:t>ные</w:t>
      </w:r>
      <w:r w:rsidRPr="008B646D">
        <w:rPr>
          <w:b/>
          <w:bCs/>
          <w:spacing w:val="-11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образовательные</w:t>
      </w:r>
      <w:r w:rsidRPr="008B646D">
        <w:rPr>
          <w:b/>
          <w:bCs/>
          <w:spacing w:val="-12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организации,</w:t>
      </w:r>
      <w:r w:rsidRPr="008B646D">
        <w:rPr>
          <w:b/>
          <w:bCs/>
          <w:spacing w:val="-11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реализующие</w:t>
      </w:r>
    </w:p>
    <w:p w:rsidR="008B646D" w:rsidRPr="008B646D" w:rsidRDefault="008B646D" w:rsidP="008B646D">
      <w:pPr>
        <w:pStyle w:val="ab"/>
        <w:kinsoku w:val="0"/>
        <w:overflowPunct w:val="0"/>
        <w:spacing w:before="2"/>
        <w:ind w:left="254" w:right="382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образовательные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программы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дошкольного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образования»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части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пост</w:t>
      </w:r>
      <w:r w:rsidRPr="008B646D">
        <w:rPr>
          <w:b/>
          <w:bCs/>
          <w:sz w:val="28"/>
          <w:szCs w:val="28"/>
        </w:rPr>
        <w:t>а</w:t>
      </w:r>
      <w:r w:rsidRPr="008B646D">
        <w:rPr>
          <w:b/>
          <w:bCs/>
          <w:sz w:val="28"/>
          <w:szCs w:val="28"/>
        </w:rPr>
        <w:t>новки на учет</w:t>
      </w:r>
    </w:p>
    <w:p w:rsidR="008B646D" w:rsidRPr="008B646D" w:rsidRDefault="008B646D" w:rsidP="008B646D">
      <w:pPr>
        <w:pStyle w:val="ab"/>
        <w:kinsoku w:val="0"/>
        <w:overflowPunct w:val="0"/>
        <w:spacing w:before="5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72"/>
        <w:gridCol w:w="4616"/>
      </w:tblGrid>
      <w:tr w:rsidR="008B646D" w:rsidRPr="008B646D" w:rsidTr="006A5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447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B646D" w:rsidRPr="008B646D" w:rsidRDefault="008B646D" w:rsidP="006A5E03">
            <w:pPr>
              <w:pStyle w:val="TableParagraph"/>
              <w:tabs>
                <w:tab w:val="left" w:pos="2128"/>
              </w:tabs>
              <w:kinsoku w:val="0"/>
              <w:overflowPunct w:val="0"/>
              <w:ind w:left="50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 xml:space="preserve">от </w:t>
            </w:r>
            <w:r w:rsidRPr="008B646D">
              <w:rPr>
                <w:sz w:val="28"/>
                <w:szCs w:val="28"/>
                <w:u w:val="single"/>
              </w:rPr>
              <w:tab/>
            </w:r>
          </w:p>
        </w:tc>
        <w:tc>
          <w:tcPr>
            <w:tcW w:w="46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B646D" w:rsidRPr="008B646D" w:rsidRDefault="008B646D" w:rsidP="006A5E03">
            <w:pPr>
              <w:pStyle w:val="TableParagraph"/>
              <w:tabs>
                <w:tab w:val="left" w:pos="4630"/>
              </w:tabs>
              <w:kinsoku w:val="0"/>
              <w:overflowPunct w:val="0"/>
              <w:ind w:left="2407" w:right="-15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 xml:space="preserve">№ </w:t>
            </w:r>
            <w:r w:rsidRPr="008B646D">
              <w:rPr>
                <w:sz w:val="28"/>
                <w:szCs w:val="28"/>
                <w:u w:val="single"/>
              </w:rPr>
              <w:tab/>
            </w:r>
          </w:p>
        </w:tc>
      </w:tr>
    </w:tbl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firstLine="783"/>
        <w:rPr>
          <w:sz w:val="28"/>
          <w:szCs w:val="28"/>
        </w:rPr>
      </w:pPr>
      <w:r w:rsidRPr="008B646D">
        <w:rPr>
          <w:sz w:val="28"/>
          <w:szCs w:val="28"/>
        </w:rPr>
        <w:t>Вам</w:t>
      </w:r>
      <w:r w:rsidRPr="008B646D">
        <w:rPr>
          <w:spacing w:val="43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отказано</w:t>
      </w:r>
      <w:r w:rsidRPr="008B646D">
        <w:rPr>
          <w:spacing w:val="45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45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предоставлении</w:t>
      </w:r>
      <w:r w:rsidRPr="008B646D">
        <w:rPr>
          <w:spacing w:val="44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услуги</w:t>
      </w:r>
      <w:r w:rsidRPr="008B646D">
        <w:rPr>
          <w:spacing w:val="47"/>
          <w:sz w:val="28"/>
          <w:szCs w:val="28"/>
        </w:rPr>
        <w:t xml:space="preserve"> </w:t>
      </w:r>
      <w:r w:rsidRPr="008B646D">
        <w:rPr>
          <w:sz w:val="28"/>
          <w:szCs w:val="28"/>
        </w:rPr>
        <w:t>по</w:t>
      </w:r>
      <w:r w:rsidRPr="008B646D">
        <w:rPr>
          <w:spacing w:val="46"/>
          <w:sz w:val="28"/>
          <w:szCs w:val="28"/>
        </w:rPr>
        <w:t xml:space="preserve"> </w:t>
      </w:r>
      <w:r w:rsidRPr="008B646D">
        <w:rPr>
          <w:sz w:val="28"/>
          <w:szCs w:val="28"/>
        </w:rPr>
        <w:t>текущему</w:t>
      </w:r>
      <w:r w:rsidRPr="008B646D">
        <w:rPr>
          <w:spacing w:val="42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заявлению</w:t>
      </w:r>
      <w:r w:rsidRPr="008B646D">
        <w:rPr>
          <w:spacing w:val="43"/>
          <w:sz w:val="28"/>
          <w:szCs w:val="28"/>
        </w:rPr>
        <w:t xml:space="preserve"> </w:t>
      </w:r>
      <w:r w:rsidRPr="008B646D">
        <w:rPr>
          <w:sz w:val="28"/>
          <w:szCs w:val="28"/>
        </w:rPr>
        <w:t>по</w:t>
      </w:r>
      <w:r w:rsidRPr="008B646D">
        <w:rPr>
          <w:spacing w:val="45"/>
          <w:sz w:val="28"/>
          <w:szCs w:val="28"/>
        </w:rPr>
        <w:t xml:space="preserve"> </w:t>
      </w:r>
      <w:r w:rsidRPr="008B646D">
        <w:rPr>
          <w:spacing w:val="-2"/>
          <w:sz w:val="28"/>
          <w:szCs w:val="28"/>
        </w:rPr>
        <w:t>причине ________________</w:t>
      </w:r>
      <w:r w:rsidRPr="008B646D">
        <w:rPr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</w:t>
      </w:r>
      <w:r w:rsidRPr="008B646D">
        <w:rPr>
          <w:i/>
          <w:iCs/>
          <w:spacing w:val="8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причина,</w:t>
      </w:r>
      <w:r w:rsidRPr="008B646D">
        <w:rPr>
          <w:i/>
          <w:iCs/>
          <w:spacing w:val="8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по</w:t>
      </w:r>
      <w:r w:rsidRPr="008B646D">
        <w:rPr>
          <w:i/>
          <w:iCs/>
          <w:spacing w:val="8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которой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по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заявлению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пр</w:t>
      </w:r>
      <w:r w:rsidRPr="008B646D">
        <w:rPr>
          <w:i/>
          <w:iCs/>
          <w:sz w:val="28"/>
          <w:szCs w:val="28"/>
        </w:rPr>
        <w:t>и</w:t>
      </w:r>
      <w:r w:rsidRPr="008B646D">
        <w:rPr>
          <w:i/>
          <w:iCs/>
          <w:sz w:val="28"/>
          <w:szCs w:val="28"/>
        </w:rPr>
        <w:t>нято отрицательное решение)</w:t>
      </w:r>
      <w:r w:rsidRPr="008B646D">
        <w:rPr>
          <w:sz w:val="28"/>
          <w:szCs w:val="28"/>
        </w:rPr>
        <w:t>.</w:t>
      </w:r>
    </w:p>
    <w:p w:rsidR="008B646D" w:rsidRPr="008B646D" w:rsidRDefault="008B646D" w:rsidP="008B646D">
      <w:pPr>
        <w:pStyle w:val="ab"/>
        <w:tabs>
          <w:tab w:val="left" w:pos="4797"/>
        </w:tabs>
        <w:kinsoku w:val="0"/>
        <w:overflowPunct w:val="0"/>
        <w:ind w:firstLine="783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lastRenderedPageBreak/>
        <w:t>Вам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необходимо</w:t>
      </w:r>
      <w:r w:rsidRPr="008B646D">
        <w:rPr>
          <w:spacing w:val="96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(указывается</w:t>
      </w:r>
      <w:r w:rsidRPr="008B646D">
        <w:rPr>
          <w:i/>
          <w:iCs/>
          <w:spacing w:val="8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порядок</w:t>
      </w:r>
      <w:r w:rsidRPr="008B646D">
        <w:rPr>
          <w:i/>
          <w:iCs/>
          <w:spacing w:val="8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действий,</w:t>
      </w:r>
      <w:r w:rsidRPr="008B646D">
        <w:rPr>
          <w:i/>
          <w:iCs/>
          <w:spacing w:val="8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кот</w:t>
      </w:r>
      <w:r w:rsidRPr="008B646D">
        <w:rPr>
          <w:i/>
          <w:iCs/>
          <w:sz w:val="28"/>
          <w:szCs w:val="28"/>
        </w:rPr>
        <w:t>о</w:t>
      </w:r>
      <w:r w:rsidRPr="008B646D">
        <w:rPr>
          <w:i/>
          <w:iCs/>
          <w:sz w:val="28"/>
          <w:szCs w:val="28"/>
        </w:rPr>
        <w:t xml:space="preserve">рый необходимо выполнить заявителю для получения положительного результата по </w:t>
      </w:r>
      <w:r w:rsidRPr="008B646D">
        <w:rPr>
          <w:i/>
          <w:iCs/>
          <w:spacing w:val="-2"/>
          <w:sz w:val="28"/>
          <w:szCs w:val="28"/>
        </w:rPr>
        <w:t>з</w:t>
      </w:r>
      <w:r w:rsidRPr="008B646D">
        <w:rPr>
          <w:i/>
          <w:iCs/>
          <w:spacing w:val="-2"/>
          <w:sz w:val="28"/>
          <w:szCs w:val="28"/>
        </w:rPr>
        <w:t>а</w:t>
      </w:r>
      <w:r w:rsidRPr="008B646D">
        <w:rPr>
          <w:i/>
          <w:iCs/>
          <w:spacing w:val="-2"/>
          <w:sz w:val="28"/>
          <w:szCs w:val="28"/>
        </w:rPr>
        <w:t>явлению)</w:t>
      </w:r>
      <w:r w:rsidRPr="008B646D">
        <w:rPr>
          <w:spacing w:val="-2"/>
          <w:sz w:val="28"/>
          <w:szCs w:val="28"/>
        </w:rPr>
        <w:t>.</w:t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7"/>
        <w:rPr>
          <w:sz w:val="28"/>
          <w:szCs w:val="28"/>
        </w:rPr>
      </w:pPr>
      <w:r w:rsidRPr="008B646D">
        <w:rPr>
          <w:noProof/>
          <w:sz w:val="28"/>
          <w:szCs w:val="28"/>
        </w:rPr>
        <w:pict>
          <v:group id="_x0000_s1084" style="position:absolute;margin-left:63.8pt;margin-top:12.3pt;width:230.05pt;height:.05pt;z-index:251666432;mso-wrap-distance-left:0;mso-wrap-distance-right:0;mso-position-horizontal-relative:page" coordorigin="1276,246" coordsize="4601,1" o:allowincell="f">
            <v:shape id="_x0000_s1085" style="position:absolute;left:1276;top:246;width:4601;height:1;mso-position-horizontal-relative:page;mso-position-vertical-relative:text" coordsize="4601,1" o:allowincell="f" path="m,hhl1315,e" filled="f" strokeweight=".25289mm">
              <v:path arrowok="t"/>
            </v:shape>
            <v:shape id="_x0000_s1086" style="position:absolute;left:1276;top:246;width:4601;height:1;mso-position-horizontal-relative:page;mso-position-vertical-relative:text" coordsize="4601,1" o:allowincell="f" path="m1318,hhl4600,e" filled="f" strokeweight=".25289mm">
              <v:path arrowok="t"/>
            </v:shape>
            <w10:wrap type="topAndBottom" anchorx="page"/>
          </v:group>
        </w:pict>
      </w:r>
    </w:p>
    <w:p w:rsidR="008B646D" w:rsidRPr="008B646D" w:rsidRDefault="008B646D" w:rsidP="008B646D">
      <w:pPr>
        <w:pStyle w:val="ab"/>
        <w:kinsoku w:val="0"/>
        <w:overflowPunct w:val="0"/>
        <w:spacing w:before="18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t>должность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и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ФИО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сотрудника,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принявшего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pacing w:val="-2"/>
          <w:sz w:val="28"/>
          <w:szCs w:val="28"/>
        </w:rPr>
        <w:t>решение</w:t>
      </w:r>
    </w:p>
    <w:p w:rsidR="008B646D" w:rsidRPr="008B646D" w:rsidRDefault="008B646D" w:rsidP="008B646D">
      <w:pPr>
        <w:pStyle w:val="ab"/>
        <w:kinsoku w:val="0"/>
        <w:overflowPunct w:val="0"/>
        <w:spacing w:before="18"/>
        <w:ind w:left="586"/>
        <w:rPr>
          <w:i/>
          <w:iCs/>
          <w:spacing w:val="-2"/>
          <w:sz w:val="28"/>
          <w:szCs w:val="28"/>
        </w:rPr>
        <w:sectPr w:rsidR="008B646D" w:rsidRPr="008B646D" w:rsidSect="00472149">
          <w:type w:val="nextColumn"/>
          <w:pgSz w:w="11910" w:h="16840"/>
          <w:pgMar w:top="1134" w:right="567" w:bottom="1134" w:left="1418" w:header="1377" w:footer="0" w:gutter="0"/>
          <w:cols w:space="720"/>
          <w:noEndnote/>
        </w:sect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7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 предоставлению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 xml:space="preserve">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«Постановка на учет и направл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tabs>
          <w:tab w:val="left" w:pos="709"/>
        </w:tabs>
        <w:kinsoku w:val="0"/>
        <w:overflowPunct w:val="0"/>
        <w:spacing w:before="62"/>
        <w:ind w:left="5858" w:right="343" w:firstLine="295"/>
        <w:jc w:val="right"/>
        <w:rPr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221"/>
        <w:ind w:left="3993" w:right="380" w:hanging="3717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</w:t>
      </w:r>
      <w:r w:rsidRPr="008B646D">
        <w:rPr>
          <w:b/>
          <w:bCs/>
          <w:spacing w:val="-13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заявления</w:t>
      </w:r>
      <w:r w:rsidRPr="008B646D">
        <w:rPr>
          <w:b/>
          <w:bCs/>
          <w:spacing w:val="-1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pacing w:val="-1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1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муниципальной</w:t>
      </w:r>
      <w:r w:rsidRPr="008B646D">
        <w:rPr>
          <w:b/>
          <w:bCs/>
          <w:spacing w:val="-11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услуги в электро</w:t>
      </w:r>
      <w:r w:rsidRPr="008B646D">
        <w:rPr>
          <w:b/>
          <w:bCs/>
          <w:sz w:val="28"/>
          <w:szCs w:val="28"/>
        </w:rPr>
        <w:t>н</w:t>
      </w:r>
      <w:r w:rsidRPr="008B646D">
        <w:rPr>
          <w:b/>
          <w:bCs/>
          <w:sz w:val="28"/>
          <w:szCs w:val="28"/>
        </w:rPr>
        <w:t>ном виде</w:t>
      </w: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3"/>
        <w:rPr>
          <w:b/>
          <w:bCs/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87" style="position:absolute;margin-left:319pt;margin-top:16.3pt;width:245pt;height:.05pt;z-index:251667456;mso-wrap-distance-left:0;mso-wrap-distance-right:0;mso-position-horizontal-relative:page;mso-position-vertical-relative:text" coordsize="4900,1" o:allowincell="f" path="m,hhl4899,e" filled="f" strokeweight=".19811mm">
            <v:path arrowok="t"/>
            <w10:wrap type="topAndBottom" anchorx="page"/>
          </v:shape>
        </w:pict>
      </w:r>
      <w:r w:rsidRPr="008B646D">
        <w:rPr>
          <w:noProof/>
          <w:sz w:val="28"/>
          <w:szCs w:val="28"/>
        </w:rPr>
        <w:pict>
          <v:shape id="_x0000_s1088" style="position:absolute;margin-left:319pt;margin-top:32.4pt;width:245pt;height:.05pt;z-index:251668480;mso-wrap-distance-left:0;mso-wrap-distance-right:0;mso-position-horizontal-relative:page;mso-position-vertical-relative:text" coordsize="4900,1" o:allowincell="f" path="m,hhl4899,e" filled="f" strokeweight=".19811mm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kinsoku w:val="0"/>
        <w:overflowPunct w:val="0"/>
        <w:spacing w:before="4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2"/>
        <w:ind w:left="5359" w:right="382"/>
        <w:jc w:val="center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t>(фамилия,</w:t>
      </w:r>
      <w:r w:rsidRPr="008B646D">
        <w:rPr>
          <w:i/>
          <w:iCs/>
          <w:spacing w:val="-6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имя,</w:t>
      </w:r>
      <w:r w:rsidRPr="008B646D">
        <w:rPr>
          <w:i/>
          <w:iCs/>
          <w:spacing w:val="-6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отчество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заявителя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(последнее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-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при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наличии), данные документа, удостоверяющего ли</w:t>
      </w:r>
      <w:r w:rsidRPr="008B646D">
        <w:rPr>
          <w:i/>
          <w:iCs/>
          <w:sz w:val="28"/>
          <w:szCs w:val="28"/>
        </w:rPr>
        <w:t>ч</w:t>
      </w:r>
      <w:r w:rsidRPr="008B646D">
        <w:rPr>
          <w:i/>
          <w:iCs/>
          <w:sz w:val="28"/>
          <w:szCs w:val="28"/>
        </w:rPr>
        <w:t>ность</w:t>
      </w:r>
      <w:proofErr w:type="gramStart"/>
      <w:r w:rsidRPr="008B646D">
        <w:rPr>
          <w:i/>
          <w:iCs/>
          <w:sz w:val="28"/>
          <w:szCs w:val="28"/>
        </w:rPr>
        <w:t xml:space="preserve"> ,</w:t>
      </w:r>
      <w:proofErr w:type="gramEnd"/>
      <w:r w:rsidRPr="008B646D">
        <w:rPr>
          <w:i/>
          <w:iCs/>
          <w:sz w:val="28"/>
          <w:szCs w:val="28"/>
        </w:rPr>
        <w:t>контактный</w:t>
      </w:r>
      <w:r w:rsidRPr="008B646D">
        <w:rPr>
          <w:i/>
          <w:iCs/>
          <w:spacing w:val="-6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телефон,</w:t>
      </w:r>
      <w:r w:rsidRPr="008B646D">
        <w:rPr>
          <w:i/>
          <w:iCs/>
          <w:spacing w:val="-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почтовый</w:t>
      </w:r>
      <w:r w:rsidRPr="008B646D">
        <w:rPr>
          <w:i/>
          <w:iCs/>
          <w:spacing w:val="-6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адрес,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адрес</w:t>
      </w:r>
      <w:r w:rsidRPr="008B646D">
        <w:rPr>
          <w:i/>
          <w:iCs/>
          <w:spacing w:val="-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эле</w:t>
      </w:r>
      <w:r w:rsidRPr="008B646D">
        <w:rPr>
          <w:i/>
          <w:iCs/>
          <w:sz w:val="28"/>
          <w:szCs w:val="28"/>
        </w:rPr>
        <w:t>к</w:t>
      </w:r>
      <w:r w:rsidRPr="008B646D">
        <w:rPr>
          <w:i/>
          <w:iCs/>
          <w:sz w:val="28"/>
          <w:szCs w:val="28"/>
        </w:rPr>
        <w:t xml:space="preserve">тронной </w:t>
      </w:r>
      <w:r w:rsidRPr="008B646D">
        <w:rPr>
          <w:i/>
          <w:iCs/>
          <w:spacing w:val="-2"/>
          <w:sz w:val="28"/>
          <w:szCs w:val="28"/>
        </w:rPr>
        <w:t>почты)</w:t>
      </w: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267" w:right="254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bCs/>
          <w:spacing w:val="-2"/>
          <w:sz w:val="28"/>
          <w:szCs w:val="28"/>
        </w:rPr>
        <w:t>ЗАЯВЛЕНИЕ</w:t>
      </w:r>
    </w:p>
    <w:p w:rsidR="008B646D" w:rsidRPr="008B646D" w:rsidRDefault="008B646D" w:rsidP="008B646D">
      <w:pPr>
        <w:pStyle w:val="ab"/>
        <w:kinsoku w:val="0"/>
        <w:overflowPunct w:val="0"/>
        <w:ind w:left="267" w:right="254"/>
        <w:jc w:val="center"/>
        <w:rPr>
          <w:b/>
          <w:bCs/>
          <w:spacing w:val="-4"/>
          <w:sz w:val="28"/>
          <w:szCs w:val="28"/>
        </w:rPr>
      </w:pP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муниципальной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услуги</w:t>
      </w:r>
      <w:r w:rsidRPr="008B646D">
        <w:rPr>
          <w:b/>
          <w:bCs/>
          <w:spacing w:val="2"/>
          <w:sz w:val="28"/>
          <w:szCs w:val="28"/>
        </w:rPr>
        <w:t xml:space="preserve"> </w:t>
      </w:r>
      <w:proofErr w:type="gramStart"/>
      <w:r w:rsidRPr="008B646D">
        <w:rPr>
          <w:b/>
          <w:bCs/>
          <w:sz w:val="28"/>
          <w:szCs w:val="28"/>
        </w:rPr>
        <w:t>в</w:t>
      </w:r>
      <w:proofErr w:type="gramEnd"/>
      <w:r w:rsidRPr="008B646D">
        <w:rPr>
          <w:b/>
          <w:bCs/>
          <w:spacing w:val="-5"/>
          <w:sz w:val="28"/>
          <w:szCs w:val="28"/>
        </w:rPr>
        <w:t xml:space="preserve"> </w:t>
      </w:r>
      <w:proofErr w:type="gramStart"/>
      <w:r w:rsidRPr="008B646D">
        <w:rPr>
          <w:b/>
          <w:bCs/>
          <w:sz w:val="28"/>
          <w:szCs w:val="28"/>
        </w:rPr>
        <w:t>электроном</w:t>
      </w:r>
      <w:proofErr w:type="gramEnd"/>
      <w:r w:rsidRPr="008B646D">
        <w:rPr>
          <w:b/>
          <w:bCs/>
          <w:spacing w:val="-3"/>
          <w:sz w:val="28"/>
          <w:szCs w:val="28"/>
        </w:rPr>
        <w:t xml:space="preserve"> </w:t>
      </w:r>
      <w:r w:rsidRPr="008B646D">
        <w:rPr>
          <w:b/>
          <w:bCs/>
          <w:spacing w:val="-4"/>
          <w:sz w:val="28"/>
          <w:szCs w:val="28"/>
        </w:rPr>
        <w:t>виде</w:t>
      </w:r>
    </w:p>
    <w:p w:rsidR="008B646D" w:rsidRPr="008B646D" w:rsidRDefault="008B646D" w:rsidP="008B646D">
      <w:pPr>
        <w:pStyle w:val="ab"/>
        <w:kinsoku w:val="0"/>
        <w:overflowPunct w:val="0"/>
        <w:ind w:left="267" w:right="254"/>
        <w:jc w:val="center"/>
        <w:rPr>
          <w:b/>
          <w:bCs/>
          <w:spacing w:val="-4"/>
          <w:sz w:val="28"/>
          <w:szCs w:val="28"/>
        </w:rPr>
      </w:pPr>
    </w:p>
    <w:tbl>
      <w:tblPr>
        <w:tblW w:w="1121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0"/>
        <w:gridCol w:w="4135"/>
        <w:gridCol w:w="190"/>
        <w:gridCol w:w="1640"/>
        <w:gridCol w:w="834"/>
        <w:gridCol w:w="958"/>
        <w:gridCol w:w="510"/>
        <w:gridCol w:w="2148"/>
      </w:tblGrid>
      <w:tr w:rsidR="008B646D" w:rsidRPr="008B646D" w:rsidTr="006A5E03">
        <w:tc>
          <w:tcPr>
            <w:tcW w:w="800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82" w:right="153" w:hanging="23"/>
              <w:jc w:val="both"/>
              <w:rPr>
                <w:b/>
                <w:bCs/>
                <w:spacing w:val="-10"/>
                <w:sz w:val="28"/>
                <w:szCs w:val="28"/>
              </w:rPr>
            </w:pPr>
            <w:r w:rsidRPr="008B646D">
              <w:rPr>
                <w:b/>
                <w:bCs/>
                <w:spacing w:val="-1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B646D">
              <w:rPr>
                <w:b/>
                <w:bCs/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 w:rsidRPr="008B646D">
              <w:rPr>
                <w:b/>
                <w:bCs/>
                <w:spacing w:val="-6"/>
                <w:sz w:val="28"/>
                <w:szCs w:val="28"/>
              </w:rPr>
              <w:t xml:space="preserve">/ </w:t>
            </w:r>
            <w:proofErr w:type="spellStart"/>
            <w:r w:rsidRPr="008B646D">
              <w:rPr>
                <w:b/>
                <w:bCs/>
                <w:spacing w:val="-1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25" w:type="dxa"/>
            <w:gridSpan w:val="2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817"/>
              <w:rPr>
                <w:b/>
                <w:bCs/>
                <w:spacing w:val="-2"/>
                <w:sz w:val="28"/>
                <w:szCs w:val="28"/>
              </w:rPr>
            </w:pPr>
            <w:r w:rsidRPr="008B646D">
              <w:rPr>
                <w:b/>
                <w:bCs/>
                <w:sz w:val="28"/>
                <w:szCs w:val="28"/>
              </w:rPr>
              <w:t>Перечень</w:t>
            </w:r>
            <w:r w:rsidRPr="008B646D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b/>
                <w:bCs/>
                <w:spacing w:val="-2"/>
                <w:sz w:val="28"/>
                <w:szCs w:val="28"/>
              </w:rPr>
              <w:t>вопросов</w:t>
            </w:r>
          </w:p>
        </w:tc>
        <w:tc>
          <w:tcPr>
            <w:tcW w:w="6090" w:type="dxa"/>
            <w:gridSpan w:val="5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96" w:right="284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8B646D">
              <w:rPr>
                <w:b/>
                <w:bCs/>
                <w:spacing w:val="-2"/>
                <w:sz w:val="28"/>
                <w:szCs w:val="28"/>
              </w:rPr>
              <w:t>О</w:t>
            </w:r>
            <w:r w:rsidRPr="008B646D">
              <w:rPr>
                <w:b/>
                <w:bCs/>
                <w:spacing w:val="-2"/>
                <w:sz w:val="28"/>
                <w:szCs w:val="28"/>
              </w:rPr>
              <w:t>т</w:t>
            </w:r>
            <w:r w:rsidRPr="008B646D">
              <w:rPr>
                <w:b/>
                <w:bCs/>
                <w:spacing w:val="-2"/>
                <w:sz w:val="28"/>
                <w:szCs w:val="28"/>
              </w:rPr>
              <w:t>веты</w:t>
            </w:r>
          </w:p>
        </w:tc>
      </w:tr>
      <w:tr w:rsidR="008B646D" w:rsidRPr="008B646D" w:rsidTr="006A5E03">
        <w:tc>
          <w:tcPr>
            <w:tcW w:w="800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25" w:type="dxa"/>
            <w:gridSpan w:val="2"/>
          </w:tcPr>
          <w:p w:rsidR="008B646D" w:rsidRPr="008B646D" w:rsidRDefault="008B646D" w:rsidP="006A5E03">
            <w:pPr>
              <w:pStyle w:val="TableParagraph"/>
              <w:tabs>
                <w:tab w:val="left" w:pos="697"/>
                <w:tab w:val="left" w:pos="2065"/>
                <w:tab w:val="left" w:pos="3542"/>
              </w:tabs>
              <w:kinsoku w:val="0"/>
              <w:overflowPunct w:val="0"/>
              <w:ind w:left="105" w:right="96"/>
              <w:rPr>
                <w:spacing w:val="-2"/>
                <w:sz w:val="28"/>
                <w:szCs w:val="28"/>
              </w:rPr>
            </w:pPr>
            <w:r w:rsidRPr="008B646D">
              <w:rPr>
                <w:spacing w:val="-6"/>
                <w:sz w:val="28"/>
                <w:szCs w:val="28"/>
              </w:rPr>
              <w:t>Вы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2"/>
                <w:sz w:val="28"/>
                <w:szCs w:val="28"/>
              </w:rPr>
              <w:t>являетесь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2"/>
                <w:sz w:val="28"/>
                <w:szCs w:val="28"/>
              </w:rPr>
              <w:t>родителем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4"/>
                <w:sz w:val="28"/>
                <w:szCs w:val="28"/>
              </w:rPr>
              <w:t xml:space="preserve">или </w:t>
            </w:r>
            <w:r w:rsidRPr="008B646D">
              <w:rPr>
                <w:spacing w:val="-2"/>
                <w:sz w:val="28"/>
                <w:szCs w:val="28"/>
              </w:rPr>
              <w:t>законным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52"/>
                <w:sz w:val="28"/>
                <w:szCs w:val="28"/>
              </w:rPr>
              <w:t xml:space="preserve"> </w:t>
            </w:r>
            <w:r w:rsidRPr="008B646D">
              <w:rPr>
                <w:spacing w:val="-2"/>
                <w:sz w:val="28"/>
                <w:szCs w:val="28"/>
              </w:rPr>
              <w:t>представителем ребенка</w:t>
            </w:r>
          </w:p>
        </w:tc>
        <w:tc>
          <w:tcPr>
            <w:tcW w:w="2474" w:type="dxa"/>
            <w:gridSpan w:val="2"/>
            <w:tcBorders>
              <w:right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Родитель</w:t>
            </w:r>
          </w:p>
        </w:tc>
        <w:tc>
          <w:tcPr>
            <w:tcW w:w="3616" w:type="dxa"/>
            <w:gridSpan w:val="3"/>
            <w:tcBorders>
              <w:left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Законный</w:t>
            </w:r>
            <w:r w:rsidRPr="008B646D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представ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тель</w:t>
            </w:r>
          </w:p>
        </w:tc>
      </w:tr>
      <w:tr w:rsidR="008B646D" w:rsidRPr="008B646D" w:rsidTr="006A5E03">
        <w:tc>
          <w:tcPr>
            <w:tcW w:w="11215" w:type="dxa"/>
            <w:gridSpan w:val="8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485" w:right="722" w:hanging="378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Автоматически</w:t>
            </w:r>
            <w:r w:rsidRPr="008B646D">
              <w:rPr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заполняются</w:t>
            </w:r>
            <w:r w:rsidRPr="008B646D">
              <w:rPr>
                <w:spacing w:val="-9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данные</w:t>
            </w:r>
            <w:r w:rsidRPr="008B646D">
              <w:rPr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из</w:t>
            </w:r>
            <w:r w:rsidRPr="008B646D">
              <w:rPr>
                <w:spacing w:val="-8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профиля</w:t>
            </w:r>
            <w:r w:rsidRPr="008B646D">
              <w:rPr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пользователя</w:t>
            </w:r>
            <w:r w:rsidRPr="008B646D">
              <w:rPr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ЕСИА: ф</w:t>
            </w:r>
            <w:r w:rsidRPr="008B646D">
              <w:rPr>
                <w:sz w:val="28"/>
                <w:szCs w:val="28"/>
              </w:rPr>
              <w:t>а</w:t>
            </w:r>
            <w:r w:rsidRPr="008B646D">
              <w:rPr>
                <w:sz w:val="28"/>
                <w:szCs w:val="28"/>
              </w:rPr>
              <w:t>милия, имя, отчество (при наличии);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485"/>
              <w:jc w:val="both"/>
              <w:rPr>
                <w:spacing w:val="-2"/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lastRenderedPageBreak/>
              <w:t>паспортные</w:t>
            </w:r>
            <w:r w:rsidRPr="008B646D">
              <w:rPr>
                <w:spacing w:val="-10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данные</w:t>
            </w:r>
            <w:r w:rsidRPr="008B646D">
              <w:rPr>
                <w:spacing w:val="-7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(серия,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номер,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кем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выдан,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когда</w:t>
            </w:r>
            <w:r w:rsidRPr="008B646D">
              <w:rPr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spacing w:val="-2"/>
                <w:sz w:val="28"/>
                <w:szCs w:val="28"/>
              </w:rPr>
              <w:t>выдан)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07" w:right="94"/>
              <w:jc w:val="both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 xml:space="preserve">Если ЗАКОННЫЙ ПРЕДСТАВИТЕЛЬ, то дополнительно в электронном виде могут быть </w:t>
            </w:r>
            <w:proofErr w:type="gramStart"/>
            <w:r w:rsidRPr="008B646D">
              <w:rPr>
                <w:sz w:val="28"/>
                <w:szCs w:val="28"/>
              </w:rPr>
              <w:t>предоставлены</w:t>
            </w:r>
            <w:proofErr w:type="gramEnd"/>
            <w:r w:rsidRPr="008B646D">
              <w:rPr>
                <w:sz w:val="28"/>
                <w:szCs w:val="28"/>
              </w:rPr>
              <w:t xml:space="preserve"> документ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(</w:t>
            </w:r>
            <w:proofErr w:type="spellStart"/>
            <w:r w:rsidRPr="008B646D">
              <w:rPr>
                <w:sz w:val="28"/>
                <w:szCs w:val="28"/>
              </w:rPr>
              <w:t>ы</w:t>
            </w:r>
            <w:proofErr w:type="spellEnd"/>
            <w:r w:rsidRPr="008B646D">
              <w:rPr>
                <w:sz w:val="28"/>
                <w:szCs w:val="28"/>
              </w:rPr>
              <w:t>), подтверждающий (</w:t>
            </w:r>
            <w:proofErr w:type="spellStart"/>
            <w:r w:rsidRPr="008B646D">
              <w:rPr>
                <w:sz w:val="28"/>
                <w:szCs w:val="28"/>
              </w:rPr>
              <w:t>ие</w:t>
            </w:r>
            <w:proofErr w:type="spellEnd"/>
            <w:r w:rsidRPr="008B646D">
              <w:rPr>
                <w:sz w:val="28"/>
                <w:szCs w:val="28"/>
              </w:rPr>
              <w:t>) представление</w:t>
            </w:r>
            <w:r w:rsidRPr="008B646D">
              <w:rPr>
                <w:spacing w:val="40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прав ребенка.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Дополнительно предоставляются контактные данные родителей (законных представит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лей) (телефон, адрес электронной почты (при наличии)).</w:t>
            </w:r>
          </w:p>
        </w:tc>
      </w:tr>
      <w:tr w:rsidR="008B646D" w:rsidRPr="008B646D" w:rsidTr="006A5E03">
        <w:tc>
          <w:tcPr>
            <w:tcW w:w="800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0415" w:type="dxa"/>
            <w:gridSpan w:val="7"/>
          </w:tcPr>
          <w:p w:rsidR="008B646D" w:rsidRPr="008B646D" w:rsidRDefault="008B646D" w:rsidP="006A5E03">
            <w:pPr>
              <w:pStyle w:val="TableParagraph"/>
              <w:tabs>
                <w:tab w:val="left" w:pos="2139"/>
                <w:tab w:val="left" w:pos="3318"/>
                <w:tab w:val="left" w:pos="4630"/>
                <w:tab w:val="left" w:pos="5203"/>
                <w:tab w:val="left" w:pos="6577"/>
                <w:tab w:val="left" w:pos="7935"/>
                <w:tab w:val="left" w:pos="9423"/>
              </w:tabs>
              <w:kinsoku w:val="0"/>
              <w:overflowPunct w:val="0"/>
              <w:ind w:left="105" w:right="97"/>
              <w:rPr>
                <w:sz w:val="28"/>
                <w:szCs w:val="28"/>
              </w:rPr>
            </w:pPr>
            <w:r w:rsidRPr="008B646D">
              <w:rPr>
                <w:spacing w:val="-2"/>
                <w:sz w:val="28"/>
                <w:szCs w:val="28"/>
              </w:rPr>
              <w:t>Персональные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2"/>
                <w:sz w:val="28"/>
                <w:szCs w:val="28"/>
              </w:rPr>
              <w:t>данные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2"/>
                <w:sz w:val="28"/>
                <w:szCs w:val="28"/>
              </w:rPr>
              <w:t>ребенка,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6"/>
                <w:sz w:val="28"/>
                <w:szCs w:val="28"/>
              </w:rPr>
              <w:t>на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2"/>
                <w:sz w:val="28"/>
                <w:szCs w:val="28"/>
              </w:rPr>
              <w:t>которого</w:t>
            </w:r>
            <w:r w:rsidRPr="008B646D">
              <w:rPr>
                <w:sz w:val="28"/>
                <w:szCs w:val="28"/>
              </w:rPr>
              <w:tab/>
            </w:r>
            <w:r w:rsidRPr="008B646D">
              <w:rPr>
                <w:spacing w:val="-2"/>
                <w:sz w:val="28"/>
                <w:szCs w:val="28"/>
              </w:rPr>
              <w:t>подается</w:t>
            </w:r>
            <w:r w:rsidRPr="008B646D">
              <w:rPr>
                <w:sz w:val="28"/>
                <w:szCs w:val="28"/>
              </w:rPr>
              <w:tab/>
            </w:r>
          </w:p>
          <w:p w:rsidR="008B646D" w:rsidRPr="008B646D" w:rsidRDefault="008B646D" w:rsidP="006A5E03">
            <w:pPr>
              <w:pStyle w:val="TableParagraph"/>
              <w:tabs>
                <w:tab w:val="left" w:pos="2139"/>
                <w:tab w:val="left" w:pos="3318"/>
                <w:tab w:val="left" w:pos="4630"/>
                <w:tab w:val="left" w:pos="5203"/>
                <w:tab w:val="left" w:pos="6577"/>
                <w:tab w:val="left" w:pos="7935"/>
                <w:tab w:val="left" w:pos="9423"/>
              </w:tabs>
              <w:kinsoku w:val="0"/>
              <w:overflowPunct w:val="0"/>
              <w:ind w:right="97"/>
              <w:rPr>
                <w:sz w:val="28"/>
                <w:szCs w:val="28"/>
              </w:rPr>
            </w:pPr>
            <w:r w:rsidRPr="008B646D">
              <w:rPr>
                <w:spacing w:val="-2"/>
                <w:sz w:val="28"/>
                <w:szCs w:val="28"/>
              </w:rPr>
              <w:t>Заявление</w:t>
            </w:r>
            <w:r w:rsidRPr="008B646D">
              <w:rPr>
                <w:sz w:val="28"/>
                <w:szCs w:val="28"/>
              </w:rPr>
              <w:t xml:space="preserve"> </w:t>
            </w:r>
            <w:r w:rsidRPr="008B646D">
              <w:rPr>
                <w:spacing w:val="-10"/>
                <w:sz w:val="28"/>
                <w:szCs w:val="28"/>
              </w:rPr>
              <w:t xml:space="preserve">о </w:t>
            </w:r>
            <w:r w:rsidRPr="008B646D">
              <w:rPr>
                <w:sz w:val="28"/>
                <w:szCs w:val="28"/>
              </w:rPr>
              <w:t>предоставлении услуги: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4190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фамилия,</w:t>
            </w:r>
            <w:r w:rsidRPr="008B646D">
              <w:rPr>
                <w:spacing w:val="-9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имя,</w:t>
            </w:r>
            <w:r w:rsidRPr="008B646D">
              <w:rPr>
                <w:spacing w:val="-9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отчество</w:t>
            </w:r>
            <w:r w:rsidRPr="008B646D">
              <w:rPr>
                <w:spacing w:val="-9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(при</w:t>
            </w:r>
            <w:r w:rsidRPr="008B646D">
              <w:rPr>
                <w:spacing w:val="-1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наличии); дата рождения;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реквизиты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свидетельства</w:t>
            </w:r>
            <w:r w:rsidRPr="008B646D">
              <w:rPr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</w:t>
            </w:r>
            <w:r w:rsidRPr="008B646D">
              <w:rPr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рождении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ребенка</w:t>
            </w:r>
            <w:r w:rsidRPr="008B646D">
              <w:rPr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либо</w:t>
            </w:r>
            <w:r w:rsidRPr="008B646D">
              <w:rPr>
                <w:spacing w:val="-8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другого</w:t>
            </w:r>
            <w:r w:rsidRPr="008B646D">
              <w:rPr>
                <w:spacing w:val="-7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документа, удостов</w:t>
            </w:r>
            <w:r w:rsidRPr="008B646D">
              <w:rPr>
                <w:sz w:val="28"/>
                <w:szCs w:val="28"/>
              </w:rPr>
              <w:t>е</w:t>
            </w:r>
            <w:r w:rsidRPr="008B646D">
              <w:rPr>
                <w:sz w:val="28"/>
                <w:szCs w:val="28"/>
              </w:rPr>
              <w:t>ряющего личность ребенка</w:t>
            </w:r>
            <w:proofErr w:type="gramStart"/>
            <w:r w:rsidRPr="008B646D">
              <w:rPr>
                <w:sz w:val="28"/>
                <w:szCs w:val="28"/>
                <w:vertAlign w:val="superscript"/>
              </w:rPr>
              <w:t>6</w:t>
            </w:r>
            <w:proofErr w:type="gramEnd"/>
            <w:r w:rsidRPr="008B646D">
              <w:rPr>
                <w:sz w:val="28"/>
                <w:szCs w:val="28"/>
              </w:rPr>
              <w:t>;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адрес</w:t>
            </w:r>
            <w:r w:rsidRPr="008B646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места</w:t>
            </w:r>
            <w:r w:rsidRPr="008B646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жительства.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При</w:t>
            </w:r>
            <w:r w:rsidRPr="008B646D">
              <w:rPr>
                <w:rFonts w:ascii="Times New Roman" w:hAnsi="Times New Roman"/>
                <w:spacing w:val="71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наличии</w:t>
            </w:r>
            <w:r w:rsidRPr="008B646D">
              <w:rPr>
                <w:rFonts w:ascii="Times New Roman" w:hAnsi="Times New Roman"/>
                <w:spacing w:val="74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данных</w:t>
            </w:r>
            <w:r w:rsidRPr="008B646D">
              <w:rPr>
                <w:rFonts w:ascii="Times New Roman" w:hAnsi="Times New Roman"/>
                <w:spacing w:val="76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pacing w:val="71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ребенке</w:t>
            </w:r>
            <w:r w:rsidRPr="008B646D">
              <w:rPr>
                <w:rFonts w:ascii="Times New Roman" w:hAnsi="Times New Roman"/>
                <w:spacing w:val="75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pacing w:val="73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профиле</w:t>
            </w:r>
            <w:r w:rsidRPr="008B646D">
              <w:rPr>
                <w:rFonts w:ascii="Times New Roman" w:hAnsi="Times New Roman"/>
                <w:spacing w:val="73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заявителя</w:t>
            </w:r>
            <w:r w:rsidRPr="008B646D">
              <w:rPr>
                <w:rFonts w:ascii="Times New Roman" w:hAnsi="Times New Roman"/>
                <w:spacing w:val="73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pacing w:val="73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ЕСИА,</w:t>
            </w:r>
            <w:r w:rsidRPr="008B646D">
              <w:rPr>
                <w:rFonts w:ascii="Times New Roman" w:hAnsi="Times New Roman"/>
                <w:spacing w:val="73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данные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з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полняются</w:t>
            </w:r>
            <w:r w:rsidRPr="008B646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автоматически.</w:t>
            </w:r>
          </w:p>
        </w:tc>
      </w:tr>
      <w:tr w:rsidR="008B646D" w:rsidRPr="008B646D" w:rsidTr="006A5E03">
        <w:trPr>
          <w:trHeight w:val="119"/>
        </w:trPr>
        <w:tc>
          <w:tcPr>
            <w:tcW w:w="800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0415" w:type="dxa"/>
            <w:gridSpan w:val="7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76" w:right="142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Желаемые</w:t>
            </w:r>
            <w:r w:rsidRPr="008B646D">
              <w:rPr>
                <w:spacing w:val="-18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параметры</w:t>
            </w:r>
            <w:r w:rsidRPr="008B646D">
              <w:rPr>
                <w:spacing w:val="-17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 xml:space="preserve">зачисления: 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76" w:right="142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Ж</w:t>
            </w:r>
            <w:r w:rsidRPr="008B646D">
              <w:rPr>
                <w:sz w:val="28"/>
                <w:szCs w:val="28"/>
              </w:rPr>
              <w:t>е</w:t>
            </w:r>
            <w:r w:rsidRPr="008B646D">
              <w:rPr>
                <w:sz w:val="28"/>
                <w:szCs w:val="28"/>
              </w:rPr>
              <w:t>лаемая дата приема;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76" w:right="142"/>
              <w:rPr>
                <w:spacing w:val="-2"/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язык</w:t>
            </w:r>
            <w:r w:rsidRPr="008B646D">
              <w:rPr>
                <w:spacing w:val="-7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образования</w:t>
            </w:r>
            <w:r w:rsidRPr="008B646D">
              <w:rPr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(выбор</w:t>
            </w:r>
            <w:r w:rsidRPr="008B646D">
              <w:rPr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из</w:t>
            </w:r>
            <w:r w:rsidRPr="008B646D">
              <w:rPr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spacing w:val="-2"/>
                <w:sz w:val="28"/>
                <w:szCs w:val="28"/>
              </w:rPr>
              <w:t xml:space="preserve">списка); 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76" w:right="142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режим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пребывания</w:t>
            </w:r>
            <w:r w:rsidRPr="008B646D">
              <w:rPr>
                <w:spacing w:val="-8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ребенка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в</w:t>
            </w:r>
            <w:r w:rsidRPr="008B646D">
              <w:rPr>
                <w:spacing w:val="-7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группе</w:t>
            </w:r>
            <w:r w:rsidRPr="008B646D">
              <w:rPr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(выбор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из</w:t>
            </w:r>
            <w:r w:rsidRPr="008B646D">
              <w:rPr>
                <w:spacing w:val="-5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 xml:space="preserve">списка); 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76" w:right="142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направленность группы (выбор из списка);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/>
              <w:rPr>
                <w:i/>
                <w:iCs/>
                <w:spacing w:val="-2"/>
                <w:sz w:val="28"/>
                <w:szCs w:val="28"/>
              </w:rPr>
            </w:pPr>
            <w:r w:rsidRPr="008B646D">
              <w:rPr>
                <w:i/>
                <w:iCs/>
                <w:sz w:val="28"/>
                <w:szCs w:val="28"/>
              </w:rPr>
              <w:t>Вид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компенсирующей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группы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(выбор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из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списка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при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выборе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групп</w:t>
            </w:r>
            <w:r w:rsidRPr="008B646D">
              <w:rPr>
                <w:i/>
                <w:iCs/>
                <w:spacing w:val="80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 xml:space="preserve">компенсирующей 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н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а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правленности);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/>
              <w:rPr>
                <w:i/>
                <w:iCs/>
                <w:sz w:val="28"/>
                <w:szCs w:val="28"/>
              </w:rPr>
            </w:pPr>
            <w:r w:rsidRPr="008B646D">
              <w:rPr>
                <w:i/>
                <w:iCs/>
                <w:sz w:val="28"/>
                <w:szCs w:val="28"/>
              </w:rPr>
              <w:t xml:space="preserve">Реквизиты документа, подтверждающего потребность в </w:t>
            </w:r>
            <w:proofErr w:type="gramStart"/>
            <w:r w:rsidRPr="008B646D">
              <w:rPr>
                <w:i/>
                <w:iCs/>
                <w:sz w:val="28"/>
                <w:szCs w:val="28"/>
              </w:rPr>
              <w:t>обучении по</w:t>
            </w:r>
            <w:proofErr w:type="gramEnd"/>
            <w:r w:rsidRPr="008B646D">
              <w:rPr>
                <w:i/>
                <w:iCs/>
                <w:sz w:val="28"/>
                <w:szCs w:val="28"/>
              </w:rPr>
              <w:t xml:space="preserve"> адаптированной пр</w:t>
            </w:r>
            <w:r w:rsidRPr="008B646D">
              <w:rPr>
                <w:i/>
                <w:iCs/>
                <w:sz w:val="28"/>
                <w:szCs w:val="28"/>
              </w:rPr>
              <w:t>о</w:t>
            </w:r>
            <w:r w:rsidRPr="008B646D">
              <w:rPr>
                <w:i/>
                <w:iCs/>
                <w:sz w:val="28"/>
                <w:szCs w:val="28"/>
              </w:rPr>
              <w:t>грамме (при наличии);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/>
              <w:rPr>
                <w:i/>
                <w:iCs/>
                <w:spacing w:val="-2"/>
                <w:sz w:val="28"/>
                <w:szCs w:val="28"/>
              </w:rPr>
            </w:pPr>
            <w:r w:rsidRPr="008B646D">
              <w:rPr>
                <w:i/>
                <w:iCs/>
                <w:sz w:val="28"/>
                <w:szCs w:val="28"/>
              </w:rPr>
              <w:t xml:space="preserve">Профиль оздоровительной группы (выбор из списка при выборе групп оздоровительной 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напра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в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ленности)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/>
              <w:rPr>
                <w:i/>
                <w:iCs/>
                <w:spacing w:val="-2"/>
                <w:sz w:val="28"/>
                <w:szCs w:val="28"/>
              </w:rPr>
            </w:pPr>
            <w:proofErr w:type="gramStart"/>
            <w:r w:rsidRPr="008B646D">
              <w:rPr>
                <w:i/>
                <w:iCs/>
                <w:sz w:val="28"/>
                <w:szCs w:val="28"/>
              </w:rPr>
              <w:t>Реквизиты документа, подтверждающего потребность в</w:t>
            </w:r>
            <w:r w:rsidRPr="008B646D">
              <w:rPr>
                <w:i/>
                <w:iCs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 xml:space="preserve">оздоровительной группы (при 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нал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и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чии).</w:t>
            </w:r>
            <w:proofErr w:type="gramEnd"/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104"/>
              <w:jc w:val="both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В случае выбора оздоровительной или компенсирующей группы дополнительно может быть предоставлен в электронном виде соответствующий документ, заверенный усиленной квалифицированной подписью орган</w:t>
            </w:r>
            <w:r w:rsidRPr="008B646D">
              <w:rPr>
                <w:sz w:val="28"/>
                <w:szCs w:val="28"/>
              </w:rPr>
              <w:t>и</w:t>
            </w:r>
            <w:r w:rsidRPr="008B646D">
              <w:rPr>
                <w:sz w:val="28"/>
                <w:szCs w:val="28"/>
              </w:rPr>
              <w:t>зации его выдавшей;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102"/>
              <w:jc w:val="both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 xml:space="preserve">реквизиты заключения </w:t>
            </w:r>
            <w:proofErr w:type="spellStart"/>
            <w:r w:rsidRPr="008B646D">
              <w:rPr>
                <w:sz w:val="28"/>
                <w:szCs w:val="28"/>
              </w:rPr>
              <w:t>психолого-медико-педагогической</w:t>
            </w:r>
            <w:proofErr w:type="spellEnd"/>
            <w:r w:rsidRPr="008B646D">
              <w:rPr>
                <w:sz w:val="28"/>
                <w:szCs w:val="28"/>
              </w:rPr>
              <w:t xml:space="preserve"> комиссии (при нео</w:t>
            </w:r>
            <w:r w:rsidRPr="008B646D">
              <w:rPr>
                <w:sz w:val="28"/>
                <w:szCs w:val="28"/>
              </w:rPr>
              <w:t>б</w:t>
            </w:r>
            <w:r w:rsidRPr="008B646D">
              <w:rPr>
                <w:sz w:val="28"/>
                <w:szCs w:val="28"/>
              </w:rPr>
              <w:t>ходимости). Дополнительно может быть предоставлен в электронном виде соо</w:t>
            </w:r>
            <w:r w:rsidRPr="008B646D">
              <w:rPr>
                <w:sz w:val="28"/>
                <w:szCs w:val="28"/>
              </w:rPr>
              <w:t>т</w:t>
            </w:r>
            <w:r w:rsidRPr="008B646D">
              <w:rPr>
                <w:sz w:val="28"/>
                <w:szCs w:val="28"/>
              </w:rPr>
              <w:t>ветствующий документ, заверенный усиленной квалифицированной подписью организации его выдавшей;</w: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98"/>
              <w:jc w:val="both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образовательные организации для приема (предоставляется по выбору согласно приложению к настоящему Административному регламенту в соответствии с закреплением территорий за определенными образовател</w:t>
            </w:r>
            <w:r w:rsidRPr="008B646D">
              <w:rPr>
                <w:sz w:val="28"/>
                <w:szCs w:val="28"/>
              </w:rPr>
              <w:t>ь</w:t>
            </w:r>
            <w:r w:rsidRPr="008B646D">
              <w:rPr>
                <w:sz w:val="28"/>
                <w:szCs w:val="28"/>
              </w:rPr>
              <w:t>ными организациями)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227"/>
              <w:gridCol w:w="6344"/>
            </w:tblGrid>
            <w:tr w:rsidR="008B646D" w:rsidRPr="008B646D" w:rsidTr="006A5E03">
              <w:tc>
                <w:tcPr>
                  <w:tcW w:w="3227" w:type="dxa"/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ind w:left="337" w:right="98"/>
                    <w:jc w:val="both"/>
                    <w:rPr>
                      <w:i/>
                      <w:iCs/>
                      <w:spacing w:val="-2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Перечень </w:t>
                  </w:r>
                  <w:proofErr w:type="gram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дошкольных</w:t>
                  </w:r>
                  <w:proofErr w:type="gramEnd"/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 xml:space="preserve"> 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ind w:left="337" w:right="98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образовательных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 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ind w:left="337" w:right="98"/>
                    <w:jc w:val="both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организаций,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lastRenderedPageBreak/>
                    <w:t>выбранных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ind w:left="337" w:right="98"/>
                    <w:jc w:val="both"/>
                    <w:rPr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для приема</w:t>
                  </w:r>
                </w:p>
                <w:p w:rsidR="008B646D" w:rsidRPr="008B646D" w:rsidRDefault="008B646D" w:rsidP="006A5E0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44" w:type="dxa"/>
                </w:tcPr>
                <w:p w:rsidR="008B646D" w:rsidRPr="008B646D" w:rsidRDefault="008B646D" w:rsidP="006A5E03">
                  <w:pPr>
                    <w:pStyle w:val="TableParagraph"/>
                    <w:tabs>
                      <w:tab w:val="left" w:pos="3107"/>
                    </w:tabs>
                    <w:kinsoku w:val="0"/>
                    <w:overflowPunct w:val="0"/>
                    <w:spacing w:before="18"/>
                    <w:ind w:left="359" w:right="186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lastRenderedPageBreak/>
                    <w:t>множественный выбор из списка государственных, муниципальных</w:t>
                  </w:r>
                  <w:r w:rsidRPr="008B646D">
                    <w:rPr>
                      <w:i/>
                      <w:iCs/>
                      <w:spacing w:val="-8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образовательных</w:t>
                  </w:r>
                  <w:r w:rsidRPr="008B646D">
                    <w:rPr>
                      <w:i/>
                      <w:iCs/>
                      <w:spacing w:val="-8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организаций,</w:t>
                  </w:r>
                  <w:r w:rsidRPr="008B646D">
                    <w:rPr>
                      <w:i/>
                      <w:iCs/>
                      <w:spacing w:val="-10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а</w:t>
                  </w:r>
                  <w:r w:rsidRPr="008B646D">
                    <w:rPr>
                      <w:i/>
                      <w:iCs/>
                      <w:spacing w:val="-7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также</w:t>
                  </w:r>
                  <w:r w:rsidRPr="008B646D">
                    <w:rPr>
                      <w:i/>
                      <w:iCs/>
                      <w:spacing w:val="-8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иных организаций, выбранных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ab/>
                    <w:t xml:space="preserve">организаций в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lastRenderedPageBreak/>
                    <w:t>рамках соглашений, в том числе о государственн</w:t>
                  </w:r>
                  <w:proofErr w:type="gram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о-</w:t>
                  </w:r>
                  <w:proofErr w:type="gramEnd"/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 частном, </w:t>
                  </w:r>
                  <w:proofErr w:type="spell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муниципально</w:t>
                  </w:r>
                  <w:proofErr w:type="spellEnd"/>
                  <w:r w:rsidRPr="008B646D">
                    <w:rPr>
                      <w:i/>
                      <w:iCs/>
                      <w:sz w:val="28"/>
                      <w:szCs w:val="28"/>
                    </w:rPr>
                    <w:t>- частном партнерстве,</w:t>
                  </w:r>
                  <w:r w:rsidRPr="008B646D">
                    <w:rPr>
                      <w:i/>
                      <w:iCs/>
                      <w:spacing w:val="-10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в муниципальном образовании (список формируется</w:t>
                  </w:r>
                  <w:r w:rsidRPr="008B646D">
                    <w:rPr>
                      <w:i/>
                      <w:iCs/>
                      <w:spacing w:val="-12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в</w:t>
                  </w:r>
                  <w:r w:rsidRPr="008B646D">
                    <w:rPr>
                      <w:i/>
                      <w:iCs/>
                      <w:spacing w:val="-11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региональных</w:t>
                  </w:r>
                  <w:r w:rsidRPr="008B646D">
                    <w:rPr>
                      <w:i/>
                      <w:iCs/>
                      <w:spacing w:val="-11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информационных</w:t>
                  </w:r>
                  <w:r w:rsidRPr="008B646D">
                    <w:rPr>
                      <w:i/>
                      <w:iCs/>
                      <w:spacing w:val="-11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системах), отнесе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н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ных к адресу проживания ребенка, с указанием п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рядка приоритетности выбранных дошкольных о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б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разовательных организаций; максимальное число д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школьных</w:t>
                  </w:r>
                  <w:r w:rsidRPr="008B646D">
                    <w:rPr>
                      <w:i/>
                      <w:iCs/>
                      <w:spacing w:val="-10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образовательных</w:t>
                  </w:r>
                  <w:r w:rsidRPr="008B646D">
                    <w:rPr>
                      <w:i/>
                      <w:iCs/>
                      <w:spacing w:val="-10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организаций,</w:t>
                  </w:r>
                  <w:r w:rsidRPr="008B646D">
                    <w:rPr>
                      <w:i/>
                      <w:iCs/>
                      <w:spacing w:val="-9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которые можно выбрать, определяется органом управления в сфере 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образ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о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вания</w:t>
                  </w:r>
                </w:p>
              </w:tc>
            </w:tr>
          </w:tbl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98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621"/>
              <w:gridCol w:w="1950"/>
            </w:tblGrid>
            <w:tr w:rsidR="008B646D" w:rsidRPr="008B646D" w:rsidTr="006A5E03">
              <w:tc>
                <w:tcPr>
                  <w:tcW w:w="7621" w:type="dxa"/>
                </w:tcPr>
                <w:p w:rsidR="008B646D" w:rsidRPr="008B646D" w:rsidRDefault="008B646D" w:rsidP="006A5E0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Согласие на направление в другие дошкольные образовательные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ab/>
                    <w:t>орган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и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зации вне перечня дошкольных образовательных организаций,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ab/>
                  </w:r>
                  <w:r w:rsidRPr="008B646D">
                    <w:rPr>
                      <w:rFonts w:ascii="Times New Roman" w:hAnsi="Times New Roman"/>
                      <w:i/>
                      <w:iCs/>
                      <w:spacing w:val="-2"/>
                      <w:sz w:val="28"/>
                      <w:szCs w:val="28"/>
                    </w:rPr>
                    <w:t xml:space="preserve">отметка 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выбранных для приема, если нет мест в выбранных дошкольных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ab/>
                    <w:t>образ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о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вательных организациях</w:t>
                  </w:r>
                </w:p>
              </w:tc>
              <w:tc>
                <w:tcPr>
                  <w:tcW w:w="1950" w:type="dxa"/>
                </w:tcPr>
                <w:p w:rsidR="008B646D" w:rsidRPr="008B646D" w:rsidRDefault="008B646D" w:rsidP="006A5E0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B646D">
                    <w:rPr>
                      <w:rFonts w:ascii="Times New Roman" w:hAnsi="Times New Roman"/>
                      <w:i/>
                      <w:iCs/>
                      <w:spacing w:val="-2"/>
                      <w:sz w:val="28"/>
                      <w:szCs w:val="28"/>
                    </w:rPr>
                    <w:t>бинарная отме</w:t>
                  </w:r>
                  <w:r w:rsidRPr="008B646D">
                    <w:rPr>
                      <w:rFonts w:ascii="Times New Roman" w:hAnsi="Times New Roman"/>
                      <w:i/>
                      <w:iCs/>
                      <w:spacing w:val="-2"/>
                      <w:sz w:val="28"/>
                      <w:szCs w:val="28"/>
                    </w:rPr>
                    <w:t>т</w:t>
                  </w:r>
                  <w:r w:rsidRPr="008B646D">
                    <w:rPr>
                      <w:rFonts w:ascii="Times New Roman" w:hAnsi="Times New Roman"/>
                      <w:i/>
                      <w:iCs/>
                      <w:spacing w:val="-2"/>
                      <w:sz w:val="28"/>
                      <w:szCs w:val="28"/>
                    </w:rPr>
                    <w:t xml:space="preserve">ка </w:t>
                  </w:r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«Да</w:t>
                  </w:r>
                  <w:proofErr w:type="gramStart"/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/Н</w:t>
                  </w:r>
                  <w:proofErr w:type="gramEnd"/>
                  <w:r w:rsidRPr="008B646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 xml:space="preserve">ет», по умолчанию - </w:t>
                  </w:r>
                  <w:r w:rsidRPr="008B646D">
                    <w:rPr>
                      <w:rFonts w:ascii="Times New Roman" w:hAnsi="Times New Roman"/>
                      <w:i/>
                      <w:iCs/>
                      <w:spacing w:val="-2"/>
                      <w:sz w:val="28"/>
                      <w:szCs w:val="28"/>
                    </w:rPr>
                    <w:t>«Нет»</w:t>
                  </w:r>
                </w:p>
              </w:tc>
            </w:tr>
          </w:tbl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98"/>
              <w:jc w:val="both"/>
              <w:rPr>
                <w:sz w:val="28"/>
                <w:szCs w:val="28"/>
              </w:rPr>
            </w:pPr>
          </w:p>
          <w:tbl>
            <w:tblPr>
              <w:tblW w:w="9956" w:type="dxa"/>
              <w:tblInd w:w="114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743"/>
              <w:gridCol w:w="7213"/>
            </w:tblGrid>
            <w:tr w:rsidR="008B646D" w:rsidRPr="008B646D" w:rsidTr="006A5E0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8"/>
              </w:trPr>
              <w:tc>
                <w:tcPr>
                  <w:tcW w:w="2291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3" w:right="460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Согласие на </w:t>
                  </w:r>
                  <w:proofErr w:type="spell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общеразв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и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вающую</w:t>
                  </w:r>
                  <w:proofErr w:type="spellEnd"/>
                  <w:r w:rsidRPr="008B646D">
                    <w:rPr>
                      <w:i/>
                      <w:iCs/>
                      <w:spacing w:val="-15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группу</w:t>
                  </w:r>
                </w:p>
              </w:tc>
              <w:tc>
                <w:tcPr>
                  <w:tcW w:w="766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5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бинарная отметка «Да</w:t>
                  </w:r>
                  <w:proofErr w:type="gram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/Н</w:t>
                  </w:r>
                  <w:proofErr w:type="gramEnd"/>
                  <w:r w:rsidRPr="008B646D">
                    <w:rPr>
                      <w:i/>
                      <w:iCs/>
                      <w:sz w:val="28"/>
                      <w:szCs w:val="28"/>
                    </w:rPr>
                    <w:t>ет» может заполняться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5"/>
                    <w:rPr>
                      <w:i/>
                      <w:iCs/>
                      <w:spacing w:val="-7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 при в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ы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боре</w:t>
                  </w:r>
                  <w:r w:rsidRPr="008B646D">
                    <w:rPr>
                      <w:i/>
                      <w:iCs/>
                      <w:spacing w:val="-9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группы</w:t>
                  </w:r>
                  <w:r w:rsidRPr="008B646D">
                    <w:rPr>
                      <w:i/>
                      <w:iCs/>
                      <w:spacing w:val="-8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не</w:t>
                  </w:r>
                  <w:r w:rsidRPr="008B646D">
                    <w:rPr>
                      <w:i/>
                      <w:iCs/>
                      <w:spacing w:val="-9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общеразвивающей</w:t>
                  </w:r>
                  <w:proofErr w:type="spellEnd"/>
                  <w:r w:rsidRPr="008B646D">
                    <w:rPr>
                      <w:i/>
                      <w:iCs/>
                      <w:spacing w:val="-7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направленности,</w:t>
                  </w:r>
                  <w:r w:rsidRPr="008B646D">
                    <w:rPr>
                      <w:i/>
                      <w:iCs/>
                      <w:spacing w:val="-7"/>
                      <w:sz w:val="28"/>
                      <w:szCs w:val="28"/>
                    </w:rPr>
                    <w:t xml:space="preserve"> 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5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по умолчанию – «Нет»</w:t>
                  </w:r>
                </w:p>
              </w:tc>
            </w:tr>
          </w:tbl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98"/>
              <w:jc w:val="both"/>
              <w:rPr>
                <w:sz w:val="28"/>
                <w:szCs w:val="28"/>
              </w:rPr>
            </w:pPr>
          </w:p>
          <w:tbl>
            <w:tblPr>
              <w:tblW w:w="10074" w:type="dxa"/>
              <w:tblInd w:w="114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676"/>
              <w:gridCol w:w="7398"/>
            </w:tblGrid>
            <w:tr w:rsidR="008B646D" w:rsidRPr="008B646D" w:rsidTr="006A5E0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76"/>
              </w:trPr>
              <w:tc>
                <w:tcPr>
                  <w:tcW w:w="2439" w:type="dxa"/>
                  <w:tcBorders>
                    <w:top w:val="double" w:sz="2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2"/>
                    <w:ind w:left="13" w:right="1157"/>
                    <w:rPr>
                      <w:i/>
                      <w:iCs/>
                      <w:spacing w:val="-2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Согласие</w:t>
                  </w:r>
                  <w:r w:rsidRPr="008B646D">
                    <w:rPr>
                      <w:i/>
                      <w:iCs/>
                      <w:spacing w:val="-15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на</w:t>
                  </w:r>
                  <w:r w:rsidRPr="008B646D">
                    <w:rPr>
                      <w:i/>
                      <w:iCs/>
                      <w:spacing w:val="-15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группу пр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и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смотра</w:t>
                  </w:r>
                  <w:r w:rsidRPr="008B646D">
                    <w:rPr>
                      <w:i/>
                      <w:iCs/>
                      <w:spacing w:val="-4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и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 xml:space="preserve"> ухода</w:t>
                  </w:r>
                </w:p>
              </w:tc>
              <w:tc>
                <w:tcPr>
                  <w:tcW w:w="7635" w:type="dxa"/>
                  <w:tcBorders>
                    <w:top w:val="double" w:sz="2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2"/>
                    <w:ind w:left="15"/>
                    <w:rPr>
                      <w:i/>
                      <w:iCs/>
                      <w:spacing w:val="-2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бинарная</w:t>
                  </w:r>
                  <w:r w:rsidRPr="008B646D">
                    <w:rPr>
                      <w:i/>
                      <w:iCs/>
                      <w:spacing w:val="-4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отметка</w:t>
                  </w:r>
                  <w:r w:rsidRPr="008B646D">
                    <w:rPr>
                      <w:i/>
                      <w:iCs/>
                      <w:spacing w:val="-3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«Да/Нет»,</w:t>
                  </w:r>
                  <w:r w:rsidRPr="008B646D">
                    <w:rPr>
                      <w:i/>
                      <w:iCs/>
                      <w:spacing w:val="-3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по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умолчанию</w:t>
                  </w:r>
                  <w:r w:rsidRPr="008B646D">
                    <w:rPr>
                      <w:i/>
                      <w:iCs/>
                      <w:spacing w:val="2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–«</w:t>
                  </w:r>
                  <w:proofErr w:type="gramEnd"/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Нет»</w:t>
                  </w:r>
                </w:p>
              </w:tc>
            </w:tr>
            <w:tr w:rsidR="008B646D" w:rsidRPr="008B646D" w:rsidTr="006A5E0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8"/>
              </w:trPr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8"/>
                    <w:ind w:left="13"/>
                    <w:rPr>
                      <w:i/>
                      <w:iCs/>
                      <w:spacing w:val="-5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Согласие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B646D">
                    <w:rPr>
                      <w:i/>
                      <w:iCs/>
                      <w:spacing w:val="-5"/>
                      <w:sz w:val="28"/>
                      <w:szCs w:val="28"/>
                    </w:rPr>
                    <w:t>на</w:t>
                  </w:r>
                  <w:proofErr w:type="gramEnd"/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ind w:left="13" w:right="472"/>
                    <w:rPr>
                      <w:i/>
                      <w:iCs/>
                      <w:spacing w:val="-2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кратковременный</w:t>
                  </w:r>
                  <w:r w:rsidRPr="008B646D">
                    <w:rPr>
                      <w:i/>
                      <w:iCs/>
                      <w:spacing w:val="-15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режим 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пребыв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а</w:t>
                  </w:r>
                  <w:r w:rsidRPr="008B646D">
                    <w:rPr>
                      <w:i/>
                      <w:iCs/>
                      <w:spacing w:val="-2"/>
                      <w:sz w:val="28"/>
                      <w:szCs w:val="28"/>
                    </w:rPr>
                    <w:t>ния</w:t>
                  </w:r>
                </w:p>
              </w:tc>
              <w:tc>
                <w:tcPr>
                  <w:tcW w:w="7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8"/>
                    <w:ind w:left="15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бинарная отметка «Да</w:t>
                  </w:r>
                  <w:proofErr w:type="gram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/Н</w:t>
                  </w:r>
                  <w:proofErr w:type="gramEnd"/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ет», по умолчанию – «Нет», 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8"/>
                    <w:ind w:left="15"/>
                    <w:rPr>
                      <w:i/>
                      <w:iCs/>
                      <w:spacing w:val="-6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может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заполняться</w:t>
                  </w:r>
                  <w:r w:rsidRPr="008B646D">
                    <w:rPr>
                      <w:i/>
                      <w:iCs/>
                      <w:spacing w:val="-7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при</w:t>
                  </w:r>
                  <w:r w:rsidRPr="008B646D">
                    <w:rPr>
                      <w:i/>
                      <w:iCs/>
                      <w:spacing w:val="-5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выборе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режимов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более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5</w:t>
                  </w:r>
                  <w:r w:rsidRPr="008B646D">
                    <w:rPr>
                      <w:i/>
                      <w:iCs/>
                      <w:spacing w:val="-5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часов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8"/>
                    <w:ind w:left="15"/>
                    <w:rPr>
                      <w:i/>
                      <w:iCs/>
                      <w:spacing w:val="-4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в </w:t>
                  </w:r>
                  <w:r w:rsidRPr="008B646D">
                    <w:rPr>
                      <w:i/>
                      <w:iCs/>
                      <w:spacing w:val="-4"/>
                      <w:sz w:val="28"/>
                      <w:szCs w:val="28"/>
                    </w:rPr>
                    <w:t>день</w:t>
                  </w:r>
                </w:p>
              </w:tc>
            </w:tr>
            <w:tr w:rsidR="008B646D" w:rsidRPr="008B646D" w:rsidTr="006A5E0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58"/>
              </w:trPr>
              <w:tc>
                <w:tcPr>
                  <w:tcW w:w="2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3" w:right="33"/>
                    <w:rPr>
                      <w:i/>
                      <w:iCs/>
                      <w:spacing w:val="-4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Согласие</w:t>
                  </w:r>
                  <w:r w:rsidRPr="008B646D">
                    <w:rPr>
                      <w:i/>
                      <w:iCs/>
                      <w:spacing w:val="-13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на</w:t>
                  </w:r>
                  <w:r w:rsidRPr="008B646D">
                    <w:rPr>
                      <w:i/>
                      <w:iCs/>
                      <w:spacing w:val="-13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группу</w:t>
                  </w:r>
                  <w:r w:rsidRPr="008B646D">
                    <w:rPr>
                      <w:i/>
                      <w:iCs/>
                      <w:spacing w:val="-13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полного </w:t>
                  </w:r>
                  <w:r w:rsidRPr="008B646D">
                    <w:rPr>
                      <w:i/>
                      <w:iCs/>
                      <w:spacing w:val="-4"/>
                      <w:sz w:val="28"/>
                      <w:szCs w:val="28"/>
                    </w:rPr>
                    <w:t>дня</w:t>
                  </w:r>
                  <w:proofErr w:type="gramEnd"/>
                </w:p>
              </w:tc>
              <w:tc>
                <w:tcPr>
                  <w:tcW w:w="76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5"/>
                    <w:rPr>
                      <w:i/>
                      <w:iCs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бинарная отметка «Да</w:t>
                  </w:r>
                  <w:proofErr w:type="gram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/Н</w:t>
                  </w:r>
                  <w:proofErr w:type="gramEnd"/>
                  <w:r w:rsidRPr="008B646D">
                    <w:rPr>
                      <w:i/>
                      <w:iCs/>
                      <w:sz w:val="28"/>
                      <w:szCs w:val="28"/>
                    </w:rPr>
                    <w:t xml:space="preserve">ет», по умолчанию – «Нет», 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5"/>
                    <w:rPr>
                      <w:i/>
                      <w:iCs/>
                      <w:spacing w:val="-6"/>
                      <w:sz w:val="28"/>
                      <w:szCs w:val="28"/>
                    </w:rPr>
                  </w:pPr>
                  <w:r w:rsidRPr="008B646D">
                    <w:rPr>
                      <w:i/>
                      <w:iCs/>
                      <w:sz w:val="28"/>
                      <w:szCs w:val="28"/>
                    </w:rPr>
                    <w:t>з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а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полняется</w:t>
                  </w:r>
                  <w:r w:rsidRPr="008B646D">
                    <w:rPr>
                      <w:i/>
                      <w:iCs/>
                      <w:spacing w:val="-7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при</w:t>
                  </w:r>
                  <w:r w:rsidRPr="008B646D">
                    <w:rPr>
                      <w:i/>
                      <w:iCs/>
                      <w:spacing w:val="-4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выборе</w:t>
                  </w:r>
                  <w:r w:rsidRPr="008B646D">
                    <w:rPr>
                      <w:i/>
                      <w:iCs/>
                      <w:spacing w:val="-7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группы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по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режиму,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  <w:r w:rsidRPr="008B646D">
                    <w:rPr>
                      <w:i/>
                      <w:iCs/>
                      <w:sz w:val="28"/>
                      <w:szCs w:val="28"/>
                    </w:rPr>
                    <w:t>отличному</w:t>
                  </w:r>
                  <w:r w:rsidRPr="008B646D">
                    <w:rPr>
                      <w:i/>
                      <w:iCs/>
                      <w:spacing w:val="-6"/>
                      <w:sz w:val="28"/>
                      <w:szCs w:val="28"/>
                    </w:rPr>
                    <w:t xml:space="preserve"> </w:t>
                  </w:r>
                </w:p>
                <w:p w:rsidR="008B646D" w:rsidRPr="008B646D" w:rsidRDefault="008B646D" w:rsidP="006A5E03">
                  <w:pPr>
                    <w:pStyle w:val="TableParagraph"/>
                    <w:kinsoku w:val="0"/>
                    <w:overflowPunct w:val="0"/>
                    <w:spacing w:before="6"/>
                    <w:ind w:left="15"/>
                    <w:rPr>
                      <w:i/>
                      <w:iCs/>
                      <w:sz w:val="28"/>
                      <w:szCs w:val="28"/>
                    </w:rPr>
                  </w:pPr>
                  <w:proofErr w:type="gramStart"/>
                  <w:r w:rsidRPr="008B646D">
                    <w:rPr>
                      <w:i/>
                      <w:iCs/>
                      <w:sz w:val="28"/>
                      <w:szCs w:val="28"/>
                    </w:rPr>
                    <w:t>от полного дня</w:t>
                  </w:r>
                  <w:proofErr w:type="gramEnd"/>
                </w:p>
              </w:tc>
            </w:tr>
          </w:tbl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7" w:right="98"/>
              <w:jc w:val="both"/>
              <w:rPr>
                <w:color w:val="FF0000"/>
                <w:sz w:val="28"/>
                <w:szCs w:val="28"/>
              </w:rPr>
            </w:pP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rPr>
          <w:trHeight w:val="150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05" w:right="114"/>
              <w:jc w:val="both"/>
              <w:rPr>
                <w:spacing w:val="-2"/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Есть ли у Вас другие дети (брат</w:t>
            </w:r>
            <w:proofErr w:type="gramStart"/>
            <w:r w:rsidRPr="008B646D">
              <w:rPr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8B646D">
              <w:rPr>
                <w:sz w:val="28"/>
                <w:szCs w:val="28"/>
              </w:rPr>
              <w:t>ья</w:t>
            </w:r>
            <w:proofErr w:type="spellEnd"/>
            <w:r w:rsidRPr="008B646D">
              <w:rPr>
                <w:sz w:val="28"/>
                <w:szCs w:val="28"/>
              </w:rPr>
              <w:t>) или с</w:t>
            </w:r>
            <w:r w:rsidRPr="008B646D">
              <w:rPr>
                <w:sz w:val="28"/>
                <w:szCs w:val="28"/>
              </w:rPr>
              <w:t>е</w:t>
            </w:r>
            <w:r w:rsidRPr="008B646D">
              <w:rPr>
                <w:sz w:val="28"/>
                <w:szCs w:val="28"/>
              </w:rPr>
              <w:t>стра (-</w:t>
            </w:r>
            <w:proofErr w:type="spellStart"/>
            <w:r w:rsidRPr="008B646D">
              <w:rPr>
                <w:sz w:val="28"/>
                <w:szCs w:val="28"/>
              </w:rPr>
              <w:t>ы</w:t>
            </w:r>
            <w:proofErr w:type="spellEnd"/>
            <w:r w:rsidRPr="008B646D">
              <w:rPr>
                <w:sz w:val="28"/>
                <w:szCs w:val="28"/>
              </w:rPr>
              <w:t>) ребенка, которому требуется место), которые уже обучаются в в</w:t>
            </w:r>
            <w:r w:rsidRPr="008B646D">
              <w:rPr>
                <w:sz w:val="28"/>
                <w:szCs w:val="28"/>
              </w:rPr>
              <w:t>ы</w:t>
            </w:r>
            <w:r w:rsidRPr="008B646D">
              <w:rPr>
                <w:sz w:val="28"/>
                <w:szCs w:val="28"/>
              </w:rPr>
              <w:t>бранных</w:t>
            </w:r>
            <w:r w:rsidRPr="008B646D">
              <w:rPr>
                <w:spacing w:val="48"/>
                <w:w w:val="150"/>
                <w:sz w:val="28"/>
                <w:szCs w:val="28"/>
              </w:rPr>
              <w:t xml:space="preserve">    </w:t>
            </w:r>
            <w:r w:rsidRPr="008B646D">
              <w:rPr>
                <w:sz w:val="28"/>
                <w:szCs w:val="28"/>
              </w:rPr>
              <w:t>для</w:t>
            </w:r>
            <w:r w:rsidRPr="008B646D">
              <w:rPr>
                <w:spacing w:val="49"/>
                <w:w w:val="150"/>
                <w:sz w:val="28"/>
                <w:szCs w:val="28"/>
              </w:rPr>
              <w:t xml:space="preserve">    </w:t>
            </w:r>
            <w:r w:rsidRPr="008B646D">
              <w:rPr>
                <w:spacing w:val="-2"/>
                <w:sz w:val="28"/>
                <w:szCs w:val="28"/>
              </w:rPr>
              <w:t xml:space="preserve">приема </w:t>
            </w:r>
            <w:r w:rsidRPr="008B646D">
              <w:rPr>
                <w:sz w:val="28"/>
                <w:szCs w:val="28"/>
              </w:rPr>
              <w:t>образовательных</w:t>
            </w:r>
            <w:r w:rsidRPr="008B646D">
              <w:rPr>
                <w:spacing w:val="-15"/>
                <w:sz w:val="28"/>
                <w:szCs w:val="28"/>
              </w:rPr>
              <w:t xml:space="preserve"> </w:t>
            </w:r>
            <w:r w:rsidRPr="008B646D">
              <w:rPr>
                <w:spacing w:val="-2"/>
                <w:sz w:val="28"/>
                <w:szCs w:val="28"/>
              </w:rPr>
              <w:t>организациях?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B646D" w:rsidRPr="008B646D" w:rsidTr="006A5E03">
        <w:trPr>
          <w:trHeight w:val="105"/>
        </w:trPr>
        <w:tc>
          <w:tcPr>
            <w:tcW w:w="1121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07"/>
              <w:rPr>
                <w:spacing w:val="-2"/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Если</w:t>
            </w:r>
            <w:r w:rsidRPr="008B646D">
              <w:rPr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ДА,</w:t>
            </w:r>
            <w:r w:rsidRPr="008B646D">
              <w:rPr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то</w:t>
            </w:r>
            <w:r w:rsidRPr="008B646D">
              <w:rPr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укажите</w:t>
            </w:r>
            <w:r w:rsidRPr="008B646D">
              <w:rPr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их</w:t>
            </w:r>
            <w:r w:rsidRPr="008B646D">
              <w:rPr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ФИО</w:t>
            </w:r>
            <w:r w:rsidRPr="008B646D">
              <w:rPr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и</w:t>
            </w:r>
            <w:r w:rsidRPr="008B646D">
              <w:rPr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наименование</w:t>
            </w:r>
            <w:r w:rsidRPr="008B646D">
              <w:rPr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организации,</w:t>
            </w:r>
            <w:r w:rsidRPr="008B646D">
              <w:rPr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в</w:t>
            </w:r>
            <w:r w:rsidRPr="008B646D">
              <w:rPr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которой</w:t>
            </w:r>
            <w:r w:rsidRPr="008B646D">
              <w:rPr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он</w:t>
            </w:r>
            <w:r w:rsidRPr="008B646D">
              <w:rPr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(она,</w:t>
            </w:r>
            <w:r w:rsidRPr="008B646D">
              <w:rPr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 xml:space="preserve">они) </w:t>
            </w:r>
            <w:r w:rsidRPr="008B646D">
              <w:rPr>
                <w:spacing w:val="-2"/>
                <w:sz w:val="28"/>
                <w:szCs w:val="28"/>
              </w:rPr>
              <w:lastRenderedPageBreak/>
              <w:t>об</w:t>
            </w:r>
            <w:r w:rsidRPr="008B646D">
              <w:rPr>
                <w:spacing w:val="-2"/>
                <w:sz w:val="28"/>
                <w:szCs w:val="28"/>
              </w:rPr>
              <w:t>у</w:t>
            </w:r>
            <w:r w:rsidRPr="008B646D">
              <w:rPr>
                <w:spacing w:val="-2"/>
                <w:sz w:val="28"/>
                <w:szCs w:val="28"/>
              </w:rPr>
              <w:t>чаются.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Если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НЕТ,</w:t>
            </w:r>
            <w:r w:rsidRPr="008B646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переход</w:t>
            </w:r>
            <w:r w:rsidRPr="008B646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</w:t>
            </w:r>
            <w:r w:rsidRPr="008B646D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шагу</w:t>
            </w:r>
            <w:r w:rsidRPr="008B646D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8B646D">
              <w:rPr>
                <w:rFonts w:ascii="Times New Roman" w:hAnsi="Times New Roman"/>
                <w:spacing w:val="-10"/>
                <w:sz w:val="28"/>
                <w:szCs w:val="28"/>
              </w:rPr>
              <w:t>5</w:t>
            </w:r>
          </w:p>
        </w:tc>
      </w:tr>
      <w:tr w:rsidR="008B646D" w:rsidRPr="008B646D" w:rsidTr="006A5E03">
        <w:trPr>
          <w:trHeight w:val="150"/>
        </w:trPr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9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05" w:right="82"/>
              <w:jc w:val="both"/>
              <w:rPr>
                <w:spacing w:val="-2"/>
                <w:sz w:val="28"/>
                <w:szCs w:val="28"/>
              </w:rPr>
            </w:pPr>
            <w:proofErr w:type="gramStart"/>
            <w:r w:rsidRPr="008B646D">
              <w:rPr>
                <w:sz w:val="28"/>
                <w:szCs w:val="28"/>
              </w:rPr>
              <w:t xml:space="preserve">Есть ли у Вас право на специальные меры поддержки </w:t>
            </w:r>
            <w:r w:rsidRPr="008B646D">
              <w:rPr>
                <w:spacing w:val="-2"/>
                <w:sz w:val="28"/>
                <w:szCs w:val="28"/>
              </w:rPr>
              <w:t>(право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pacing w:val="-6"/>
                <w:sz w:val="28"/>
                <w:szCs w:val="28"/>
              </w:rPr>
              <w:t>на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ab/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внеочередное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ab/>
            </w:r>
            <w:r w:rsidRPr="008B646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или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первоочередное з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числение)</w:t>
            </w:r>
          </w:p>
        </w:tc>
        <w:tc>
          <w:tcPr>
            <w:tcW w:w="23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B646D" w:rsidRPr="008B646D" w:rsidTr="006A5E03">
        <w:trPr>
          <w:trHeight w:val="105"/>
        </w:trPr>
        <w:tc>
          <w:tcPr>
            <w:tcW w:w="11215" w:type="dxa"/>
            <w:gridSpan w:val="8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Дополнительно может быть предоставлен в электронном виде соответствующий документ, заверенный усиленной квалифицированной подписью организ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ции его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выдавшей.</w:t>
            </w:r>
          </w:p>
        </w:tc>
      </w:tr>
      <w:tr w:rsidR="008B646D" w:rsidRPr="008B646D" w:rsidTr="006A5E03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6"/>
          <w:wAfter w:w="6280" w:type="dxa"/>
          <w:trHeight w:val="100"/>
        </w:trPr>
        <w:tc>
          <w:tcPr>
            <w:tcW w:w="4935" w:type="dxa"/>
            <w:gridSpan w:val="2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646D" w:rsidRPr="008B646D" w:rsidRDefault="008B646D" w:rsidP="008B646D">
      <w:pPr>
        <w:rPr>
          <w:rFonts w:ascii="Times New Roman" w:hAnsi="Times New Roman"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-709"/>
        </w:tabs>
        <w:kinsoku w:val="0"/>
        <w:overflowPunct w:val="0"/>
        <w:ind w:hanging="709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8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 предоставлению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 xml:space="preserve">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«Постановка на учет и направл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kinsoku w:val="0"/>
        <w:overflowPunct w:val="0"/>
        <w:spacing w:before="3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3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258" w:right="2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bCs/>
          <w:spacing w:val="-2"/>
          <w:sz w:val="28"/>
          <w:szCs w:val="28"/>
        </w:rPr>
        <w:t>ЗАЯВЛЕНИЕ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left="256" w:right="2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pacing w:val="-6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муниципальной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услуги на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бумажном</w:t>
      </w:r>
      <w:r w:rsidRPr="008B646D">
        <w:rPr>
          <w:b/>
          <w:bCs/>
          <w:spacing w:val="-3"/>
          <w:sz w:val="28"/>
          <w:szCs w:val="28"/>
        </w:rPr>
        <w:t xml:space="preserve"> </w:t>
      </w:r>
      <w:r w:rsidRPr="008B646D">
        <w:rPr>
          <w:b/>
          <w:bCs/>
          <w:spacing w:val="-2"/>
          <w:sz w:val="28"/>
          <w:szCs w:val="28"/>
        </w:rPr>
        <w:t>носителе</w:t>
      </w:r>
    </w:p>
    <w:p w:rsidR="008B646D" w:rsidRPr="008B646D" w:rsidRDefault="008B646D" w:rsidP="008B646D">
      <w:pPr>
        <w:pStyle w:val="ab"/>
        <w:kinsoku w:val="0"/>
        <w:overflowPunct w:val="0"/>
        <w:spacing w:before="6"/>
        <w:ind w:right="2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left="216" w:right="2" w:firstLine="708"/>
        <w:jc w:val="both"/>
        <w:rPr>
          <w:i/>
          <w:iCs/>
          <w:sz w:val="28"/>
          <w:szCs w:val="28"/>
        </w:rPr>
      </w:pPr>
      <w:proofErr w:type="gramStart"/>
      <w:r w:rsidRPr="008B646D">
        <w:rPr>
          <w:sz w:val="28"/>
          <w:szCs w:val="28"/>
        </w:rPr>
        <w:t xml:space="preserve">Я, </w:t>
      </w:r>
      <w:r w:rsidRPr="008B646D">
        <w:rPr>
          <w:i/>
          <w:iCs/>
          <w:sz w:val="28"/>
          <w:szCs w:val="28"/>
        </w:rPr>
        <w:t>(ФИО родителя (законного представителя), паспортные данные (ре</w:t>
      </w:r>
      <w:r w:rsidRPr="008B646D">
        <w:rPr>
          <w:i/>
          <w:iCs/>
          <w:sz w:val="28"/>
          <w:szCs w:val="28"/>
        </w:rPr>
        <w:t>к</w:t>
      </w:r>
      <w:r w:rsidRPr="008B646D">
        <w:rPr>
          <w:i/>
          <w:iCs/>
          <w:sz w:val="28"/>
          <w:szCs w:val="28"/>
        </w:rPr>
        <w:t>визиты документа, подтверждающего представительство)</w:t>
      </w:r>
      <w:r w:rsidRPr="008B646D">
        <w:rPr>
          <w:sz w:val="28"/>
          <w:szCs w:val="28"/>
        </w:rPr>
        <w:t xml:space="preserve">, как </w:t>
      </w:r>
      <w:r w:rsidRPr="008B646D">
        <w:rPr>
          <w:i/>
          <w:iCs/>
          <w:sz w:val="28"/>
          <w:szCs w:val="28"/>
        </w:rPr>
        <w:t>родитель (законный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представитель),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прошу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поставить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учет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качестве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ну</w:t>
      </w:r>
      <w:r w:rsidRPr="008B646D">
        <w:rPr>
          <w:sz w:val="28"/>
          <w:szCs w:val="28"/>
        </w:rPr>
        <w:t>ж</w:t>
      </w:r>
      <w:r w:rsidRPr="008B646D">
        <w:rPr>
          <w:sz w:val="28"/>
          <w:szCs w:val="28"/>
        </w:rPr>
        <w:t>дающегося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в предоставлении места в образовательной организации </w:t>
      </w:r>
      <w:r w:rsidRPr="008B646D">
        <w:rPr>
          <w:i/>
          <w:iCs/>
          <w:sz w:val="28"/>
          <w:szCs w:val="28"/>
        </w:rPr>
        <w:t>в муниципальной</w:t>
      </w:r>
      <w:r w:rsidRPr="008B646D">
        <w:rPr>
          <w:i/>
          <w:iCs/>
          <w:spacing w:val="75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образовател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>ной</w:t>
      </w:r>
      <w:r w:rsidRPr="008B646D">
        <w:rPr>
          <w:spacing w:val="76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организации,</w:t>
      </w:r>
      <w:r w:rsidRPr="008B646D">
        <w:rPr>
          <w:spacing w:val="77"/>
          <w:sz w:val="28"/>
          <w:szCs w:val="28"/>
        </w:rPr>
        <w:t xml:space="preserve"> </w:t>
      </w:r>
      <w:r w:rsidRPr="008B646D">
        <w:rPr>
          <w:sz w:val="28"/>
          <w:szCs w:val="28"/>
        </w:rPr>
        <w:t>а</w:t>
      </w:r>
      <w:r w:rsidRPr="008B646D">
        <w:rPr>
          <w:spacing w:val="78"/>
          <w:sz w:val="28"/>
          <w:szCs w:val="28"/>
        </w:rPr>
        <w:t xml:space="preserve"> </w:t>
      </w:r>
      <w:r w:rsidRPr="008B646D">
        <w:rPr>
          <w:sz w:val="28"/>
          <w:szCs w:val="28"/>
        </w:rPr>
        <w:t>также</w:t>
      </w:r>
      <w:r w:rsidRPr="008B646D">
        <w:rPr>
          <w:spacing w:val="75"/>
          <w:sz w:val="28"/>
          <w:szCs w:val="28"/>
        </w:rPr>
        <w:t xml:space="preserve"> </w:t>
      </w:r>
      <w:r w:rsidRPr="008B646D">
        <w:rPr>
          <w:sz w:val="28"/>
          <w:szCs w:val="28"/>
        </w:rPr>
        <w:t>направить</w:t>
      </w:r>
      <w:r w:rsidRPr="008B646D">
        <w:rPr>
          <w:spacing w:val="76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75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обучение с </w:t>
      </w:r>
      <w:r w:rsidRPr="008B646D">
        <w:rPr>
          <w:i/>
          <w:iCs/>
          <w:sz w:val="28"/>
          <w:szCs w:val="28"/>
        </w:rPr>
        <w:t>(желаемая</w:t>
      </w:r>
      <w:r w:rsidRPr="008B646D">
        <w:rPr>
          <w:i/>
          <w:iCs/>
          <w:spacing w:val="-1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дата</w:t>
      </w:r>
      <w:r w:rsidRPr="008B646D">
        <w:rPr>
          <w:i/>
          <w:iCs/>
          <w:spacing w:val="-2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обучения) в</w:t>
      </w:r>
      <w:r w:rsidRPr="008B646D">
        <w:rPr>
          <w:i/>
          <w:iCs/>
          <w:spacing w:val="-2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 xml:space="preserve">муниципальную </w:t>
      </w:r>
      <w:r w:rsidRPr="008B646D">
        <w:rPr>
          <w:sz w:val="28"/>
          <w:szCs w:val="28"/>
        </w:rPr>
        <w:t xml:space="preserve">образовательную организацию </w:t>
      </w:r>
      <w:r w:rsidRPr="008B646D">
        <w:rPr>
          <w:i/>
          <w:iCs/>
          <w:sz w:val="28"/>
          <w:szCs w:val="28"/>
        </w:rPr>
        <w:t>(наименование обр</w:t>
      </w:r>
      <w:r w:rsidRPr="008B646D">
        <w:rPr>
          <w:i/>
          <w:iCs/>
          <w:sz w:val="28"/>
          <w:szCs w:val="28"/>
        </w:rPr>
        <w:t>а</w:t>
      </w:r>
      <w:r w:rsidRPr="008B646D">
        <w:rPr>
          <w:i/>
          <w:iCs/>
          <w:sz w:val="28"/>
          <w:szCs w:val="28"/>
        </w:rPr>
        <w:t xml:space="preserve">зовательной организации) </w:t>
      </w:r>
      <w:r w:rsidRPr="008B646D">
        <w:rPr>
          <w:sz w:val="28"/>
          <w:szCs w:val="28"/>
        </w:rPr>
        <w:t>с предоставлением возможн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>сти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обучения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(указать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язык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образования,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режим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пребывания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ребенка</w:t>
      </w:r>
      <w:r w:rsidRPr="008B646D">
        <w:rPr>
          <w:i/>
          <w:iCs/>
          <w:spacing w:val="80"/>
          <w:w w:val="15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в группе</w:t>
      </w:r>
      <w:proofErr w:type="gramEnd"/>
      <w:r w:rsidRPr="008B646D">
        <w:rPr>
          <w:i/>
          <w:iCs/>
          <w:sz w:val="28"/>
          <w:szCs w:val="28"/>
        </w:rPr>
        <w:t>, направленность гру</w:t>
      </w:r>
      <w:r w:rsidRPr="008B646D">
        <w:rPr>
          <w:i/>
          <w:iCs/>
          <w:sz w:val="28"/>
          <w:szCs w:val="28"/>
        </w:rPr>
        <w:t>п</w:t>
      </w:r>
      <w:r w:rsidRPr="008B646D">
        <w:rPr>
          <w:i/>
          <w:iCs/>
          <w:sz w:val="28"/>
          <w:szCs w:val="28"/>
        </w:rPr>
        <w:t xml:space="preserve">пы, реквизиты заключения </w:t>
      </w:r>
      <w:proofErr w:type="spellStart"/>
      <w:r w:rsidRPr="008B646D">
        <w:rPr>
          <w:i/>
          <w:iCs/>
          <w:sz w:val="28"/>
          <w:szCs w:val="28"/>
        </w:rPr>
        <w:t>психолого-медик</w:t>
      </w:r>
      <w:proofErr w:type="gramStart"/>
      <w:r w:rsidRPr="008B646D">
        <w:rPr>
          <w:i/>
          <w:iCs/>
          <w:sz w:val="28"/>
          <w:szCs w:val="28"/>
        </w:rPr>
        <w:t>о</w:t>
      </w:r>
      <w:proofErr w:type="spellEnd"/>
      <w:r w:rsidRPr="008B646D">
        <w:rPr>
          <w:i/>
          <w:iCs/>
          <w:sz w:val="28"/>
          <w:szCs w:val="28"/>
        </w:rPr>
        <w:t>-</w:t>
      </w:r>
      <w:proofErr w:type="gramEnd"/>
      <w:r w:rsidRPr="008B646D">
        <w:rPr>
          <w:i/>
          <w:iCs/>
          <w:sz w:val="28"/>
          <w:szCs w:val="28"/>
        </w:rPr>
        <w:t xml:space="preserve"> педагогической комиссии (при наличии))</w:t>
      </w:r>
      <w:r w:rsidRPr="008B646D">
        <w:rPr>
          <w:i/>
          <w:iCs/>
          <w:spacing w:val="40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(ФИО ребенка, дата рождения, ре</w:t>
      </w:r>
      <w:r w:rsidRPr="008B646D">
        <w:rPr>
          <w:i/>
          <w:iCs/>
          <w:sz w:val="28"/>
          <w:szCs w:val="28"/>
        </w:rPr>
        <w:t>к</w:t>
      </w:r>
      <w:r w:rsidRPr="008B646D">
        <w:rPr>
          <w:i/>
          <w:iCs/>
          <w:sz w:val="28"/>
          <w:szCs w:val="28"/>
        </w:rPr>
        <w:t xml:space="preserve">визиты свидетельства о рождении (документа, удостоверяющего личность), </w:t>
      </w:r>
      <w:r w:rsidRPr="008B646D">
        <w:rPr>
          <w:sz w:val="28"/>
          <w:szCs w:val="28"/>
        </w:rPr>
        <w:t xml:space="preserve">проживающего по адресу </w:t>
      </w:r>
      <w:r w:rsidRPr="008B646D">
        <w:rPr>
          <w:i/>
          <w:iCs/>
          <w:sz w:val="28"/>
          <w:szCs w:val="28"/>
        </w:rPr>
        <w:t>(адрес места жительства).</w:t>
      </w:r>
    </w:p>
    <w:p w:rsidR="008B646D" w:rsidRPr="008B646D" w:rsidRDefault="008B646D" w:rsidP="008B646D">
      <w:pPr>
        <w:pStyle w:val="ab"/>
        <w:kinsoku w:val="0"/>
        <w:overflowPunct w:val="0"/>
        <w:ind w:right="2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216" w:right="2" w:firstLine="708"/>
        <w:jc w:val="both"/>
        <w:rPr>
          <w:i/>
          <w:iCs/>
          <w:sz w:val="28"/>
          <w:szCs w:val="28"/>
        </w:rPr>
      </w:pPr>
      <w:r w:rsidRPr="008B646D">
        <w:rPr>
          <w:sz w:val="28"/>
          <w:szCs w:val="28"/>
        </w:rPr>
        <w:t>При отсутствии мест для приема в указанной образовательной организ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ции прошу направить на обучение в следующие по списку образовательные организ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 xml:space="preserve">ции </w:t>
      </w:r>
      <w:r w:rsidRPr="008B646D">
        <w:rPr>
          <w:i/>
          <w:iCs/>
          <w:sz w:val="28"/>
          <w:szCs w:val="28"/>
        </w:rPr>
        <w:t>(указываются в порядке приоритета).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right="2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216" w:right="2" w:firstLine="708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связи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положенными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мне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специальными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мерами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поддержки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(пр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во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на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внеочередное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или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первоочередное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зачисление)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прошу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оказать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данную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 xml:space="preserve">услугу </w:t>
      </w:r>
      <w:r w:rsidRPr="008B646D">
        <w:rPr>
          <w:i/>
          <w:iCs/>
          <w:sz w:val="28"/>
          <w:szCs w:val="28"/>
        </w:rPr>
        <w:t xml:space="preserve">во внеочередном (первоочередном) </w:t>
      </w:r>
      <w:r w:rsidRPr="008B646D">
        <w:rPr>
          <w:sz w:val="28"/>
          <w:szCs w:val="28"/>
        </w:rPr>
        <w:t>порядке. Соответствующие документы, по</w:t>
      </w:r>
      <w:r w:rsidRPr="008B646D">
        <w:rPr>
          <w:sz w:val="28"/>
          <w:szCs w:val="28"/>
        </w:rPr>
        <w:t>д</w:t>
      </w:r>
      <w:r w:rsidRPr="008B646D">
        <w:rPr>
          <w:sz w:val="28"/>
          <w:szCs w:val="28"/>
        </w:rPr>
        <w:t>тверждающие право, прилагаются.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right="2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216" w:right="2" w:firstLine="708"/>
        <w:jc w:val="both"/>
        <w:rPr>
          <w:sz w:val="28"/>
          <w:szCs w:val="28"/>
        </w:rPr>
      </w:pPr>
      <w:proofErr w:type="gramStart"/>
      <w:r w:rsidRPr="008B646D">
        <w:rPr>
          <w:sz w:val="28"/>
          <w:szCs w:val="28"/>
        </w:rPr>
        <w:lastRenderedPageBreak/>
        <w:t>В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образовательной</w:t>
      </w:r>
      <w:r w:rsidRPr="008B646D">
        <w:rPr>
          <w:spacing w:val="-6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организации</w:t>
      </w:r>
      <w:r w:rsidRPr="008B646D">
        <w:rPr>
          <w:spacing w:val="-4"/>
          <w:sz w:val="28"/>
          <w:szCs w:val="28"/>
        </w:rPr>
        <w:t xml:space="preserve"> </w:t>
      </w:r>
      <w:r w:rsidRPr="008B646D">
        <w:rPr>
          <w:sz w:val="28"/>
          <w:szCs w:val="28"/>
        </w:rPr>
        <w:t>(</w:t>
      </w:r>
      <w:r w:rsidRPr="008B646D">
        <w:rPr>
          <w:i/>
          <w:iCs/>
          <w:sz w:val="28"/>
          <w:szCs w:val="28"/>
        </w:rPr>
        <w:t>наименование</w:t>
      </w:r>
      <w:r w:rsidRPr="008B646D">
        <w:rPr>
          <w:i/>
          <w:iCs/>
          <w:spacing w:val="-6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образовательной</w:t>
      </w:r>
      <w:r w:rsidRPr="008B646D">
        <w:rPr>
          <w:i/>
          <w:iCs/>
          <w:spacing w:val="-8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</w:t>
      </w:r>
      <w:r w:rsidRPr="008B646D">
        <w:rPr>
          <w:i/>
          <w:iCs/>
          <w:sz w:val="28"/>
          <w:szCs w:val="28"/>
        </w:rPr>
        <w:t>и</w:t>
      </w:r>
      <w:r w:rsidRPr="008B646D">
        <w:rPr>
          <w:i/>
          <w:iCs/>
          <w:sz w:val="28"/>
          <w:szCs w:val="28"/>
        </w:rPr>
        <w:t xml:space="preserve">зации из указанной в приоритете) </w:t>
      </w:r>
      <w:r w:rsidRPr="008B646D">
        <w:rPr>
          <w:sz w:val="28"/>
          <w:szCs w:val="28"/>
        </w:rPr>
        <w:t xml:space="preserve">обучается брат (сестра) </w:t>
      </w:r>
      <w:r w:rsidRPr="008B646D">
        <w:rPr>
          <w:i/>
          <w:iCs/>
          <w:sz w:val="28"/>
          <w:szCs w:val="28"/>
        </w:rPr>
        <w:t>(ФИО ребенка, в о</w:t>
      </w:r>
      <w:r w:rsidRPr="008B646D">
        <w:rPr>
          <w:i/>
          <w:iCs/>
          <w:sz w:val="28"/>
          <w:szCs w:val="28"/>
        </w:rPr>
        <w:t>т</w:t>
      </w:r>
      <w:r w:rsidRPr="008B646D">
        <w:rPr>
          <w:i/>
          <w:iCs/>
          <w:sz w:val="28"/>
          <w:szCs w:val="28"/>
        </w:rPr>
        <w:t xml:space="preserve">ношении которого подается заявление) </w:t>
      </w:r>
      <w:r w:rsidRPr="008B646D">
        <w:rPr>
          <w:sz w:val="28"/>
          <w:szCs w:val="28"/>
        </w:rPr>
        <w:t xml:space="preserve">– </w:t>
      </w:r>
      <w:r w:rsidRPr="008B646D">
        <w:rPr>
          <w:i/>
          <w:iCs/>
          <w:sz w:val="28"/>
          <w:szCs w:val="28"/>
        </w:rPr>
        <w:t>ФИО (брата (сестры)</w:t>
      </w:r>
      <w:r w:rsidRPr="008B646D">
        <w:rPr>
          <w:sz w:val="28"/>
          <w:szCs w:val="28"/>
        </w:rPr>
        <w:t>.</w:t>
      </w:r>
      <w:proofErr w:type="gramEnd"/>
    </w:p>
    <w:p w:rsidR="008B646D" w:rsidRPr="008B646D" w:rsidRDefault="008B646D" w:rsidP="008B646D">
      <w:pPr>
        <w:pStyle w:val="ab"/>
        <w:kinsoku w:val="0"/>
        <w:overflowPunct w:val="0"/>
        <w:spacing w:before="10"/>
        <w:ind w:right="2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left="216" w:right="2" w:firstLine="708"/>
        <w:jc w:val="both"/>
        <w:rPr>
          <w:i/>
          <w:iCs/>
          <w:sz w:val="28"/>
          <w:szCs w:val="28"/>
        </w:rPr>
      </w:pPr>
      <w:r w:rsidRPr="008B646D">
        <w:rPr>
          <w:sz w:val="28"/>
          <w:szCs w:val="28"/>
        </w:rPr>
        <w:t xml:space="preserve">Контактные данные: </w:t>
      </w:r>
      <w:r w:rsidRPr="008B646D">
        <w:rPr>
          <w:i/>
          <w:iCs/>
          <w:sz w:val="28"/>
          <w:szCs w:val="28"/>
        </w:rPr>
        <w:t>номер телефона, адрес электронной почты (при н</w:t>
      </w:r>
      <w:r w:rsidRPr="008B646D">
        <w:rPr>
          <w:i/>
          <w:iCs/>
          <w:sz w:val="28"/>
          <w:szCs w:val="28"/>
        </w:rPr>
        <w:t>а</w:t>
      </w:r>
      <w:r w:rsidRPr="008B646D">
        <w:rPr>
          <w:i/>
          <w:iCs/>
          <w:sz w:val="28"/>
          <w:szCs w:val="28"/>
        </w:rPr>
        <w:t>личии) родителей (законных представителей).</w:t>
      </w:r>
    </w:p>
    <w:p w:rsidR="008B646D" w:rsidRPr="008B646D" w:rsidRDefault="008B646D" w:rsidP="008B646D">
      <w:pPr>
        <w:pStyle w:val="ab"/>
        <w:kinsoku w:val="0"/>
        <w:overflowPunct w:val="0"/>
        <w:ind w:right="2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right="2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right="2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945"/>
        </w:tabs>
        <w:kinsoku w:val="0"/>
        <w:overflowPunct w:val="0"/>
        <w:spacing w:before="200"/>
        <w:ind w:right="2"/>
        <w:jc w:val="center"/>
        <w:rPr>
          <w:spacing w:val="-10"/>
          <w:sz w:val="28"/>
          <w:szCs w:val="28"/>
        </w:rPr>
      </w:pPr>
      <w:r w:rsidRPr="008B646D">
        <w:rPr>
          <w:sz w:val="28"/>
          <w:szCs w:val="28"/>
        </w:rPr>
        <w:t xml:space="preserve">Приложение: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0"/>
          <w:sz w:val="28"/>
          <w:szCs w:val="28"/>
        </w:rPr>
        <w:t>.</w:t>
      </w:r>
    </w:p>
    <w:p w:rsidR="008B646D" w:rsidRPr="008B646D" w:rsidRDefault="008B646D" w:rsidP="008B646D">
      <w:pPr>
        <w:pStyle w:val="ab"/>
        <w:kinsoku w:val="0"/>
        <w:overflowPunct w:val="0"/>
        <w:spacing w:before="3"/>
        <w:ind w:left="2557" w:right="2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t>документы,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которые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 xml:space="preserve">представил </w:t>
      </w:r>
      <w:r w:rsidRPr="008B646D">
        <w:rPr>
          <w:i/>
          <w:iCs/>
          <w:spacing w:val="-2"/>
          <w:sz w:val="28"/>
          <w:szCs w:val="28"/>
        </w:rPr>
        <w:t>заявитель</w:t>
      </w:r>
    </w:p>
    <w:p w:rsidR="008B646D" w:rsidRPr="008B646D" w:rsidRDefault="008B646D" w:rsidP="008B646D">
      <w:pPr>
        <w:pStyle w:val="ab"/>
        <w:kinsoku w:val="0"/>
        <w:overflowPunct w:val="0"/>
        <w:spacing w:before="3"/>
        <w:ind w:left="2557" w:right="2"/>
        <w:rPr>
          <w:i/>
          <w:iCs/>
          <w:spacing w:val="-2"/>
          <w:sz w:val="28"/>
          <w:szCs w:val="28"/>
        </w:rPr>
        <w:sectPr w:rsidR="008B646D" w:rsidRPr="008B646D" w:rsidSect="00472149">
          <w:headerReference w:type="default" r:id="rId21"/>
          <w:type w:val="nextColumn"/>
          <w:pgSz w:w="11910" w:h="16840"/>
          <w:pgMar w:top="1134" w:right="567" w:bottom="1134" w:left="1418" w:header="0" w:footer="0" w:gutter="0"/>
          <w:cols w:space="720"/>
          <w:noEndnote/>
        </w:sectPr>
      </w:pPr>
    </w:p>
    <w:p w:rsidR="008B646D" w:rsidRPr="008B646D" w:rsidRDefault="008B646D" w:rsidP="008B646D">
      <w:pPr>
        <w:pStyle w:val="ab"/>
        <w:kinsoku w:val="0"/>
        <w:overflowPunct w:val="0"/>
        <w:spacing w:before="78"/>
        <w:ind w:right="2"/>
        <w:jc w:val="center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2</w:t>
      </w:r>
    </w:p>
    <w:p w:rsidR="008B646D" w:rsidRPr="008B646D" w:rsidRDefault="008B646D" w:rsidP="008B646D">
      <w:pPr>
        <w:pStyle w:val="ab"/>
        <w:kinsoku w:val="0"/>
        <w:overflowPunct w:val="0"/>
        <w:spacing w:before="7"/>
        <w:ind w:right="2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"/>
        <w:ind w:left="216" w:right="2" w:firstLine="708"/>
        <w:rPr>
          <w:sz w:val="28"/>
          <w:szCs w:val="28"/>
        </w:rPr>
      </w:pPr>
      <w:r w:rsidRPr="008B646D">
        <w:rPr>
          <w:sz w:val="28"/>
          <w:szCs w:val="28"/>
        </w:rPr>
        <w:t>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результате</w:t>
      </w:r>
      <w:r w:rsidRPr="008B646D">
        <w:rPr>
          <w:b/>
          <w:bCs/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предоставления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муниципальной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услуги прошу сообщить мне:</w:t>
      </w:r>
    </w:p>
    <w:p w:rsidR="008B646D" w:rsidRPr="008B646D" w:rsidRDefault="008B646D" w:rsidP="008B646D">
      <w:pPr>
        <w:pStyle w:val="ab"/>
        <w:tabs>
          <w:tab w:val="left" w:pos="5987"/>
        </w:tabs>
        <w:kinsoku w:val="0"/>
        <w:overflowPunct w:val="0"/>
        <w:ind w:left="925" w:right="2"/>
        <w:rPr>
          <w:spacing w:val="-10"/>
          <w:sz w:val="28"/>
          <w:szCs w:val="28"/>
        </w:rPr>
      </w:pPr>
      <w:r w:rsidRPr="008B646D">
        <w:rPr>
          <w:sz w:val="28"/>
          <w:szCs w:val="28"/>
        </w:rPr>
        <w:t>по телефону</w:t>
      </w:r>
      <w:proofErr w:type="gramStart"/>
      <w:r w:rsidRPr="008B646D">
        <w:rPr>
          <w:sz w:val="28"/>
          <w:szCs w:val="28"/>
        </w:rPr>
        <w:t>: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0"/>
          <w:sz w:val="28"/>
          <w:szCs w:val="28"/>
        </w:rPr>
        <w:t>;</w:t>
      </w:r>
      <w:proofErr w:type="gramEnd"/>
    </w:p>
    <w:p w:rsidR="008B646D" w:rsidRPr="008B646D" w:rsidRDefault="008B646D" w:rsidP="008B646D">
      <w:pPr>
        <w:pStyle w:val="ab"/>
        <w:tabs>
          <w:tab w:val="left" w:pos="6941"/>
        </w:tabs>
        <w:kinsoku w:val="0"/>
        <w:overflowPunct w:val="0"/>
        <w:ind w:left="925" w:right="2"/>
        <w:rPr>
          <w:spacing w:val="-10"/>
          <w:sz w:val="28"/>
          <w:szCs w:val="28"/>
        </w:rPr>
      </w:pPr>
      <w:r w:rsidRPr="008B646D">
        <w:rPr>
          <w:sz w:val="28"/>
          <w:szCs w:val="28"/>
        </w:rPr>
        <w:t>по почтовому адресу</w:t>
      </w:r>
      <w:proofErr w:type="gramStart"/>
      <w:r w:rsidRPr="008B646D">
        <w:rPr>
          <w:sz w:val="28"/>
          <w:szCs w:val="28"/>
        </w:rPr>
        <w:t xml:space="preserve">: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0"/>
          <w:sz w:val="28"/>
          <w:szCs w:val="28"/>
        </w:rPr>
        <w:t>;</w:t>
      </w:r>
      <w:proofErr w:type="gramEnd"/>
    </w:p>
    <w:p w:rsidR="008B646D" w:rsidRPr="008B646D" w:rsidRDefault="008B646D" w:rsidP="008B646D">
      <w:pPr>
        <w:pStyle w:val="ab"/>
        <w:tabs>
          <w:tab w:val="left" w:pos="5818"/>
          <w:tab w:val="left" w:pos="7982"/>
        </w:tabs>
        <w:kinsoku w:val="0"/>
        <w:overflowPunct w:val="0"/>
        <w:ind w:left="925" w:right="2"/>
        <w:rPr>
          <w:spacing w:val="-10"/>
          <w:sz w:val="28"/>
          <w:szCs w:val="28"/>
        </w:rPr>
      </w:pPr>
      <w:r w:rsidRPr="008B646D">
        <w:rPr>
          <w:sz w:val="28"/>
          <w:szCs w:val="28"/>
        </w:rPr>
        <w:t>по адресу электронной почты</w:t>
      </w:r>
      <w:proofErr w:type="gramStart"/>
      <w:r w:rsidRPr="008B646D">
        <w:rPr>
          <w:sz w:val="28"/>
          <w:szCs w:val="28"/>
        </w:rPr>
        <w:t xml:space="preserve">: </w:t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0"/>
          <w:sz w:val="28"/>
          <w:szCs w:val="28"/>
        </w:rPr>
        <w:t xml:space="preserve">; </w:t>
      </w:r>
      <w:proofErr w:type="gramEnd"/>
      <w:r w:rsidRPr="008B646D">
        <w:rPr>
          <w:sz w:val="28"/>
          <w:szCs w:val="28"/>
        </w:rPr>
        <w:t xml:space="preserve">через МФЦ: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0"/>
          <w:sz w:val="28"/>
          <w:szCs w:val="28"/>
        </w:rPr>
        <w:t>.</w:t>
      </w:r>
    </w:p>
    <w:p w:rsidR="008B646D" w:rsidRPr="008B646D" w:rsidRDefault="008B646D" w:rsidP="008B646D">
      <w:pPr>
        <w:pStyle w:val="ab"/>
        <w:kinsoku w:val="0"/>
        <w:overflowPunct w:val="0"/>
        <w:ind w:left="925" w:right="2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t>(нужное</w:t>
      </w:r>
      <w:r w:rsidRPr="008B646D">
        <w:rPr>
          <w:i/>
          <w:iCs/>
          <w:spacing w:val="-2"/>
          <w:sz w:val="28"/>
          <w:szCs w:val="28"/>
        </w:rPr>
        <w:t xml:space="preserve"> вписать)</w:t>
      </w:r>
    </w:p>
    <w:p w:rsidR="008B646D" w:rsidRPr="008B646D" w:rsidRDefault="008B646D" w:rsidP="008B646D">
      <w:pPr>
        <w:pStyle w:val="ab"/>
        <w:kinsoku w:val="0"/>
        <w:overflowPunct w:val="0"/>
        <w:ind w:right="2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6"/>
        <w:ind w:right="2"/>
        <w:rPr>
          <w:i/>
          <w:iCs/>
          <w:sz w:val="28"/>
          <w:szCs w:val="28"/>
        </w:rPr>
      </w:pPr>
      <w:r w:rsidRPr="008B646D">
        <w:rPr>
          <w:noProof/>
          <w:sz w:val="28"/>
          <w:szCs w:val="28"/>
        </w:rPr>
        <w:pict>
          <v:group id="_x0000_s1089" style="position:absolute;margin-left:63.8pt;margin-top:14.9pt;width:153.15pt;height:.05pt;z-index:251669504;mso-wrap-distance-left:0;mso-wrap-distance-right:0;mso-position-horizontal-relative:page" coordorigin="1276,298" coordsize="3063,1" o:allowincell="f">
            <v:shape id="_x0000_s1090" style="position:absolute;left:1276;top:298;width:3063;height:1;mso-position-horizontal-relative:page;mso-position-vertical-relative:text" coordsize="3063,1" o:allowincell="f" path="m,hhl1619,e" filled="f" strokeweight=".36pt">
              <v:path arrowok="t"/>
            </v:shape>
            <v:shape id="_x0000_s1091" style="position:absolute;left:1276;top:298;width:3063;height:1;mso-position-horizontal-relative:page;mso-position-vertical-relative:text" coordsize="3063,1" o:allowincell="f" path="m1622,hhl3062,e" filled="f" strokeweight=".36pt">
              <v:path arrowok="t"/>
            </v:shape>
            <w10:wrap type="topAndBottom" anchorx="page"/>
          </v:group>
        </w:pict>
      </w:r>
      <w:r w:rsidRPr="008B646D">
        <w:rPr>
          <w:noProof/>
          <w:sz w:val="28"/>
          <w:szCs w:val="28"/>
        </w:rPr>
        <w:pict>
          <v:shape id="_x0000_s1092" style="position:absolute;margin-left:367.85pt;margin-top:14.9pt;width:198.05pt;height:.05pt;z-index:251670528;mso-wrap-distance-left:0;mso-wrap-distance-right:0;mso-position-horizontal-relative:page;mso-position-vertical-relative:text" coordsize="3961,1" o:allowincell="f" path="m,hhl3960,e" filled="f" strokeweight=".36pt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tabs>
          <w:tab w:val="left" w:pos="7206"/>
        </w:tabs>
        <w:kinsoku w:val="0"/>
        <w:overflowPunct w:val="0"/>
        <w:ind w:left="358" w:right="2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pacing w:val="-2"/>
          <w:sz w:val="28"/>
          <w:szCs w:val="28"/>
        </w:rPr>
        <w:t>(заявитель)</w:t>
      </w:r>
      <w:r w:rsidRPr="008B646D">
        <w:rPr>
          <w:i/>
          <w:iCs/>
          <w:sz w:val="28"/>
          <w:szCs w:val="28"/>
        </w:rPr>
        <w:tab/>
      </w:r>
      <w:r w:rsidRPr="008B646D">
        <w:rPr>
          <w:i/>
          <w:iCs/>
          <w:spacing w:val="-2"/>
          <w:sz w:val="28"/>
          <w:szCs w:val="28"/>
        </w:rPr>
        <w:t>(Подпись)</w:t>
      </w:r>
    </w:p>
    <w:p w:rsidR="008B646D" w:rsidRPr="008B646D" w:rsidRDefault="008B646D" w:rsidP="008B646D">
      <w:pPr>
        <w:pStyle w:val="ab"/>
        <w:kinsoku w:val="0"/>
        <w:overflowPunct w:val="0"/>
        <w:spacing w:before="9"/>
        <w:ind w:right="2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2379"/>
        </w:tabs>
        <w:kinsoku w:val="0"/>
        <w:overflowPunct w:val="0"/>
        <w:ind w:left="216" w:right="2"/>
        <w:rPr>
          <w:spacing w:val="-5"/>
          <w:sz w:val="28"/>
          <w:szCs w:val="28"/>
        </w:rPr>
      </w:pPr>
      <w:r w:rsidRPr="008B646D">
        <w:rPr>
          <w:sz w:val="28"/>
          <w:szCs w:val="28"/>
        </w:rPr>
        <w:t>Дата:</w:t>
      </w:r>
      <w:r w:rsidRPr="008B646D">
        <w:rPr>
          <w:spacing w:val="5"/>
          <w:sz w:val="28"/>
          <w:szCs w:val="28"/>
        </w:rPr>
        <w:t xml:space="preserve"> </w:t>
      </w:r>
      <w:r w:rsidRPr="008B646D">
        <w:rPr>
          <w:sz w:val="28"/>
          <w:szCs w:val="28"/>
        </w:rPr>
        <w:t>«</w:t>
      </w:r>
      <w:r w:rsidRPr="008B646D">
        <w:rPr>
          <w:spacing w:val="63"/>
          <w:sz w:val="28"/>
          <w:szCs w:val="28"/>
          <w:u w:val="single"/>
        </w:rPr>
        <w:t xml:space="preserve">  </w:t>
      </w:r>
      <w:r w:rsidRPr="008B646D">
        <w:rPr>
          <w:sz w:val="28"/>
          <w:szCs w:val="28"/>
        </w:rPr>
        <w:t>»</w:t>
      </w:r>
      <w:r w:rsidRPr="008B646D">
        <w:rPr>
          <w:spacing w:val="-5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</w:rPr>
        <w:t xml:space="preserve">20_ </w:t>
      </w:r>
      <w:r w:rsidRPr="008B646D">
        <w:rPr>
          <w:spacing w:val="-5"/>
          <w:sz w:val="28"/>
          <w:szCs w:val="28"/>
        </w:rPr>
        <w:t>г.</w:t>
      </w:r>
    </w:p>
    <w:p w:rsidR="008B646D" w:rsidRPr="008B646D" w:rsidRDefault="008B646D" w:rsidP="008B646D">
      <w:pPr>
        <w:pStyle w:val="ab"/>
        <w:tabs>
          <w:tab w:val="left" w:pos="2379"/>
        </w:tabs>
        <w:kinsoku w:val="0"/>
        <w:overflowPunct w:val="0"/>
        <w:ind w:left="216"/>
        <w:rPr>
          <w:spacing w:val="-5"/>
          <w:sz w:val="28"/>
          <w:szCs w:val="28"/>
        </w:rPr>
        <w:sectPr w:rsidR="008B646D" w:rsidRPr="008B646D" w:rsidSect="00472149">
          <w:headerReference w:type="default" r:id="rId22"/>
          <w:type w:val="nextColumn"/>
          <w:pgSz w:w="11910" w:h="16840"/>
          <w:pgMar w:top="1134" w:right="567" w:bottom="1134" w:left="1418" w:header="0" w:footer="0" w:gutter="0"/>
          <w:cols w:space="720"/>
          <w:noEndnote/>
        </w:sectPr>
      </w:pP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9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>менту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по предоставлению муниципал</w:t>
      </w:r>
      <w:r w:rsidRPr="008B646D">
        <w:rPr>
          <w:sz w:val="28"/>
          <w:szCs w:val="28"/>
        </w:rPr>
        <w:t>ь</w:t>
      </w:r>
      <w:r w:rsidRPr="008B646D">
        <w:rPr>
          <w:sz w:val="28"/>
          <w:szCs w:val="28"/>
        </w:rPr>
        <w:t xml:space="preserve">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4253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«Постановка на учет и направл</w:t>
      </w:r>
      <w:r w:rsidRPr="008B646D">
        <w:rPr>
          <w:sz w:val="28"/>
          <w:szCs w:val="28"/>
        </w:rPr>
        <w:t>е</w:t>
      </w:r>
      <w:r w:rsidRPr="008B646D">
        <w:rPr>
          <w:sz w:val="28"/>
          <w:szCs w:val="28"/>
        </w:rPr>
        <w:t xml:space="preserve">ние детей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в образовательные учреждения, реализу</w:t>
      </w:r>
      <w:r w:rsidRPr="008B646D">
        <w:rPr>
          <w:rFonts w:ascii="Times New Roman" w:hAnsi="Times New Roman"/>
          <w:sz w:val="28"/>
          <w:szCs w:val="28"/>
        </w:rPr>
        <w:t>ю</w:t>
      </w:r>
      <w:r w:rsidRPr="008B646D">
        <w:rPr>
          <w:rFonts w:ascii="Times New Roman" w:hAnsi="Times New Roman"/>
          <w:sz w:val="28"/>
          <w:szCs w:val="28"/>
        </w:rPr>
        <w:t xml:space="preserve">щие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4253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</w:t>
      </w:r>
      <w:r w:rsidRPr="008B646D">
        <w:rPr>
          <w:rFonts w:ascii="Times New Roman" w:hAnsi="Times New Roman"/>
          <w:sz w:val="28"/>
          <w:szCs w:val="28"/>
        </w:rPr>
        <w:t>о</w:t>
      </w:r>
      <w:r w:rsidRPr="008B646D">
        <w:rPr>
          <w:rFonts w:ascii="Times New Roman" w:hAnsi="Times New Roman"/>
          <w:sz w:val="28"/>
          <w:szCs w:val="28"/>
        </w:rPr>
        <w:t>вания»</w:t>
      </w:r>
    </w:p>
    <w:p w:rsidR="008B646D" w:rsidRPr="008B646D" w:rsidRDefault="008B646D" w:rsidP="008B646D">
      <w:pPr>
        <w:pStyle w:val="ab"/>
        <w:kinsoku w:val="0"/>
        <w:overflowPunct w:val="0"/>
        <w:ind w:left="216" w:right="346"/>
        <w:jc w:val="right"/>
        <w:rPr>
          <w:spacing w:val="-2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198"/>
        <w:ind w:left="3779" w:hanging="2708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Форма</w:t>
      </w:r>
      <w:r w:rsidRPr="008B646D">
        <w:rPr>
          <w:b/>
          <w:bCs/>
          <w:spacing w:val="-11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решения</w:t>
      </w:r>
      <w:r w:rsidRPr="008B646D">
        <w:rPr>
          <w:b/>
          <w:bCs/>
          <w:spacing w:val="-13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об</w:t>
      </w:r>
      <w:r w:rsidRPr="008B646D">
        <w:rPr>
          <w:b/>
          <w:bCs/>
          <w:spacing w:val="-12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отказе</w:t>
      </w:r>
      <w:r w:rsidRPr="008B646D">
        <w:rPr>
          <w:b/>
          <w:bCs/>
          <w:spacing w:val="-12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в</w:t>
      </w:r>
      <w:r w:rsidRPr="008B646D">
        <w:rPr>
          <w:b/>
          <w:bCs/>
          <w:spacing w:val="-12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приеме</w:t>
      </w:r>
      <w:r w:rsidRPr="008B646D">
        <w:rPr>
          <w:b/>
          <w:bCs/>
          <w:spacing w:val="-12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документов,</w:t>
      </w:r>
      <w:r w:rsidRPr="008B646D">
        <w:rPr>
          <w:b/>
          <w:bCs/>
          <w:spacing w:val="-12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необходимых</w:t>
      </w:r>
      <w:r w:rsidRPr="008B646D">
        <w:rPr>
          <w:b/>
          <w:bCs/>
          <w:spacing w:val="-11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для предо</w:t>
      </w:r>
      <w:r w:rsidRPr="008B646D">
        <w:rPr>
          <w:b/>
          <w:bCs/>
          <w:sz w:val="28"/>
          <w:szCs w:val="28"/>
        </w:rPr>
        <w:t>с</w:t>
      </w:r>
      <w:r w:rsidRPr="008B646D">
        <w:rPr>
          <w:b/>
          <w:bCs/>
          <w:sz w:val="28"/>
          <w:szCs w:val="28"/>
        </w:rPr>
        <w:t>тавления услуги</w:t>
      </w:r>
    </w:p>
    <w:p w:rsidR="008B646D" w:rsidRPr="008B646D" w:rsidRDefault="008B646D" w:rsidP="008B646D">
      <w:pPr>
        <w:pStyle w:val="ab"/>
        <w:kinsoku w:val="0"/>
        <w:overflowPunct w:val="0"/>
        <w:spacing w:before="3"/>
        <w:rPr>
          <w:b/>
          <w:bCs/>
          <w:sz w:val="28"/>
          <w:szCs w:val="28"/>
        </w:rPr>
      </w:pPr>
      <w:r w:rsidRPr="008B646D">
        <w:rPr>
          <w:noProof/>
          <w:sz w:val="28"/>
          <w:szCs w:val="28"/>
        </w:rPr>
        <w:pict>
          <v:group id="_x0000_s1093" style="position:absolute;margin-left:119.3pt;margin-top:18.3pt;width:392.25pt;height:.05pt;z-index:251671552;mso-wrap-distance-left:0;mso-wrap-distance-right:0;mso-position-horizontal-relative:page" coordorigin="2386,366" coordsize="7845,1" o:allowincell="f">
            <v:shape id="_x0000_s1094" style="position:absolute;left:2386;top:366;width:7845;height:1;mso-position-horizontal-relative:page;mso-position-vertical-relative:text" coordsize="7845,1" o:allowincell="f" path="m,hhl6019,e" filled="f" strokeweight=".19811mm">
              <v:path arrowok="t"/>
            </v:shape>
            <v:shape id="_x0000_s1095" style="position:absolute;left:2386;top:366;width:7845;height:1;mso-position-horizontal-relative:page;mso-position-vertical-relative:text" coordsize="7845,1" o:allowincell="f" path="m6022,hhl7844,e" filled="f" strokeweight=".19811mm">
              <v:path arrowok="t"/>
            </v:shape>
            <w10:wrap type="topAndBottom" anchorx="page"/>
          </v:group>
        </w:pict>
      </w:r>
    </w:p>
    <w:p w:rsidR="008B646D" w:rsidRPr="008B646D" w:rsidRDefault="008B646D" w:rsidP="008B646D">
      <w:pPr>
        <w:pStyle w:val="ab"/>
        <w:kinsoku w:val="0"/>
        <w:overflowPunct w:val="0"/>
        <w:spacing w:before="2"/>
        <w:ind w:left="3808" w:right="1428" w:hanging="2317"/>
        <w:jc w:val="center"/>
        <w:rPr>
          <w:i/>
          <w:iCs/>
          <w:sz w:val="28"/>
          <w:szCs w:val="28"/>
        </w:rPr>
      </w:pPr>
      <w:r w:rsidRPr="008B646D">
        <w:rPr>
          <w:i/>
          <w:iCs/>
          <w:sz w:val="28"/>
          <w:szCs w:val="28"/>
        </w:rPr>
        <w:t>наименование</w:t>
      </w:r>
      <w:r w:rsidRPr="008B646D">
        <w:rPr>
          <w:i/>
          <w:iCs/>
          <w:spacing w:val="-7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уполномоченного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органа местного самоуправления</w: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rPr>
          <w:i/>
          <w:i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9420"/>
        </w:tabs>
        <w:kinsoku w:val="0"/>
        <w:overflowPunct w:val="0"/>
        <w:spacing w:before="89"/>
        <w:ind w:left="6883"/>
        <w:rPr>
          <w:sz w:val="28"/>
          <w:szCs w:val="28"/>
        </w:rPr>
      </w:pPr>
      <w:r w:rsidRPr="008B646D">
        <w:rPr>
          <w:sz w:val="28"/>
          <w:szCs w:val="28"/>
        </w:rPr>
        <w:t xml:space="preserve">Кому: </w:t>
      </w:r>
      <w:r w:rsidRPr="008B646D">
        <w:rPr>
          <w:sz w:val="28"/>
          <w:szCs w:val="28"/>
          <w:u w:val="single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89"/>
        <w:ind w:left="255" w:right="382"/>
        <w:jc w:val="center"/>
        <w:rPr>
          <w:b/>
          <w:spacing w:val="-2"/>
          <w:sz w:val="28"/>
          <w:szCs w:val="28"/>
        </w:rPr>
      </w:pPr>
      <w:r w:rsidRPr="008B646D">
        <w:rPr>
          <w:b/>
          <w:spacing w:val="-2"/>
          <w:sz w:val="28"/>
          <w:szCs w:val="28"/>
        </w:rPr>
        <w:t>РЕШЕНИЕ</w:t>
      </w:r>
    </w:p>
    <w:p w:rsidR="008B646D" w:rsidRPr="008B646D" w:rsidRDefault="008B646D" w:rsidP="008B646D">
      <w:pPr>
        <w:pStyle w:val="ab"/>
        <w:kinsoku w:val="0"/>
        <w:overflowPunct w:val="0"/>
        <w:ind w:left="249" w:right="382"/>
        <w:jc w:val="center"/>
        <w:rPr>
          <w:b/>
          <w:spacing w:val="-2"/>
          <w:sz w:val="28"/>
          <w:szCs w:val="28"/>
        </w:rPr>
      </w:pPr>
      <w:r w:rsidRPr="008B646D">
        <w:rPr>
          <w:b/>
          <w:sz w:val="28"/>
          <w:szCs w:val="28"/>
        </w:rPr>
        <w:t>об</w:t>
      </w:r>
      <w:r w:rsidRPr="008B646D">
        <w:rPr>
          <w:b/>
          <w:spacing w:val="-9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отказе</w:t>
      </w:r>
      <w:r w:rsidRPr="008B646D">
        <w:rPr>
          <w:b/>
          <w:spacing w:val="-5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в</w:t>
      </w:r>
      <w:r w:rsidRPr="008B646D">
        <w:rPr>
          <w:b/>
          <w:spacing w:val="-8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приёме</w:t>
      </w:r>
      <w:r w:rsidRPr="008B646D">
        <w:rPr>
          <w:b/>
          <w:spacing w:val="-7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документов,</w:t>
      </w:r>
      <w:r w:rsidRPr="008B646D">
        <w:rPr>
          <w:b/>
          <w:spacing w:val="-6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необходимых</w:t>
      </w:r>
      <w:r w:rsidRPr="008B646D">
        <w:rPr>
          <w:b/>
          <w:spacing w:val="-3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для</w:t>
      </w:r>
      <w:r w:rsidRPr="008B646D">
        <w:rPr>
          <w:b/>
          <w:spacing w:val="-7"/>
          <w:sz w:val="28"/>
          <w:szCs w:val="28"/>
        </w:rPr>
        <w:t xml:space="preserve"> </w:t>
      </w:r>
      <w:r w:rsidRPr="008B646D">
        <w:rPr>
          <w:b/>
          <w:sz w:val="28"/>
          <w:szCs w:val="28"/>
        </w:rPr>
        <w:t>предоставления</w:t>
      </w:r>
      <w:r w:rsidRPr="008B646D">
        <w:rPr>
          <w:b/>
          <w:spacing w:val="-4"/>
          <w:sz w:val="28"/>
          <w:szCs w:val="28"/>
        </w:rPr>
        <w:t xml:space="preserve"> </w:t>
      </w:r>
      <w:r w:rsidRPr="008B646D">
        <w:rPr>
          <w:b/>
          <w:spacing w:val="-2"/>
          <w:sz w:val="28"/>
          <w:szCs w:val="28"/>
        </w:rPr>
        <w:t>услуги</w:t>
      </w:r>
    </w:p>
    <w:p w:rsidR="008B646D" w:rsidRPr="008B646D" w:rsidRDefault="008B646D" w:rsidP="008B646D">
      <w:pPr>
        <w:pStyle w:val="ab"/>
        <w:kinsoku w:val="0"/>
        <w:overflowPunct w:val="0"/>
        <w:spacing w:before="5"/>
        <w:ind w:left="1201" w:right="1329" w:hanging="2"/>
        <w:jc w:val="center"/>
        <w:rPr>
          <w:b/>
          <w:bCs/>
          <w:sz w:val="28"/>
          <w:szCs w:val="28"/>
        </w:rPr>
      </w:pPr>
      <w:r w:rsidRPr="008B646D">
        <w:rPr>
          <w:b/>
          <w:bCs/>
          <w:sz w:val="28"/>
          <w:szCs w:val="28"/>
        </w:rPr>
        <w:t>«Постановка на учет и направление детей в муниципал</w:t>
      </w:r>
      <w:r w:rsidRPr="008B646D">
        <w:rPr>
          <w:b/>
          <w:bCs/>
          <w:sz w:val="28"/>
          <w:szCs w:val="28"/>
        </w:rPr>
        <w:t>ь</w:t>
      </w:r>
      <w:r w:rsidRPr="008B646D">
        <w:rPr>
          <w:b/>
          <w:bCs/>
          <w:sz w:val="28"/>
          <w:szCs w:val="28"/>
        </w:rPr>
        <w:t>ные</w:t>
      </w:r>
      <w:r w:rsidRPr="008B646D">
        <w:rPr>
          <w:b/>
          <w:bCs/>
          <w:spacing w:val="-11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образовательные</w:t>
      </w:r>
      <w:r w:rsidRPr="008B646D">
        <w:rPr>
          <w:b/>
          <w:bCs/>
          <w:spacing w:val="-12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организации,</w:t>
      </w:r>
      <w:r w:rsidRPr="008B646D">
        <w:rPr>
          <w:b/>
          <w:bCs/>
          <w:spacing w:val="-11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реализующие образ</w:t>
      </w:r>
      <w:r w:rsidRPr="008B646D">
        <w:rPr>
          <w:b/>
          <w:bCs/>
          <w:sz w:val="28"/>
          <w:szCs w:val="28"/>
        </w:rPr>
        <w:t>о</w:t>
      </w:r>
      <w:r w:rsidRPr="008B646D">
        <w:rPr>
          <w:b/>
          <w:bCs/>
          <w:sz w:val="28"/>
          <w:szCs w:val="28"/>
        </w:rPr>
        <w:t>вательные программы дошкольного образования»</w:t>
      </w:r>
    </w:p>
    <w:p w:rsidR="008B646D" w:rsidRPr="008B646D" w:rsidRDefault="008B646D" w:rsidP="008B646D">
      <w:pPr>
        <w:pStyle w:val="ab"/>
        <w:kinsoku w:val="0"/>
        <w:overflowPunct w:val="0"/>
        <w:spacing w:before="10"/>
        <w:rPr>
          <w:b/>
          <w:bCs/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2295"/>
          <w:tab w:val="left" w:pos="7382"/>
          <w:tab w:val="left" w:pos="9465"/>
        </w:tabs>
        <w:kinsoku w:val="0"/>
        <w:overflowPunct w:val="0"/>
        <w:spacing w:before="89"/>
        <w:ind w:left="216"/>
        <w:rPr>
          <w:sz w:val="28"/>
          <w:szCs w:val="28"/>
        </w:rPr>
      </w:pPr>
      <w:r w:rsidRPr="008B646D">
        <w:rPr>
          <w:sz w:val="28"/>
          <w:szCs w:val="28"/>
        </w:rPr>
        <w:t xml:space="preserve">от </w:t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</w:rPr>
        <w:tab/>
        <w:t xml:space="preserve">№ </w:t>
      </w:r>
      <w:r w:rsidRPr="008B646D">
        <w:rPr>
          <w:sz w:val="28"/>
          <w:szCs w:val="28"/>
          <w:u w:val="single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spacing w:before="3"/>
        <w:rPr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5920"/>
          <w:tab w:val="left" w:pos="8397"/>
          <w:tab w:val="left" w:pos="10182"/>
        </w:tabs>
        <w:kinsoku w:val="0"/>
        <w:overflowPunct w:val="0"/>
        <w:spacing w:before="89"/>
        <w:ind w:left="216" w:right="344" w:firstLine="708"/>
        <w:rPr>
          <w:sz w:val="28"/>
          <w:szCs w:val="28"/>
        </w:rPr>
      </w:pPr>
      <w:r w:rsidRPr="008B646D">
        <w:rPr>
          <w:sz w:val="28"/>
          <w:szCs w:val="28"/>
        </w:rPr>
        <w:t>Рассмотрев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Ваше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заявление</w:t>
      </w:r>
      <w:r w:rsidRPr="008B646D">
        <w:rPr>
          <w:spacing w:val="40"/>
          <w:sz w:val="28"/>
          <w:szCs w:val="28"/>
        </w:rPr>
        <w:t xml:space="preserve"> </w:t>
      </w:r>
      <w:proofErr w:type="gramStart"/>
      <w:r w:rsidRPr="008B646D">
        <w:rPr>
          <w:sz w:val="28"/>
          <w:szCs w:val="28"/>
        </w:rPr>
        <w:t>от</w:t>
      </w:r>
      <w:proofErr w:type="gramEnd"/>
      <w:r w:rsidRPr="008B646D">
        <w:rPr>
          <w:spacing w:val="49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</w:rPr>
        <w:t xml:space="preserve"> №</w:t>
      </w:r>
      <w:r w:rsidRPr="008B646D">
        <w:rPr>
          <w:spacing w:val="50"/>
          <w:sz w:val="28"/>
          <w:szCs w:val="28"/>
        </w:rPr>
        <w:t xml:space="preserve">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8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2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прил</w:t>
      </w:r>
      <w:r w:rsidRPr="008B646D">
        <w:rPr>
          <w:sz w:val="28"/>
          <w:szCs w:val="28"/>
        </w:rPr>
        <w:t>а</w:t>
      </w:r>
      <w:r w:rsidRPr="008B646D">
        <w:rPr>
          <w:sz w:val="28"/>
          <w:szCs w:val="28"/>
        </w:rPr>
        <w:t xml:space="preserve">гаемые к нему документы, уполномоченным органом </w:t>
      </w:r>
      <w:r w:rsidRPr="008B646D">
        <w:rPr>
          <w:sz w:val="28"/>
          <w:szCs w:val="28"/>
          <w:u w:val="single"/>
        </w:rPr>
        <w:tab/>
      </w:r>
      <w:r w:rsidRPr="008B646D">
        <w:rPr>
          <w:sz w:val="28"/>
          <w:szCs w:val="28"/>
          <w:u w:val="single"/>
        </w:rPr>
        <w:tab/>
      </w:r>
    </w:p>
    <w:p w:rsidR="008B646D" w:rsidRPr="008B646D" w:rsidRDefault="008B646D" w:rsidP="008B646D">
      <w:pPr>
        <w:pStyle w:val="ab"/>
        <w:kinsoku w:val="0"/>
        <w:overflowPunct w:val="0"/>
        <w:spacing w:before="4"/>
        <w:rPr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96" style="position:absolute;margin-left:63.8pt;margin-top:15.75pt;width:496.95pt;height:.05pt;z-index:251672576;mso-wrap-distance-left:0;mso-wrap-distance-right:0;mso-position-horizontal-relative:page;mso-position-vertical-relative:text" coordsize="9939,1" o:allowincell="f" path="m,hhl9938,e" filled="f" strokeweight=".19811mm">
            <v:path arrowok="t"/>
            <w10:wrap type="topAndBottom" anchorx="page"/>
          </v:shape>
        </w:pict>
      </w:r>
    </w:p>
    <w:p w:rsidR="008B646D" w:rsidRPr="008B646D" w:rsidRDefault="008B646D" w:rsidP="008B646D">
      <w:pPr>
        <w:pStyle w:val="ab"/>
        <w:kinsoku w:val="0"/>
        <w:overflowPunct w:val="0"/>
        <w:spacing w:before="1"/>
        <w:ind w:left="4636" w:hanging="3954"/>
        <w:rPr>
          <w:i/>
          <w:iCs/>
          <w:spacing w:val="-2"/>
          <w:sz w:val="28"/>
          <w:szCs w:val="28"/>
        </w:rPr>
      </w:pPr>
      <w:r w:rsidRPr="008B646D">
        <w:rPr>
          <w:i/>
          <w:iCs/>
          <w:sz w:val="28"/>
          <w:szCs w:val="28"/>
        </w:rPr>
        <w:lastRenderedPageBreak/>
        <w:t>наименование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уполномоченного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органа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исполнительной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власти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субъекта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Российской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Федерации</w:t>
      </w:r>
      <w:r w:rsidRPr="008B646D">
        <w:rPr>
          <w:i/>
          <w:iCs/>
          <w:spacing w:val="-4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или</w:t>
      </w:r>
      <w:r w:rsidRPr="008B646D">
        <w:rPr>
          <w:i/>
          <w:iCs/>
          <w:spacing w:val="-3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>органа</w:t>
      </w:r>
      <w:r w:rsidRPr="008B646D">
        <w:rPr>
          <w:i/>
          <w:iCs/>
          <w:spacing w:val="-5"/>
          <w:sz w:val="28"/>
          <w:szCs w:val="28"/>
        </w:rPr>
        <w:t xml:space="preserve"> </w:t>
      </w:r>
      <w:r w:rsidRPr="008B646D">
        <w:rPr>
          <w:i/>
          <w:iCs/>
          <w:sz w:val="28"/>
          <w:szCs w:val="28"/>
        </w:rPr>
        <w:t xml:space="preserve">местного </w:t>
      </w:r>
      <w:r w:rsidRPr="008B646D">
        <w:rPr>
          <w:i/>
          <w:iCs/>
          <w:spacing w:val="-2"/>
          <w:sz w:val="28"/>
          <w:szCs w:val="28"/>
        </w:rPr>
        <w:t>сам</w:t>
      </w:r>
      <w:r w:rsidRPr="008B646D">
        <w:rPr>
          <w:i/>
          <w:iCs/>
          <w:spacing w:val="-2"/>
          <w:sz w:val="28"/>
          <w:szCs w:val="28"/>
        </w:rPr>
        <w:t>о</w:t>
      </w:r>
      <w:r w:rsidRPr="008B646D">
        <w:rPr>
          <w:i/>
          <w:iCs/>
          <w:spacing w:val="-2"/>
          <w:sz w:val="28"/>
          <w:szCs w:val="28"/>
        </w:rPr>
        <w:t>управления</w:t>
      </w:r>
    </w:p>
    <w:p w:rsidR="008B646D" w:rsidRPr="008B646D" w:rsidRDefault="008B646D" w:rsidP="008B646D">
      <w:pPr>
        <w:pStyle w:val="ab"/>
        <w:kinsoku w:val="0"/>
        <w:overflowPunct w:val="0"/>
        <w:ind w:left="216" w:right="341"/>
        <w:jc w:val="both"/>
        <w:rPr>
          <w:spacing w:val="-2"/>
          <w:sz w:val="28"/>
          <w:szCs w:val="28"/>
        </w:rPr>
      </w:pPr>
      <w:r w:rsidRPr="008B646D">
        <w:rPr>
          <w:sz w:val="28"/>
          <w:szCs w:val="28"/>
        </w:rPr>
        <w:t>принято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решение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отказе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приеме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регистрации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документов,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необх</w:t>
      </w:r>
      <w:r w:rsidRPr="008B646D">
        <w:rPr>
          <w:sz w:val="28"/>
          <w:szCs w:val="28"/>
        </w:rPr>
        <w:t>о</w:t>
      </w:r>
      <w:r w:rsidRPr="008B646D">
        <w:rPr>
          <w:sz w:val="28"/>
          <w:szCs w:val="28"/>
        </w:rPr>
        <w:t xml:space="preserve">димых для предоставления муниципальной услуги, по следующим </w:t>
      </w:r>
      <w:r w:rsidRPr="008B646D">
        <w:rPr>
          <w:spacing w:val="-2"/>
          <w:sz w:val="28"/>
          <w:szCs w:val="28"/>
        </w:rPr>
        <w:t>основан</w:t>
      </w:r>
      <w:r w:rsidRPr="008B646D">
        <w:rPr>
          <w:spacing w:val="-2"/>
          <w:sz w:val="28"/>
          <w:szCs w:val="28"/>
        </w:rPr>
        <w:t>и</w:t>
      </w:r>
      <w:r w:rsidRPr="008B646D">
        <w:rPr>
          <w:spacing w:val="-2"/>
          <w:sz w:val="28"/>
          <w:szCs w:val="28"/>
        </w:rPr>
        <w:t>ям:</w:t>
      </w: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71"/>
        <w:gridCol w:w="4165"/>
        <w:gridCol w:w="4821"/>
      </w:tblGrid>
      <w:tr w:rsidR="008B646D" w:rsidRPr="008B646D" w:rsidTr="006A5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spacing w:before="95"/>
              <w:ind w:left="64" w:right="59" w:firstLine="3"/>
              <w:jc w:val="center"/>
              <w:rPr>
                <w:spacing w:val="-6"/>
                <w:sz w:val="28"/>
                <w:szCs w:val="28"/>
              </w:rPr>
            </w:pPr>
            <w:r w:rsidRPr="008B646D">
              <w:rPr>
                <w:spacing w:val="-10"/>
                <w:sz w:val="28"/>
                <w:szCs w:val="28"/>
              </w:rPr>
              <w:t>№</w:t>
            </w:r>
            <w:r w:rsidRPr="008B646D">
              <w:rPr>
                <w:spacing w:val="40"/>
                <w:sz w:val="28"/>
                <w:szCs w:val="28"/>
              </w:rPr>
              <w:t xml:space="preserve"> </w:t>
            </w:r>
            <w:r w:rsidRPr="008B646D">
              <w:rPr>
                <w:spacing w:val="-2"/>
                <w:sz w:val="28"/>
                <w:szCs w:val="28"/>
              </w:rPr>
              <w:t>пун</w:t>
            </w:r>
            <w:r w:rsidRPr="008B646D">
              <w:rPr>
                <w:spacing w:val="-2"/>
                <w:sz w:val="28"/>
                <w:szCs w:val="28"/>
              </w:rPr>
              <w:t>к</w:t>
            </w:r>
            <w:r w:rsidRPr="008B646D">
              <w:rPr>
                <w:spacing w:val="-2"/>
                <w:sz w:val="28"/>
                <w:szCs w:val="28"/>
              </w:rPr>
              <w:t>та адм</w:t>
            </w:r>
            <w:r w:rsidRPr="008B646D">
              <w:rPr>
                <w:spacing w:val="-2"/>
                <w:sz w:val="28"/>
                <w:szCs w:val="28"/>
              </w:rPr>
              <w:t>и</w:t>
            </w:r>
            <w:r w:rsidRPr="008B646D">
              <w:rPr>
                <w:spacing w:val="-2"/>
                <w:sz w:val="28"/>
                <w:szCs w:val="28"/>
              </w:rPr>
              <w:t>нистр</w:t>
            </w:r>
            <w:r w:rsidRPr="008B646D">
              <w:rPr>
                <w:spacing w:val="-2"/>
                <w:sz w:val="28"/>
                <w:szCs w:val="28"/>
              </w:rPr>
              <w:t>а</w:t>
            </w:r>
            <w:r w:rsidRPr="008B646D">
              <w:rPr>
                <w:spacing w:val="-2"/>
                <w:sz w:val="28"/>
                <w:szCs w:val="28"/>
              </w:rPr>
              <w:t>тивно</w:t>
            </w:r>
            <w:r w:rsidRPr="008B646D">
              <w:rPr>
                <w:spacing w:val="-6"/>
                <w:sz w:val="28"/>
                <w:szCs w:val="28"/>
              </w:rPr>
              <w:t xml:space="preserve">го </w:t>
            </w:r>
            <w:r w:rsidRPr="008B646D">
              <w:rPr>
                <w:spacing w:val="-2"/>
                <w:sz w:val="28"/>
                <w:szCs w:val="28"/>
              </w:rPr>
              <w:t>регл</w:t>
            </w:r>
            <w:r w:rsidRPr="008B646D">
              <w:rPr>
                <w:spacing w:val="-2"/>
                <w:sz w:val="28"/>
                <w:szCs w:val="28"/>
              </w:rPr>
              <w:t>а</w:t>
            </w:r>
            <w:r w:rsidRPr="008B646D">
              <w:rPr>
                <w:spacing w:val="-2"/>
                <w:sz w:val="28"/>
                <w:szCs w:val="28"/>
              </w:rPr>
              <w:t>мента</w:t>
            </w:r>
          </w:p>
        </w:tc>
        <w:tc>
          <w:tcPr>
            <w:tcW w:w="4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spacing w:before="95"/>
              <w:ind w:left="642" w:hanging="521"/>
              <w:rPr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Наименование</w:t>
            </w:r>
            <w:r w:rsidRPr="008B646D">
              <w:rPr>
                <w:spacing w:val="-10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основания</w:t>
            </w:r>
            <w:r w:rsidRPr="008B646D">
              <w:rPr>
                <w:spacing w:val="-9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для</w:t>
            </w:r>
            <w:r w:rsidRPr="008B646D">
              <w:rPr>
                <w:spacing w:val="-9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отказа</w:t>
            </w:r>
            <w:r w:rsidRPr="008B646D">
              <w:rPr>
                <w:spacing w:val="-10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в соответствии со стандартом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spacing w:before="95"/>
              <w:ind w:left="1070" w:hanging="641"/>
              <w:rPr>
                <w:sz w:val="28"/>
                <w:szCs w:val="28"/>
                <w:vertAlign w:val="superscript"/>
              </w:rPr>
            </w:pPr>
            <w:r w:rsidRPr="008B646D">
              <w:rPr>
                <w:sz w:val="28"/>
                <w:szCs w:val="28"/>
              </w:rPr>
              <w:t>Разъяснение</w:t>
            </w:r>
            <w:r w:rsidRPr="008B646D">
              <w:rPr>
                <w:spacing w:val="-11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причин</w:t>
            </w:r>
            <w:r w:rsidRPr="008B646D">
              <w:rPr>
                <w:spacing w:val="-7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отказа</w:t>
            </w:r>
            <w:r w:rsidRPr="008B646D">
              <w:rPr>
                <w:spacing w:val="-8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в</w:t>
            </w:r>
            <w:r w:rsidRPr="008B646D">
              <w:rPr>
                <w:spacing w:val="-6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приеме</w:t>
            </w:r>
            <w:r w:rsidRPr="008B646D">
              <w:rPr>
                <w:spacing w:val="-8"/>
                <w:sz w:val="28"/>
                <w:szCs w:val="28"/>
              </w:rPr>
              <w:t xml:space="preserve"> </w:t>
            </w:r>
            <w:r w:rsidRPr="008B646D">
              <w:rPr>
                <w:sz w:val="28"/>
                <w:szCs w:val="28"/>
              </w:rPr>
              <w:t>и р</w:t>
            </w:r>
            <w:r w:rsidRPr="008B646D">
              <w:rPr>
                <w:sz w:val="28"/>
                <w:szCs w:val="28"/>
              </w:rPr>
              <w:t>е</w:t>
            </w:r>
            <w:r w:rsidRPr="008B646D">
              <w:rPr>
                <w:sz w:val="28"/>
                <w:szCs w:val="28"/>
              </w:rPr>
              <w:t xml:space="preserve">гистрации документов </w:t>
            </w:r>
            <w:r w:rsidRPr="008B646D">
              <w:rPr>
                <w:sz w:val="28"/>
                <w:szCs w:val="28"/>
                <w:vertAlign w:val="superscript"/>
              </w:rPr>
              <w:t>7</w:t>
            </w:r>
          </w:p>
        </w:tc>
      </w:tr>
    </w:tbl>
    <w:p w:rsidR="008B646D" w:rsidRPr="008B646D" w:rsidRDefault="008B646D" w:rsidP="008B646D">
      <w:pPr>
        <w:pStyle w:val="ab"/>
        <w:kinsoku w:val="0"/>
        <w:overflowPunct w:val="0"/>
        <w:spacing w:before="4"/>
        <w:rPr>
          <w:sz w:val="28"/>
          <w:szCs w:val="28"/>
        </w:rPr>
      </w:pPr>
    </w:p>
    <w:p w:rsidR="008B646D" w:rsidRPr="008B646D" w:rsidRDefault="008B646D" w:rsidP="008B646D">
      <w:pPr>
        <w:pStyle w:val="ab"/>
        <w:tabs>
          <w:tab w:val="left" w:pos="10068"/>
        </w:tabs>
        <w:kinsoku w:val="0"/>
        <w:overflowPunct w:val="0"/>
        <w:ind w:left="925"/>
        <w:rPr>
          <w:spacing w:val="-10"/>
          <w:sz w:val="28"/>
          <w:szCs w:val="28"/>
        </w:rPr>
      </w:pPr>
      <w:r w:rsidRPr="008B646D">
        <w:rPr>
          <w:sz w:val="28"/>
          <w:szCs w:val="28"/>
        </w:rPr>
        <w:t xml:space="preserve">Дополнительная информация: </w:t>
      </w:r>
      <w:r w:rsidRPr="008B646D">
        <w:rPr>
          <w:sz w:val="28"/>
          <w:szCs w:val="28"/>
          <w:u w:val="single"/>
        </w:rPr>
        <w:tab/>
      </w:r>
      <w:r w:rsidRPr="008B646D">
        <w:rPr>
          <w:spacing w:val="-10"/>
          <w:sz w:val="28"/>
          <w:szCs w:val="28"/>
        </w:rPr>
        <w:t>.</w:t>
      </w:r>
    </w:p>
    <w:p w:rsidR="008B646D" w:rsidRPr="008B646D" w:rsidRDefault="008B646D" w:rsidP="008B646D">
      <w:pPr>
        <w:pStyle w:val="ab"/>
        <w:kinsoku w:val="0"/>
        <w:overflowPunct w:val="0"/>
        <w:spacing w:before="11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216" w:right="342" w:firstLine="708"/>
        <w:jc w:val="both"/>
        <w:rPr>
          <w:sz w:val="28"/>
          <w:szCs w:val="28"/>
        </w:rPr>
      </w:pPr>
      <w:r w:rsidRPr="008B646D">
        <w:rPr>
          <w:sz w:val="28"/>
          <w:szCs w:val="28"/>
        </w:rPr>
        <w:t>Вы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вправе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повторно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обратиться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в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уполномоченный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орган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с</w:t>
      </w:r>
      <w:r w:rsidRPr="008B646D">
        <w:rPr>
          <w:spacing w:val="80"/>
          <w:sz w:val="28"/>
          <w:szCs w:val="28"/>
        </w:rPr>
        <w:t xml:space="preserve"> </w:t>
      </w:r>
      <w:r w:rsidRPr="008B646D">
        <w:rPr>
          <w:sz w:val="28"/>
          <w:szCs w:val="28"/>
        </w:rPr>
        <w:t>заявлением</w:t>
      </w:r>
      <w:r w:rsidRPr="008B646D">
        <w:rPr>
          <w:spacing w:val="40"/>
          <w:sz w:val="28"/>
          <w:szCs w:val="28"/>
        </w:rPr>
        <w:t xml:space="preserve"> </w:t>
      </w:r>
      <w:r w:rsidRPr="008B646D">
        <w:rPr>
          <w:sz w:val="28"/>
          <w:szCs w:val="28"/>
        </w:rPr>
        <w:t>о предоставлении муниципальной услуги после устранения указа</w:t>
      </w:r>
      <w:r w:rsidRPr="008B646D">
        <w:rPr>
          <w:sz w:val="28"/>
          <w:szCs w:val="28"/>
        </w:rPr>
        <w:t>н</w:t>
      </w:r>
      <w:r w:rsidRPr="008B646D">
        <w:rPr>
          <w:sz w:val="28"/>
          <w:szCs w:val="28"/>
        </w:rPr>
        <w:t>ных нарушений.</w:t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8"/>
        <w:rPr>
          <w:sz w:val="28"/>
          <w:szCs w:val="28"/>
        </w:rPr>
      </w:pPr>
      <w:r w:rsidRPr="008B646D">
        <w:rPr>
          <w:noProof/>
          <w:sz w:val="28"/>
          <w:szCs w:val="28"/>
        </w:rPr>
        <w:pict>
          <v:shape id="_x0000_s1097" style="position:absolute;margin-left:63.8pt;margin-top:9.05pt;width:144.05pt;height:.6pt;z-index:251673600;mso-wrap-distance-left:0;mso-wrap-distance-right:0;mso-position-horizontal-relative:page;mso-position-vertical-relative:text" coordsize="2881,12" o:allowincell="f" path="m2881,hhl,,,12r2881,l2881,xe" fillcolor="black" stroked="f">
            <v:path arrowok="t"/>
            <w10:wrap type="topAndBottom" anchorx="page"/>
          </v:shape>
        </w:pict>
      </w:r>
      <w:r w:rsidRPr="008B646D">
        <w:rPr>
          <w:spacing w:val="-2"/>
          <w:sz w:val="28"/>
          <w:szCs w:val="28"/>
        </w:rPr>
        <w:tab/>
        <w:t>Данный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отказ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может</w:t>
      </w:r>
      <w:r w:rsidRPr="008B646D">
        <w:rPr>
          <w:sz w:val="28"/>
          <w:szCs w:val="28"/>
        </w:rPr>
        <w:tab/>
      </w:r>
      <w:r w:rsidRPr="008B646D">
        <w:rPr>
          <w:spacing w:val="-4"/>
          <w:sz w:val="28"/>
          <w:szCs w:val="28"/>
        </w:rPr>
        <w:t>быть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обжалован</w:t>
      </w:r>
      <w:r w:rsidRPr="008B646D">
        <w:rPr>
          <w:sz w:val="28"/>
          <w:szCs w:val="28"/>
        </w:rPr>
        <w:tab/>
      </w:r>
      <w:r w:rsidRPr="008B646D">
        <w:rPr>
          <w:spacing w:val="-10"/>
          <w:sz w:val="28"/>
          <w:szCs w:val="28"/>
        </w:rPr>
        <w:t>в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досудебном</w:t>
      </w:r>
      <w:r w:rsidRPr="008B646D">
        <w:rPr>
          <w:sz w:val="28"/>
          <w:szCs w:val="28"/>
        </w:rPr>
        <w:tab/>
        <w:t xml:space="preserve"> </w:t>
      </w:r>
      <w:r w:rsidRPr="008B646D">
        <w:rPr>
          <w:spacing w:val="-2"/>
          <w:sz w:val="28"/>
          <w:szCs w:val="28"/>
        </w:rPr>
        <w:t>порядке</w:t>
      </w:r>
      <w:r w:rsidRPr="008B646D">
        <w:rPr>
          <w:sz w:val="28"/>
          <w:szCs w:val="28"/>
        </w:rPr>
        <w:tab/>
      </w:r>
      <w:r w:rsidRPr="008B646D">
        <w:rPr>
          <w:spacing w:val="-2"/>
          <w:sz w:val="28"/>
          <w:szCs w:val="28"/>
        </w:rPr>
        <w:t>п</w:t>
      </w:r>
      <w:r w:rsidRPr="008B646D">
        <w:rPr>
          <w:spacing w:val="-2"/>
          <w:sz w:val="28"/>
          <w:szCs w:val="28"/>
        </w:rPr>
        <w:t>у</w:t>
      </w:r>
      <w:r w:rsidRPr="008B646D">
        <w:rPr>
          <w:spacing w:val="-2"/>
          <w:sz w:val="28"/>
          <w:szCs w:val="28"/>
        </w:rPr>
        <w:t xml:space="preserve">тем </w:t>
      </w:r>
      <w:r w:rsidRPr="008B646D">
        <w:rPr>
          <w:sz w:val="28"/>
          <w:szCs w:val="28"/>
        </w:rPr>
        <w:t>направления жалобы в уполномоченный орган, а также в судебном порядке.</w:t>
      </w: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rPr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spacing w:before="2"/>
        <w:rPr>
          <w:sz w:val="28"/>
          <w:szCs w:val="28"/>
        </w:rPr>
      </w:pPr>
    </w:p>
    <w:tbl>
      <w:tblPr>
        <w:tblW w:w="0" w:type="auto"/>
        <w:tblInd w:w="1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41"/>
        <w:gridCol w:w="4530"/>
      </w:tblGrid>
      <w:tr w:rsidR="008B646D" w:rsidRPr="008B646D" w:rsidTr="006A5E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504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spacing w:before="10"/>
              <w:rPr>
                <w:sz w:val="28"/>
                <w:szCs w:val="28"/>
              </w:rPr>
            </w:pP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49"/>
              <w:rPr>
                <w:sz w:val="28"/>
                <w:szCs w:val="28"/>
              </w:rPr>
            </w:pPr>
            <w:r w:rsidRPr="008B646D">
              <w:rPr>
                <w:noProof/>
                <w:sz w:val="28"/>
                <w:szCs w:val="28"/>
              </w:rPr>
            </w:r>
            <w:r w:rsidRPr="008B646D">
              <w:rPr>
                <w:sz w:val="28"/>
                <w:szCs w:val="28"/>
              </w:rPr>
              <w:pict>
                <v:group id="_x0000_s1074" style="width:203.05pt;height:1pt;mso-position-horizontal-relative:char;mso-position-vertical-relative:line" coordsize="4061,20" o:allowincell="f">
                  <v:shape id="_x0000_s1075" style="position:absolute;top:5;width:4061;height:1;mso-position-horizontal-relative:page;mso-position-vertical-relative:page" coordsize="4061,1" o:allowincell="f" path="m,hhl4060,e" filled="f" strokeweight=".20306mm">
                    <v:path arrowok="t"/>
                  </v:shape>
                  <w10:wrap type="none"/>
                  <w10:anchorlock/>
                </v:group>
              </w:pict>
            </w:r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49"/>
              <w:rPr>
                <w:i/>
                <w:iCs/>
                <w:spacing w:val="-2"/>
                <w:sz w:val="28"/>
                <w:szCs w:val="28"/>
              </w:rPr>
            </w:pPr>
            <w:r w:rsidRPr="008B646D">
              <w:rPr>
                <w:i/>
                <w:iCs/>
                <w:sz w:val="28"/>
                <w:szCs w:val="28"/>
              </w:rPr>
              <w:t>Должность</w:t>
            </w:r>
            <w:r w:rsidRPr="008B646D">
              <w:rPr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и</w:t>
            </w:r>
            <w:r w:rsidRPr="008B646D">
              <w:rPr>
                <w:i/>
                <w:iCs/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ФИО</w:t>
            </w:r>
            <w:r w:rsidRPr="008B646D">
              <w:rPr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сотрудника,</w:t>
            </w:r>
            <w:r w:rsidRPr="008B646D">
              <w:rPr>
                <w:i/>
                <w:iCs/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z w:val="28"/>
                <w:szCs w:val="28"/>
              </w:rPr>
              <w:t>принявшего</w:t>
            </w:r>
            <w:r w:rsidRPr="008B646D">
              <w:rPr>
                <w:i/>
                <w:iCs/>
                <w:spacing w:val="-3"/>
                <w:sz w:val="28"/>
                <w:szCs w:val="28"/>
              </w:rPr>
              <w:t xml:space="preserve"> </w:t>
            </w:r>
            <w:r w:rsidRPr="008B646D">
              <w:rPr>
                <w:i/>
                <w:iCs/>
                <w:spacing w:val="-2"/>
                <w:sz w:val="28"/>
                <w:szCs w:val="28"/>
              </w:rPr>
              <w:t>решение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611" w:right="1605"/>
              <w:jc w:val="center"/>
              <w:rPr>
                <w:spacing w:val="-5"/>
                <w:sz w:val="28"/>
                <w:szCs w:val="28"/>
              </w:rPr>
            </w:pPr>
            <w:r w:rsidRPr="008B646D">
              <w:rPr>
                <w:sz w:val="28"/>
                <w:szCs w:val="28"/>
              </w:rPr>
              <w:t>Сведения</w:t>
            </w:r>
            <w:r w:rsidRPr="008B646D">
              <w:rPr>
                <w:spacing w:val="-4"/>
                <w:sz w:val="28"/>
                <w:szCs w:val="28"/>
              </w:rPr>
              <w:t xml:space="preserve"> </w:t>
            </w:r>
            <w:proofErr w:type="gramStart"/>
            <w:r w:rsidRPr="008B646D">
              <w:rPr>
                <w:spacing w:val="-5"/>
                <w:sz w:val="28"/>
                <w:szCs w:val="28"/>
              </w:rPr>
              <w:t>об</w:t>
            </w:r>
            <w:proofErr w:type="gramEnd"/>
          </w:p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611" w:right="1603"/>
              <w:jc w:val="center"/>
              <w:rPr>
                <w:spacing w:val="-2"/>
                <w:sz w:val="28"/>
                <w:szCs w:val="28"/>
              </w:rPr>
            </w:pPr>
            <w:r w:rsidRPr="008B646D">
              <w:rPr>
                <w:spacing w:val="-2"/>
                <w:sz w:val="28"/>
                <w:szCs w:val="28"/>
              </w:rPr>
              <w:t>электронной подписи</w:t>
            </w:r>
          </w:p>
        </w:tc>
      </w:tr>
    </w:tbl>
    <w:p w:rsidR="008B646D" w:rsidRPr="008B646D" w:rsidRDefault="008B646D" w:rsidP="008B646D">
      <w:pPr>
        <w:rPr>
          <w:rFonts w:ascii="Times New Roman" w:hAnsi="Times New Roman"/>
          <w:sz w:val="28"/>
          <w:szCs w:val="28"/>
        </w:rPr>
        <w:sectPr w:rsidR="008B646D" w:rsidRPr="008B646D" w:rsidSect="00472149">
          <w:headerReference w:type="default" r:id="rId23"/>
          <w:type w:val="nextColumn"/>
          <w:pgSz w:w="11910" w:h="16840"/>
          <w:pgMar w:top="1134" w:right="567" w:bottom="1134" w:left="1418" w:header="0" w:footer="0" w:gutter="0"/>
          <w:cols w:space="720"/>
          <w:noEndnote/>
        </w:sectPr>
      </w:pPr>
    </w:p>
    <w:p w:rsidR="008B646D" w:rsidRPr="008B646D" w:rsidRDefault="008B646D" w:rsidP="008B646D">
      <w:pPr>
        <w:pStyle w:val="ab"/>
        <w:kinsoku w:val="0"/>
        <w:overflowPunct w:val="0"/>
        <w:ind w:left="9214"/>
        <w:jc w:val="right"/>
        <w:rPr>
          <w:sz w:val="28"/>
          <w:szCs w:val="28"/>
        </w:rPr>
      </w:pPr>
      <w:r w:rsidRPr="008B646D">
        <w:rPr>
          <w:sz w:val="28"/>
          <w:szCs w:val="28"/>
        </w:rPr>
        <w:lastRenderedPageBreak/>
        <w:t>Приложение № 10</w:t>
      </w:r>
    </w:p>
    <w:p w:rsidR="008B646D" w:rsidRPr="008B646D" w:rsidRDefault="008B646D" w:rsidP="008B646D">
      <w:pPr>
        <w:pStyle w:val="ab"/>
        <w:kinsoku w:val="0"/>
        <w:overflowPunct w:val="0"/>
        <w:ind w:left="9214"/>
        <w:jc w:val="right"/>
        <w:rPr>
          <w:sz w:val="28"/>
          <w:szCs w:val="28"/>
        </w:rPr>
      </w:pPr>
      <w:r w:rsidRPr="008B646D">
        <w:rPr>
          <w:sz w:val="28"/>
          <w:szCs w:val="28"/>
        </w:rPr>
        <w:t>к Административному регламенту</w:t>
      </w:r>
    </w:p>
    <w:p w:rsidR="008B646D" w:rsidRPr="008B646D" w:rsidRDefault="008B646D" w:rsidP="008B646D">
      <w:pPr>
        <w:pStyle w:val="ab"/>
        <w:kinsoku w:val="0"/>
        <w:overflowPunct w:val="0"/>
        <w:ind w:left="9214"/>
        <w:jc w:val="right"/>
        <w:rPr>
          <w:sz w:val="28"/>
          <w:szCs w:val="28"/>
        </w:rPr>
      </w:pPr>
      <w:r w:rsidRPr="008B646D">
        <w:rPr>
          <w:sz w:val="28"/>
          <w:szCs w:val="28"/>
        </w:rPr>
        <w:t xml:space="preserve">по предоставлению муниципальной услуги </w:t>
      </w:r>
    </w:p>
    <w:p w:rsidR="008B646D" w:rsidRPr="008B646D" w:rsidRDefault="008B646D" w:rsidP="008B646D">
      <w:pPr>
        <w:pStyle w:val="ab"/>
        <w:kinsoku w:val="0"/>
        <w:overflowPunct w:val="0"/>
        <w:ind w:left="9214"/>
        <w:jc w:val="right"/>
        <w:rPr>
          <w:sz w:val="28"/>
          <w:szCs w:val="28"/>
        </w:rPr>
      </w:pPr>
      <w:r w:rsidRPr="008B646D">
        <w:rPr>
          <w:sz w:val="28"/>
          <w:szCs w:val="28"/>
        </w:rPr>
        <w:t xml:space="preserve">«Постановка на учет и направление детей </w:t>
      </w:r>
    </w:p>
    <w:p w:rsidR="008B646D" w:rsidRPr="008B646D" w:rsidRDefault="008B646D" w:rsidP="008B646D">
      <w:pPr>
        <w:shd w:val="clear" w:color="auto" w:fill="FFFFFF"/>
        <w:ind w:left="9214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в образовательные учреждения, реализующие </w:t>
      </w:r>
    </w:p>
    <w:p w:rsidR="008B646D" w:rsidRPr="008B646D" w:rsidRDefault="008B646D" w:rsidP="008B646D">
      <w:pPr>
        <w:shd w:val="clear" w:color="auto" w:fill="FFFFFF"/>
        <w:ind w:left="9214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 xml:space="preserve">образовательные программы </w:t>
      </w:r>
      <w:proofErr w:type="gramStart"/>
      <w:r w:rsidRPr="008B646D">
        <w:rPr>
          <w:rFonts w:ascii="Times New Roman" w:hAnsi="Times New Roman"/>
          <w:sz w:val="28"/>
          <w:szCs w:val="28"/>
        </w:rPr>
        <w:t>дошкольного</w:t>
      </w:r>
      <w:proofErr w:type="gramEnd"/>
      <w:r w:rsidRPr="008B646D">
        <w:rPr>
          <w:rFonts w:ascii="Times New Roman" w:hAnsi="Times New Roman"/>
          <w:sz w:val="28"/>
          <w:szCs w:val="28"/>
        </w:rPr>
        <w:t xml:space="preserve"> </w:t>
      </w:r>
    </w:p>
    <w:p w:rsidR="008B646D" w:rsidRPr="008B646D" w:rsidRDefault="008B646D" w:rsidP="008B646D">
      <w:pPr>
        <w:shd w:val="clear" w:color="auto" w:fill="FFFFFF"/>
        <w:ind w:left="9214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8B646D">
        <w:rPr>
          <w:rFonts w:ascii="Times New Roman" w:hAnsi="Times New Roman"/>
          <w:sz w:val="28"/>
          <w:szCs w:val="28"/>
        </w:rPr>
        <w:t>образования»</w:t>
      </w:r>
    </w:p>
    <w:p w:rsidR="008B646D" w:rsidRPr="008B646D" w:rsidRDefault="008B646D" w:rsidP="008B646D">
      <w:pPr>
        <w:shd w:val="clear" w:color="auto" w:fill="FFFFFF"/>
        <w:ind w:left="9214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B646D" w:rsidRPr="008B646D" w:rsidRDefault="008B646D" w:rsidP="008B646D">
      <w:pPr>
        <w:pStyle w:val="ab"/>
        <w:kinsoku w:val="0"/>
        <w:overflowPunct w:val="0"/>
        <w:ind w:left="1026" w:right="782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bCs/>
          <w:sz w:val="28"/>
          <w:szCs w:val="28"/>
        </w:rPr>
        <w:t>Состав,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последовательность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и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сроки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выполнения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административных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процедур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(действий)</w:t>
      </w:r>
      <w:r w:rsidRPr="008B646D">
        <w:rPr>
          <w:b/>
          <w:bCs/>
          <w:spacing w:val="-4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при</w:t>
      </w:r>
      <w:r w:rsidRPr="008B646D">
        <w:rPr>
          <w:b/>
          <w:bCs/>
          <w:spacing w:val="-5"/>
          <w:sz w:val="28"/>
          <w:szCs w:val="28"/>
        </w:rPr>
        <w:t xml:space="preserve"> </w:t>
      </w:r>
      <w:r w:rsidRPr="008B646D">
        <w:rPr>
          <w:b/>
          <w:bCs/>
          <w:sz w:val="28"/>
          <w:szCs w:val="28"/>
        </w:rPr>
        <w:t>предоставлении</w:t>
      </w:r>
    </w:p>
    <w:p w:rsidR="008B646D" w:rsidRPr="008B646D" w:rsidRDefault="008B646D" w:rsidP="008B646D">
      <w:pPr>
        <w:pStyle w:val="ab"/>
        <w:kinsoku w:val="0"/>
        <w:overflowPunct w:val="0"/>
        <w:ind w:left="601" w:right="782"/>
        <w:jc w:val="center"/>
        <w:rPr>
          <w:b/>
          <w:bCs/>
          <w:spacing w:val="-2"/>
          <w:sz w:val="28"/>
          <w:szCs w:val="28"/>
        </w:rPr>
      </w:pPr>
      <w:r w:rsidRPr="008B646D">
        <w:rPr>
          <w:b/>
          <w:bCs/>
          <w:sz w:val="28"/>
          <w:szCs w:val="28"/>
        </w:rPr>
        <w:t>муниципальной</w:t>
      </w:r>
      <w:r w:rsidRPr="008B646D">
        <w:rPr>
          <w:b/>
          <w:bCs/>
          <w:spacing w:val="-7"/>
          <w:sz w:val="28"/>
          <w:szCs w:val="28"/>
        </w:rPr>
        <w:t xml:space="preserve"> </w:t>
      </w:r>
      <w:r w:rsidRPr="008B646D">
        <w:rPr>
          <w:b/>
          <w:bCs/>
          <w:spacing w:val="-2"/>
          <w:sz w:val="28"/>
          <w:szCs w:val="28"/>
        </w:rPr>
        <w:t>услуги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3261"/>
        <w:gridCol w:w="1984"/>
        <w:gridCol w:w="2268"/>
        <w:gridCol w:w="2552"/>
        <w:gridCol w:w="1559"/>
        <w:gridCol w:w="1701"/>
      </w:tblGrid>
      <w:tr w:rsidR="008B646D" w:rsidRPr="008B646D" w:rsidTr="006A5E03">
        <w:tc>
          <w:tcPr>
            <w:tcW w:w="1809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Основание для начала адм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нистративной проц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дуры</w:t>
            </w:r>
          </w:p>
        </w:tc>
        <w:tc>
          <w:tcPr>
            <w:tcW w:w="3261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Содержание администрати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ных действий</w:t>
            </w:r>
          </w:p>
        </w:tc>
        <w:tc>
          <w:tcPr>
            <w:tcW w:w="1984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Срок выполн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администр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тивных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действий</w:t>
            </w:r>
          </w:p>
        </w:tc>
        <w:tc>
          <w:tcPr>
            <w:tcW w:w="2268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Должностное лицо, ответственное за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ы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полнен </w:t>
            </w:r>
            <w:proofErr w:type="spellStart"/>
            <w:r w:rsidRPr="008B646D">
              <w:rPr>
                <w:rFonts w:ascii="Times New Roman" w:hAnsi="Times New Roman"/>
                <w:sz w:val="28"/>
                <w:szCs w:val="28"/>
              </w:rPr>
              <w:t>ие</w:t>
            </w:r>
            <w:proofErr w:type="spellEnd"/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административного действия</w:t>
            </w:r>
          </w:p>
        </w:tc>
        <w:tc>
          <w:tcPr>
            <w:tcW w:w="2552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Место выполнения 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министративного действия/ использу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мая информационная си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Критерии принятия 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шения</w:t>
            </w:r>
          </w:p>
        </w:tc>
        <w:tc>
          <w:tcPr>
            <w:tcW w:w="1701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администр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тивного де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й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ствия, способ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фиксации</w:t>
            </w:r>
          </w:p>
        </w:tc>
      </w:tr>
      <w:tr w:rsidR="008B646D" w:rsidRPr="008B646D" w:rsidTr="006A5E03">
        <w:tc>
          <w:tcPr>
            <w:tcW w:w="1809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9"/>
              <w:jc w:val="center"/>
              <w:rPr>
                <w:i/>
                <w:iCs/>
                <w:w w:val="99"/>
                <w:sz w:val="28"/>
                <w:szCs w:val="28"/>
              </w:rPr>
            </w:pPr>
            <w:r w:rsidRPr="008B646D">
              <w:rPr>
                <w:i/>
                <w:iCs/>
                <w:w w:val="99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33"/>
              <w:jc w:val="center"/>
              <w:rPr>
                <w:i/>
                <w:iCs/>
                <w:w w:val="99"/>
                <w:sz w:val="28"/>
                <w:szCs w:val="28"/>
              </w:rPr>
            </w:pPr>
            <w:r w:rsidRPr="008B646D">
              <w:rPr>
                <w:i/>
                <w:iCs/>
                <w:w w:val="99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8"/>
              <w:jc w:val="center"/>
              <w:rPr>
                <w:i/>
                <w:iCs/>
                <w:w w:val="99"/>
                <w:sz w:val="28"/>
                <w:szCs w:val="28"/>
              </w:rPr>
            </w:pPr>
            <w:r w:rsidRPr="008B646D">
              <w:rPr>
                <w:i/>
                <w:iCs/>
                <w:w w:val="99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27"/>
              <w:jc w:val="center"/>
              <w:rPr>
                <w:i/>
                <w:iCs/>
                <w:w w:val="99"/>
                <w:sz w:val="28"/>
                <w:szCs w:val="28"/>
              </w:rPr>
            </w:pPr>
            <w:r w:rsidRPr="008B646D">
              <w:rPr>
                <w:i/>
                <w:iCs/>
                <w:w w:val="99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7"/>
              <w:jc w:val="center"/>
              <w:rPr>
                <w:i/>
                <w:iCs/>
                <w:w w:val="99"/>
                <w:sz w:val="28"/>
                <w:szCs w:val="28"/>
              </w:rPr>
            </w:pPr>
            <w:r w:rsidRPr="008B646D">
              <w:rPr>
                <w:i/>
                <w:iCs/>
                <w:w w:val="99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9"/>
              <w:jc w:val="center"/>
              <w:rPr>
                <w:i/>
                <w:iCs/>
                <w:w w:val="99"/>
                <w:sz w:val="28"/>
                <w:szCs w:val="28"/>
              </w:rPr>
            </w:pPr>
            <w:r w:rsidRPr="008B646D">
              <w:rPr>
                <w:i/>
                <w:iCs/>
                <w:w w:val="99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6"/>
              <w:jc w:val="center"/>
              <w:rPr>
                <w:i/>
                <w:iCs/>
                <w:w w:val="99"/>
                <w:sz w:val="28"/>
                <w:szCs w:val="28"/>
              </w:rPr>
            </w:pPr>
            <w:r w:rsidRPr="008B646D">
              <w:rPr>
                <w:i/>
                <w:iCs/>
                <w:w w:val="99"/>
                <w:sz w:val="28"/>
                <w:szCs w:val="28"/>
              </w:rPr>
              <w:t>7</w:t>
            </w:r>
          </w:p>
        </w:tc>
      </w:tr>
      <w:tr w:rsidR="008B646D" w:rsidRPr="008B646D" w:rsidTr="006A5E03">
        <w:tc>
          <w:tcPr>
            <w:tcW w:w="15134" w:type="dxa"/>
            <w:gridSpan w:val="7"/>
          </w:tcPr>
          <w:p w:rsidR="008B646D" w:rsidRPr="008B646D" w:rsidRDefault="008B646D" w:rsidP="006A5E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1.</w:t>
            </w:r>
            <w:r w:rsidRPr="008B646D">
              <w:rPr>
                <w:rFonts w:ascii="Times New Roman" w:hAnsi="Times New Roman"/>
                <w:spacing w:val="74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Прием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регистрация</w:t>
            </w:r>
            <w:r w:rsidRPr="008B646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заявления</w:t>
            </w:r>
          </w:p>
        </w:tc>
      </w:tr>
      <w:tr w:rsidR="008B646D" w:rsidRPr="008B646D" w:rsidTr="006A5E03">
        <w:tc>
          <w:tcPr>
            <w:tcW w:w="1809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Поступление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заявления и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документов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муниципал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ной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услуги в Управление образов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3261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Прием и проверка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комплек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ности документов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наличие/отсутствие основ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ний для отказа в приеме д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кументов, предусмотренных пун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том 2.12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Административного регл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мента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Информирование заявит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ля о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наличии</w:t>
            </w:r>
            <w:proofErr w:type="gramEnd"/>
            <w:r w:rsidRPr="008B646D">
              <w:rPr>
                <w:rFonts w:ascii="Times New Roman" w:hAnsi="Times New Roman"/>
                <w:sz w:val="28"/>
                <w:szCs w:val="28"/>
              </w:rPr>
              <w:t xml:space="preserve"> оснований для отк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за в приеме документов,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предусмотренных</w:t>
            </w:r>
            <w:proofErr w:type="gramEnd"/>
            <w:r w:rsidRPr="008B646D">
              <w:rPr>
                <w:rFonts w:ascii="Times New Roman" w:hAnsi="Times New Roman"/>
                <w:sz w:val="28"/>
                <w:szCs w:val="28"/>
              </w:rPr>
              <w:t xml:space="preserve"> пун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том 2.12 Административного регламента 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(при поступлении заявления на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бумажном н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сителе).</w:t>
            </w:r>
          </w:p>
        </w:tc>
        <w:tc>
          <w:tcPr>
            <w:tcW w:w="1984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1 день</w:t>
            </w:r>
          </w:p>
        </w:tc>
        <w:tc>
          <w:tcPr>
            <w:tcW w:w="2268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Ответственное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должностное лицо управления образ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2552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rPr>
          <w:trHeight w:val="315"/>
        </w:trPr>
        <w:tc>
          <w:tcPr>
            <w:tcW w:w="1809" w:type="dxa"/>
            <w:vMerge w:val="restart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Проверка информации (да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ных) заявления для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напра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ления на наличие дублир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ванной информации (да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ных) по данным свидетельства о 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ждении или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документа, удостоверя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ю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щего личность ребенка (серия, 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мер документа и дата рожд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ния).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При положительном прох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ждении проверки формир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ется статус информирования «Заявление принято к ра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смотрению», при наличии ду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б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лированной информации формируется статус инфо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мирования «Отказано в пр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доставлении услуги» с указанием прич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ны отказа.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B646D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(при поступлении заявл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ния в электронном виде)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1 день</w:t>
            </w:r>
          </w:p>
        </w:tc>
        <w:tc>
          <w:tcPr>
            <w:tcW w:w="2268" w:type="dxa"/>
            <w:vMerge w:val="restart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rPr>
          <w:trHeight w:val="240"/>
        </w:trPr>
        <w:tc>
          <w:tcPr>
            <w:tcW w:w="1809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В случае непредставл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 в течение указанного ср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ка необходимых докуме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тов (сведений из докуме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тов), не исправления выявленных 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рушений, формирование и направление заявителю способ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ми, указанными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заявлении</w:t>
            </w:r>
            <w:proofErr w:type="gramEnd"/>
            <w:r w:rsidRPr="008B646D">
              <w:rPr>
                <w:rFonts w:ascii="Times New Roman" w:hAnsi="Times New Roman"/>
                <w:sz w:val="28"/>
                <w:szCs w:val="28"/>
              </w:rPr>
              <w:t>, поданном на б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мажном носителе,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уведомления об отказе в услуге с указанием причин 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каза.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В тот же день, что и прием и проверка ко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плектности</w:t>
            </w:r>
          </w:p>
        </w:tc>
        <w:tc>
          <w:tcPr>
            <w:tcW w:w="2268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c>
          <w:tcPr>
            <w:tcW w:w="15134" w:type="dxa"/>
            <w:gridSpan w:val="7"/>
          </w:tcPr>
          <w:p w:rsidR="008B646D" w:rsidRPr="008B646D" w:rsidRDefault="008B646D" w:rsidP="006A5E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2.</w:t>
            </w:r>
            <w:r w:rsidRPr="008B646D">
              <w:rPr>
                <w:rFonts w:ascii="Times New Roman" w:hAnsi="Times New Roman"/>
                <w:spacing w:val="71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Получение</w:t>
            </w:r>
            <w:r w:rsidRPr="008B646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сведений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посредством</w:t>
            </w:r>
            <w:r w:rsidRPr="008B646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СМЭВ</w:t>
            </w:r>
          </w:p>
        </w:tc>
      </w:tr>
      <w:tr w:rsidR="008B646D" w:rsidRPr="008B646D" w:rsidTr="006A5E03">
        <w:trPr>
          <w:trHeight w:val="1380"/>
        </w:trPr>
        <w:tc>
          <w:tcPr>
            <w:tcW w:w="1809" w:type="dxa"/>
            <w:vMerge w:val="restart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пакет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зарегистрир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ванных док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ментов,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поступивших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должностному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лицу,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ответственн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му за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предоставл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муниципал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ной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автоматическое формиров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ние запросов и направление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межведомственных запр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сов в органы и организации, ук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занные в пункте 2.3 Администрати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ного регламента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1 день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rPr>
          <w:trHeight w:val="1380"/>
        </w:trPr>
        <w:tc>
          <w:tcPr>
            <w:tcW w:w="1809" w:type="dxa"/>
            <w:vMerge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автоматическое пол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чение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ответов на межведомстве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ные запросы, формирование полного комплекта докуме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тов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5 дней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c>
          <w:tcPr>
            <w:tcW w:w="15134" w:type="dxa"/>
            <w:gridSpan w:val="7"/>
          </w:tcPr>
          <w:p w:rsidR="008B646D" w:rsidRPr="008B646D" w:rsidRDefault="008B646D" w:rsidP="006A5E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3.</w:t>
            </w:r>
            <w:r w:rsidRPr="008B646D">
              <w:rPr>
                <w:rFonts w:ascii="Times New Roman" w:hAnsi="Times New Roman"/>
                <w:spacing w:val="74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Рассмотрение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документов</w:t>
            </w:r>
            <w:r w:rsidRPr="008B646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сведений</w:t>
            </w:r>
          </w:p>
        </w:tc>
      </w:tr>
      <w:tr w:rsidR="008B646D" w:rsidRPr="008B646D" w:rsidTr="006A5E03">
        <w:tc>
          <w:tcPr>
            <w:tcW w:w="1809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пакет зарег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стрированных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документов, п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ступивших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должностному лицу, ответс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венному за предоставл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ние муниц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пальной усл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ги</w:t>
            </w:r>
          </w:p>
        </w:tc>
        <w:tc>
          <w:tcPr>
            <w:tcW w:w="3261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Проведение соответствия документов и сведений требованиям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нормати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ных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правовых актов предоставления муниципал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ной услуги</w:t>
            </w:r>
          </w:p>
        </w:tc>
        <w:tc>
          <w:tcPr>
            <w:tcW w:w="1984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1 день</w:t>
            </w:r>
          </w:p>
        </w:tc>
        <w:tc>
          <w:tcPr>
            <w:tcW w:w="2268" w:type="dxa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Ответственное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должностное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лицо управления образ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2552" w:type="dxa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c>
          <w:tcPr>
            <w:tcW w:w="15134" w:type="dxa"/>
            <w:gridSpan w:val="7"/>
          </w:tcPr>
          <w:p w:rsidR="008B646D" w:rsidRPr="008B646D" w:rsidRDefault="008B646D" w:rsidP="006A5E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  <w:r w:rsidRPr="008B646D">
              <w:rPr>
                <w:rFonts w:ascii="Times New Roman" w:hAnsi="Times New Roman"/>
                <w:spacing w:val="75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Принятие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решения</w:t>
            </w:r>
          </w:p>
        </w:tc>
      </w:tr>
      <w:tr w:rsidR="008B646D" w:rsidRPr="008B646D" w:rsidTr="006A5E03">
        <w:trPr>
          <w:trHeight w:val="420"/>
        </w:trPr>
        <w:tc>
          <w:tcPr>
            <w:tcW w:w="1809" w:type="dxa"/>
            <w:vMerge w:val="restart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проект резул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татов предо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тавления м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ниципальной услуги по формам согласно прил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жениям № 1,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2, 3, 4, 5, 6 к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Администр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тивном</w:t>
            </w:r>
            <w:proofErr w:type="gramEnd"/>
            <w:r w:rsidRPr="008B646D">
              <w:rPr>
                <w:rFonts w:ascii="Times New Roman" w:hAnsi="Times New Roman"/>
                <w:sz w:val="28"/>
                <w:szCs w:val="28"/>
              </w:rPr>
              <w:t xml:space="preserve"> у ре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г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ламенту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Принятие промежуточн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го решения о предоста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лении муниципальной 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луги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(при поступлении заявл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ния на бумажном носит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i/>
                <w:sz w:val="28"/>
                <w:szCs w:val="28"/>
              </w:rPr>
              <w:t>ле)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В тот же день, что и рассмотрение д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кументов и свед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ний</w:t>
            </w:r>
          </w:p>
        </w:tc>
        <w:tc>
          <w:tcPr>
            <w:tcW w:w="2268" w:type="dxa"/>
            <w:vMerge w:val="restart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Ответственное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должностное лицо управления образ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вания в части промежуточного 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зультата, в части основного резул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тата принятие 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шения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согласно нормативным пр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вовым актам суб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ъ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екта Российской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Федерации (орг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нов местного самоупра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ления)</w:t>
            </w:r>
          </w:p>
        </w:tc>
        <w:tc>
          <w:tcPr>
            <w:tcW w:w="2552" w:type="dxa"/>
            <w:vMerge w:val="restart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rPr>
          <w:trHeight w:val="570"/>
        </w:trPr>
        <w:tc>
          <w:tcPr>
            <w:tcW w:w="1809" w:type="dxa"/>
            <w:vMerge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Принятие промежуточн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го решения о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предоста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лении муниципальной 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луги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(при поступлении заявл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 в электронном виде)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В день рассмо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рения докуме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тов и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свед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ний</w:t>
            </w:r>
          </w:p>
        </w:tc>
        <w:tc>
          <w:tcPr>
            <w:tcW w:w="2268" w:type="dxa"/>
            <w:vMerge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09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rPr>
          <w:trHeight w:val="660"/>
        </w:trPr>
        <w:tc>
          <w:tcPr>
            <w:tcW w:w="1809" w:type="dxa"/>
            <w:vMerge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Формирование реш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 о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предоставлении</w:t>
            </w:r>
            <w:proofErr w:type="gramEnd"/>
            <w:r w:rsidRPr="008B646D">
              <w:rPr>
                <w:rFonts w:ascii="Times New Roman" w:hAnsi="Times New Roman"/>
                <w:sz w:val="28"/>
                <w:szCs w:val="28"/>
              </w:rPr>
              <w:t xml:space="preserve"> муниц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пальной услуги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В соответствии с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ж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лаемой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датой приема при наличии свободных мест</w:t>
            </w:r>
          </w:p>
        </w:tc>
        <w:tc>
          <w:tcPr>
            <w:tcW w:w="2268" w:type="dxa"/>
            <w:vMerge/>
          </w:tcPr>
          <w:p w:rsidR="008B646D" w:rsidRPr="008B646D" w:rsidRDefault="008B646D" w:rsidP="006A5E03">
            <w:pPr>
              <w:pStyle w:val="TableParagraph"/>
              <w:kinsoku w:val="0"/>
              <w:overflowPunct w:val="0"/>
              <w:ind w:left="109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c>
          <w:tcPr>
            <w:tcW w:w="15134" w:type="dxa"/>
            <w:gridSpan w:val="7"/>
          </w:tcPr>
          <w:p w:rsidR="008B646D" w:rsidRPr="008B646D" w:rsidRDefault="008B646D" w:rsidP="006A5E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5.</w:t>
            </w:r>
            <w:r w:rsidRPr="008B646D">
              <w:rPr>
                <w:rFonts w:ascii="Times New Roman" w:hAnsi="Times New Roman"/>
                <w:spacing w:val="75"/>
                <w:w w:val="150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Pr="008B646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8B646D">
              <w:rPr>
                <w:rFonts w:ascii="Times New Roman" w:hAnsi="Times New Roman"/>
                <w:spacing w:val="-2"/>
                <w:sz w:val="28"/>
                <w:szCs w:val="28"/>
              </w:rPr>
              <w:t>результата</w:t>
            </w:r>
          </w:p>
        </w:tc>
      </w:tr>
      <w:tr w:rsidR="008B646D" w:rsidRPr="008B646D" w:rsidTr="006A5E03">
        <w:trPr>
          <w:trHeight w:val="1038"/>
        </w:trPr>
        <w:tc>
          <w:tcPr>
            <w:tcW w:w="1809" w:type="dxa"/>
            <w:vMerge w:val="restart"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формирование и регистрация результата м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ниципальной услуги, ук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занного в пункте 2.5 Административного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регламе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та,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 xml:space="preserve">форме </w:t>
            </w:r>
            <w:proofErr w:type="gramStart"/>
            <w:r w:rsidRPr="008B646D">
              <w:rPr>
                <w:rFonts w:ascii="Times New Roman" w:hAnsi="Times New Roman"/>
                <w:sz w:val="28"/>
                <w:szCs w:val="28"/>
              </w:rPr>
              <w:t>эле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к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тронного</w:t>
            </w:r>
            <w:proofErr w:type="gramEnd"/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документа в РГИС ДДО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Регистрация каждого резул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ь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тата предоставления мун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ципальной услуги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В тот же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день, что и пр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нятие решения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Ответственное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должностное лицо управления образ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646D" w:rsidRPr="008B646D" w:rsidTr="006A5E03">
        <w:trPr>
          <w:trHeight w:val="1620"/>
        </w:trPr>
        <w:tc>
          <w:tcPr>
            <w:tcW w:w="1809" w:type="dxa"/>
            <w:vMerge/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Направление заявителю ув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домлений о ходе рассмотр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ния заявления, о предоста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лении муниципальной усл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у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 xml:space="preserve">ги в </w:t>
            </w: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личный кабинет на Е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ГУ и/или РПГУ (в случае п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дачи такого заявления п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средством ЕПГУ и/или РПГУ или по запросу заяв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теля в рамках услуги «По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д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писаться на информирование по зая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в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лениям, поданным на личном приеме»)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lastRenderedPageBreak/>
              <w:t>В тот же</w:t>
            </w:r>
          </w:p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  <w:r w:rsidRPr="008B646D">
              <w:rPr>
                <w:rFonts w:ascii="Times New Roman" w:hAnsi="Times New Roman"/>
                <w:sz w:val="28"/>
                <w:szCs w:val="28"/>
              </w:rPr>
              <w:t>день, что и пр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и</w:t>
            </w:r>
            <w:r w:rsidRPr="008B646D">
              <w:rPr>
                <w:rFonts w:ascii="Times New Roman" w:hAnsi="Times New Roman"/>
                <w:sz w:val="28"/>
                <w:szCs w:val="28"/>
              </w:rPr>
              <w:t>нятие решения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B646D" w:rsidRPr="008B646D" w:rsidRDefault="008B646D" w:rsidP="006A5E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646D" w:rsidRPr="00D76A9B" w:rsidRDefault="008B646D" w:rsidP="008B646D">
      <w:pPr>
        <w:jc w:val="both"/>
        <w:rPr>
          <w:sz w:val="24"/>
          <w:szCs w:val="24"/>
        </w:rPr>
      </w:pPr>
    </w:p>
    <w:p w:rsidR="008B646D" w:rsidRPr="00B71D0B" w:rsidRDefault="008B646D" w:rsidP="008B646D"/>
    <w:p w:rsidR="008B646D" w:rsidRDefault="008B646D" w:rsidP="008B646D"/>
    <w:p w:rsidR="008B646D" w:rsidRDefault="008B646D" w:rsidP="008B646D"/>
    <w:p w:rsidR="008B646D" w:rsidRDefault="008B646D" w:rsidP="008B646D"/>
    <w:p w:rsidR="008B646D" w:rsidRDefault="008B646D" w:rsidP="008B646D"/>
    <w:p w:rsidR="008B646D" w:rsidRDefault="008B646D" w:rsidP="008B646D"/>
    <w:p w:rsidR="008B646D" w:rsidRDefault="008B646D" w:rsidP="008B646D"/>
    <w:p w:rsidR="008B646D" w:rsidRDefault="008B646D" w:rsidP="008B646D"/>
    <w:p w:rsidR="008B646D" w:rsidRDefault="008B646D" w:rsidP="008B646D"/>
    <w:p w:rsidR="008B646D" w:rsidRDefault="008B646D" w:rsidP="008B646D">
      <w:pPr>
        <w:sectPr w:rsidR="008B646D" w:rsidSect="00472149">
          <w:headerReference w:type="default" r:id="rId24"/>
          <w:type w:val="nextColumn"/>
          <w:pgSz w:w="16840" w:h="11910" w:orient="landscape"/>
          <w:pgMar w:top="1134" w:right="567" w:bottom="1134" w:left="1418" w:header="427" w:footer="0" w:gutter="0"/>
          <w:cols w:space="720"/>
          <w:noEndnote/>
        </w:sectPr>
      </w:pPr>
    </w:p>
    <w:p w:rsidR="008B646D" w:rsidRPr="00F35142" w:rsidRDefault="008B646D" w:rsidP="008B646D">
      <w:pPr>
        <w:pStyle w:val="ConsPlusTitlePage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B646D" w:rsidRPr="00F35142" w:rsidRDefault="008B646D" w:rsidP="008B646D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F35142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B646D" w:rsidRPr="00F35142" w:rsidRDefault="008B646D" w:rsidP="008B646D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5142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8B646D" w:rsidRDefault="008B646D" w:rsidP="008B646D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3514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B646D" w:rsidRPr="00CA6194" w:rsidRDefault="008B646D" w:rsidP="008B646D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F3514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29.07.2022 </w:t>
      </w:r>
      <w:r w:rsidRPr="00F3514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361-па</w:t>
      </w:r>
      <w:r w:rsidRPr="00F35142">
        <w:rPr>
          <w:sz w:val="28"/>
          <w:szCs w:val="28"/>
        </w:rPr>
        <w:br/>
      </w:r>
    </w:p>
    <w:p w:rsidR="008B646D" w:rsidRDefault="008B646D" w:rsidP="008B646D">
      <w:pPr>
        <w:pStyle w:val="ConsPlusNormal"/>
        <w:ind w:firstLine="540"/>
        <w:jc w:val="both"/>
      </w:pPr>
    </w:p>
    <w:p w:rsidR="008B646D" w:rsidRDefault="008B646D" w:rsidP="008B6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8"/>
      <w:bookmarkEnd w:id="0"/>
      <w:r w:rsidRPr="00EF4583">
        <w:rPr>
          <w:rFonts w:ascii="Times New Roman" w:hAnsi="Times New Roman" w:cs="Times New Roman"/>
          <w:b w:val="0"/>
          <w:sz w:val="28"/>
          <w:szCs w:val="28"/>
        </w:rPr>
        <w:t>Доку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мент планирования </w:t>
      </w:r>
      <w:r w:rsidRPr="00EF4583">
        <w:rPr>
          <w:rFonts w:ascii="Times New Roman" w:hAnsi="Times New Roman" w:cs="Times New Roman"/>
          <w:b w:val="0"/>
          <w:sz w:val="28"/>
          <w:szCs w:val="28"/>
        </w:rPr>
        <w:t xml:space="preserve">регулярных перевозок пассажиров и багажа </w:t>
      </w:r>
    </w:p>
    <w:p w:rsidR="008B646D" w:rsidRDefault="008B646D" w:rsidP="008B6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4583">
        <w:rPr>
          <w:rFonts w:ascii="Times New Roman" w:hAnsi="Times New Roman" w:cs="Times New Roman"/>
          <w:b w:val="0"/>
          <w:sz w:val="28"/>
          <w:szCs w:val="28"/>
        </w:rPr>
        <w:t xml:space="preserve">автомобильным транспортом по муниципальным маршрутам </w:t>
      </w:r>
      <w:proofErr w:type="gramStart"/>
      <w:r w:rsidRPr="00EF4583">
        <w:rPr>
          <w:rFonts w:ascii="Times New Roman" w:hAnsi="Times New Roman" w:cs="Times New Roman"/>
          <w:b w:val="0"/>
          <w:sz w:val="28"/>
          <w:szCs w:val="28"/>
        </w:rPr>
        <w:t>регулярных</w:t>
      </w:r>
      <w:proofErr w:type="gramEnd"/>
      <w:r w:rsidRPr="00EF45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B646D" w:rsidRPr="00EF4583" w:rsidRDefault="008B646D" w:rsidP="008B646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4583">
        <w:rPr>
          <w:rFonts w:ascii="Times New Roman" w:hAnsi="Times New Roman" w:cs="Times New Roman"/>
          <w:b w:val="0"/>
          <w:sz w:val="28"/>
          <w:szCs w:val="28"/>
        </w:rPr>
        <w:t xml:space="preserve">перевозок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Венгеровском районе на </w:t>
      </w:r>
      <w:r w:rsidRPr="005E3D54">
        <w:rPr>
          <w:rFonts w:ascii="Times New Roman" w:hAnsi="Times New Roman" w:cs="Times New Roman"/>
          <w:b w:val="0"/>
          <w:sz w:val="28"/>
          <w:szCs w:val="28"/>
        </w:rPr>
        <w:t>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5E3D54">
        <w:rPr>
          <w:rFonts w:ascii="Times New Roman" w:hAnsi="Times New Roman" w:cs="Times New Roman"/>
          <w:b w:val="0"/>
          <w:sz w:val="28"/>
          <w:szCs w:val="28"/>
        </w:rPr>
        <w:t>-2023</w:t>
      </w:r>
      <w:r w:rsidRPr="00EF4583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p w:rsidR="008B646D" w:rsidRPr="00EF4583" w:rsidRDefault="008B646D" w:rsidP="008B646D">
      <w:pPr>
        <w:pStyle w:val="ConsPlusTitle"/>
        <w:jc w:val="center"/>
        <w:rPr>
          <w:rFonts w:ascii="Times New Roman" w:hAnsi="Times New Roman" w:cs="Times New Roman"/>
        </w:rPr>
      </w:pPr>
    </w:p>
    <w:p w:rsidR="008B646D" w:rsidRPr="00EF4583" w:rsidRDefault="008B646D" w:rsidP="008B64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646D" w:rsidRPr="00B5021F" w:rsidRDefault="008B646D" w:rsidP="008B64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F4583">
        <w:rPr>
          <w:rFonts w:ascii="Times New Roman" w:hAnsi="Times New Roman" w:cs="Times New Roman"/>
          <w:sz w:val="28"/>
          <w:szCs w:val="28"/>
        </w:rPr>
        <w:t>I.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583">
        <w:rPr>
          <w:rFonts w:ascii="Times New Roman" w:hAnsi="Times New Roman" w:cs="Times New Roman"/>
          <w:sz w:val="28"/>
          <w:szCs w:val="28"/>
        </w:rPr>
        <w:t>Общие положения долгосрочной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EF4583">
        <w:rPr>
          <w:rFonts w:ascii="Times New Roman" w:hAnsi="Times New Roman" w:cs="Times New Roman"/>
          <w:sz w:val="28"/>
          <w:szCs w:val="28"/>
        </w:rPr>
        <w:t xml:space="preserve"> области организации регулярных перевозок пассажиров и багажа автомобильным транспортом по муниципальным маршрутам  в Венгеровском районе</w:t>
      </w:r>
    </w:p>
    <w:p w:rsidR="008B646D" w:rsidRDefault="008B646D" w:rsidP="008B646D">
      <w:pPr>
        <w:pStyle w:val="ConsPlusNormal"/>
        <w:ind w:firstLine="540"/>
        <w:jc w:val="both"/>
        <w:rPr>
          <w:rFonts w:ascii="Segoe UI" w:hAnsi="Segoe UI" w:cs="Segoe UI"/>
          <w:color w:val="3F4758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1.Настоящий Д</w:t>
      </w:r>
      <w:r w:rsidRPr="00CF37C2">
        <w:rPr>
          <w:rFonts w:ascii="Times New Roman" w:hAnsi="Times New Roman" w:cs="Times New Roman"/>
          <w:sz w:val="28"/>
          <w:szCs w:val="28"/>
        </w:rPr>
        <w:t>окумент планирования регулярных перевозок пассажиров и багажа автомобильным транспортом по муниципальным маршрутам регу</w:t>
      </w:r>
      <w:r>
        <w:rPr>
          <w:rFonts w:ascii="Times New Roman" w:hAnsi="Times New Roman" w:cs="Times New Roman"/>
          <w:sz w:val="28"/>
          <w:szCs w:val="28"/>
        </w:rPr>
        <w:t>лярных перевозок на территории Венгеровского</w:t>
      </w:r>
      <w:r w:rsidRPr="00CF37C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F37C2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F37C2">
        <w:rPr>
          <w:rFonts w:ascii="Times New Roman" w:hAnsi="Times New Roman" w:cs="Times New Roman"/>
          <w:sz w:val="28"/>
          <w:szCs w:val="28"/>
        </w:rPr>
        <w:t xml:space="preserve"> годы (далее – Документ) разработан в целях планирования мероприятий по обеспечению доступности услуг общественного пассажирского транспорта, п</w:t>
      </w:r>
      <w:r w:rsidRPr="00CF37C2">
        <w:rPr>
          <w:rFonts w:ascii="Times New Roman" w:hAnsi="Times New Roman" w:cs="Times New Roman"/>
          <w:sz w:val="28"/>
          <w:szCs w:val="28"/>
        </w:rPr>
        <w:t>о</w:t>
      </w:r>
      <w:r w:rsidRPr="00CF37C2">
        <w:rPr>
          <w:rFonts w:ascii="Times New Roman" w:hAnsi="Times New Roman" w:cs="Times New Roman"/>
          <w:sz w:val="28"/>
          <w:szCs w:val="28"/>
        </w:rPr>
        <w:t xml:space="preserve">вышения качества, эффективности и безопасности транспортного обслуживания населения на муниципальных маршрутах регулярных перевозок на территории </w:t>
      </w: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Pr="00CF37C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учетом</w:t>
      </w:r>
      <w:proofErr w:type="gramEnd"/>
      <w:r w:rsidRPr="00CF37C2">
        <w:rPr>
          <w:rFonts w:ascii="Times New Roman" w:hAnsi="Times New Roman" w:cs="Times New Roman"/>
          <w:sz w:val="28"/>
          <w:szCs w:val="28"/>
        </w:rPr>
        <w:t xml:space="preserve"> социальных, экономич</w:t>
      </w:r>
      <w:r w:rsidRPr="00CF37C2">
        <w:rPr>
          <w:rFonts w:ascii="Times New Roman" w:hAnsi="Times New Roman" w:cs="Times New Roman"/>
          <w:sz w:val="28"/>
          <w:szCs w:val="28"/>
        </w:rPr>
        <w:t>е</w:t>
      </w:r>
      <w:r w:rsidRPr="00CF37C2">
        <w:rPr>
          <w:rFonts w:ascii="Times New Roman" w:hAnsi="Times New Roman" w:cs="Times New Roman"/>
          <w:sz w:val="28"/>
          <w:szCs w:val="28"/>
        </w:rPr>
        <w:t>ских и иных факторов</w:t>
      </w:r>
      <w:r w:rsidRPr="00CF37C2">
        <w:rPr>
          <w:rFonts w:ascii="Segoe UI" w:hAnsi="Segoe UI" w:cs="Segoe UI"/>
          <w:sz w:val="25"/>
          <w:szCs w:val="25"/>
        </w:rPr>
        <w:t>.</w:t>
      </w:r>
    </w:p>
    <w:p w:rsidR="008B646D" w:rsidRPr="00EF6C01" w:rsidRDefault="008B646D" w:rsidP="008B64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6C01">
        <w:rPr>
          <w:rFonts w:ascii="Times New Roman" w:hAnsi="Times New Roman" w:cs="Times New Roman"/>
          <w:sz w:val="28"/>
          <w:szCs w:val="28"/>
        </w:rPr>
        <w:t>2.</w:t>
      </w:r>
      <w:r w:rsidRPr="00CF37C2">
        <w:rPr>
          <w:rFonts w:ascii="Times New Roman" w:hAnsi="Times New Roman" w:cs="Times New Roman"/>
          <w:sz w:val="28"/>
          <w:szCs w:val="28"/>
        </w:rPr>
        <w:t>Документ разработан в соответствии с Федеральным законом от 13.07.2015 № 220-ФЗ «Об организации регулярных перевозок пассажиров и багажа автом</w:t>
      </w:r>
      <w:r w:rsidRPr="00CF37C2">
        <w:rPr>
          <w:rFonts w:ascii="Times New Roman" w:hAnsi="Times New Roman" w:cs="Times New Roman"/>
          <w:sz w:val="28"/>
          <w:szCs w:val="28"/>
        </w:rPr>
        <w:t>о</w:t>
      </w:r>
      <w:r w:rsidRPr="00CF37C2">
        <w:rPr>
          <w:rFonts w:ascii="Times New Roman" w:hAnsi="Times New Roman" w:cs="Times New Roman"/>
          <w:sz w:val="28"/>
          <w:szCs w:val="28"/>
        </w:rPr>
        <w:t>бильным транспортом и городским наземным электрическим транспортом в Ро</w:t>
      </w:r>
      <w:r w:rsidRPr="00CF37C2">
        <w:rPr>
          <w:rFonts w:ascii="Times New Roman" w:hAnsi="Times New Roman" w:cs="Times New Roman"/>
          <w:sz w:val="28"/>
          <w:szCs w:val="28"/>
        </w:rPr>
        <w:t>с</w:t>
      </w:r>
      <w:r w:rsidRPr="00CF37C2">
        <w:rPr>
          <w:rFonts w:ascii="Times New Roman" w:hAnsi="Times New Roman" w:cs="Times New Roman"/>
          <w:sz w:val="28"/>
          <w:szCs w:val="28"/>
        </w:rPr>
        <w:t>сийской Федерации и о внесении изменений в отдельные законодательные акты Российской Федерации» (далее – Федеральный закон № 220-ФЗ), Законом Нов</w:t>
      </w:r>
      <w:r w:rsidRPr="00CF37C2">
        <w:rPr>
          <w:rFonts w:ascii="Times New Roman" w:hAnsi="Times New Roman" w:cs="Times New Roman"/>
          <w:sz w:val="28"/>
          <w:szCs w:val="28"/>
        </w:rPr>
        <w:t>о</w:t>
      </w:r>
      <w:r w:rsidRPr="00CF37C2">
        <w:rPr>
          <w:rFonts w:ascii="Times New Roman" w:hAnsi="Times New Roman" w:cs="Times New Roman"/>
          <w:sz w:val="28"/>
          <w:szCs w:val="28"/>
        </w:rPr>
        <w:t>сибирской области от 05.05.2016 № 55-ОЗ «Об  отдельных вопросах организации транспортного обслуживания населения на  территории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646D" w:rsidRPr="00CF37C2" w:rsidRDefault="008B646D" w:rsidP="008B64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C0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F37C2">
        <w:rPr>
          <w:rFonts w:ascii="Times New Roman" w:hAnsi="Times New Roman" w:cs="Times New Roman"/>
          <w:sz w:val="28"/>
          <w:szCs w:val="28"/>
        </w:rPr>
        <w:t>В Документе используются понятия, определенные Федеральным законом от 08.11.2007 № 259-ФЗ «Устав автомобильного транспорта и городского назе</w:t>
      </w:r>
      <w:r w:rsidRPr="00CF37C2">
        <w:rPr>
          <w:rFonts w:ascii="Times New Roman" w:hAnsi="Times New Roman" w:cs="Times New Roman"/>
          <w:sz w:val="28"/>
          <w:szCs w:val="28"/>
        </w:rPr>
        <w:t>м</w:t>
      </w:r>
      <w:r w:rsidRPr="00CF37C2">
        <w:rPr>
          <w:rFonts w:ascii="Times New Roman" w:hAnsi="Times New Roman" w:cs="Times New Roman"/>
          <w:sz w:val="28"/>
          <w:szCs w:val="28"/>
        </w:rPr>
        <w:t>ного электрического транспорта», Федеральным законом № 220-ФЗ и иными ф</w:t>
      </w:r>
      <w:r w:rsidRPr="00CF37C2">
        <w:rPr>
          <w:rFonts w:ascii="Times New Roman" w:hAnsi="Times New Roman" w:cs="Times New Roman"/>
          <w:sz w:val="28"/>
          <w:szCs w:val="28"/>
        </w:rPr>
        <w:t>е</w:t>
      </w:r>
      <w:r w:rsidRPr="00CF37C2">
        <w:rPr>
          <w:rFonts w:ascii="Times New Roman" w:hAnsi="Times New Roman" w:cs="Times New Roman"/>
          <w:sz w:val="28"/>
          <w:szCs w:val="28"/>
        </w:rPr>
        <w:t>деральными законами, законодательством Новосибирской области.</w:t>
      </w:r>
    </w:p>
    <w:p w:rsidR="008B646D" w:rsidRPr="00CF37C2" w:rsidRDefault="008B646D" w:rsidP="008B64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646D" w:rsidRPr="00A75B24" w:rsidRDefault="008B646D" w:rsidP="008B646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75B24">
        <w:rPr>
          <w:rFonts w:ascii="Times New Roman" w:hAnsi="Times New Roman" w:cs="Times New Roman"/>
          <w:sz w:val="28"/>
          <w:szCs w:val="28"/>
        </w:rPr>
        <w:t xml:space="preserve">II. </w:t>
      </w:r>
      <w:r w:rsidRPr="00A75B24">
        <w:rPr>
          <w:rFonts w:ascii="Times New Roman" w:hAnsi="Times New Roman" w:cs="Times New Roman"/>
          <w:bCs/>
          <w:sz w:val="28"/>
          <w:szCs w:val="28"/>
        </w:rPr>
        <w:t>Приоритеты развития регулярных перевозок по муниципальным маршрутам на территории Венгеровского района Новосибирской области</w:t>
      </w:r>
    </w:p>
    <w:p w:rsidR="008B646D" w:rsidRPr="00A75B24" w:rsidRDefault="008B646D" w:rsidP="008B6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4. Приоритетами развития регулярных перевозок по муниципальным ма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шрутам на территории </w:t>
      </w:r>
      <w:r w:rsidRPr="00A75B24">
        <w:rPr>
          <w:rFonts w:ascii="Times New Roman" w:hAnsi="Times New Roman"/>
          <w:bCs/>
          <w:sz w:val="28"/>
          <w:szCs w:val="28"/>
        </w:rPr>
        <w:t>Венгеровского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являются:</w:t>
      </w:r>
    </w:p>
    <w:p w:rsidR="008B646D" w:rsidRPr="00A75B24" w:rsidRDefault="008B646D" w:rsidP="008B6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доступности услуг общественного пассажирского транспорта для населения </w:t>
      </w:r>
      <w:r w:rsidRPr="00A75B24">
        <w:rPr>
          <w:rFonts w:ascii="Times New Roman" w:hAnsi="Times New Roman"/>
          <w:bCs/>
          <w:sz w:val="28"/>
          <w:szCs w:val="28"/>
        </w:rPr>
        <w:t>Венгеровского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повышение качес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ва транспортного обслуживания населения путем сохранения и развития 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сущес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вующей сети муниципальных автобусных маршрутов регулярных перевозок на территории </w:t>
      </w:r>
      <w:r w:rsidRPr="00A75B24">
        <w:rPr>
          <w:rFonts w:ascii="Times New Roman" w:hAnsi="Times New Roman"/>
          <w:bCs/>
          <w:sz w:val="28"/>
          <w:szCs w:val="28"/>
        </w:rPr>
        <w:t>Венгеровского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области;</w:t>
      </w:r>
    </w:p>
    <w:p w:rsidR="008B646D" w:rsidRPr="00A75B24" w:rsidRDefault="008B646D" w:rsidP="008B6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государственная и муниципальная поддержка перевозчиков в связи с гос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дарственным регулированием тарифов на перевозку пассажиров и реализацией мер социальной поддержки отдельных категорий граждан при проезде на общес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венном пассажирском транспорте в соответствии с действующим законодательс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вом и с учетом эффективного использования бюджетных средств;</w:t>
      </w:r>
    </w:p>
    <w:p w:rsidR="008B646D" w:rsidRPr="00A75B24" w:rsidRDefault="008B646D" w:rsidP="008B6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- формирование маршрутной сети регулярных перевозок с учетом повыш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ния эффективности пассажирских перевозок путем минимизации дублирования маршрутов регулярных перевозок по регулируемым тарифам, оптимизации класса вместимости и количества подвижного состава;</w:t>
      </w:r>
    </w:p>
    <w:p w:rsidR="008B646D" w:rsidRPr="00A75B24" w:rsidRDefault="008B646D" w:rsidP="008B646D">
      <w:pPr>
        <w:shd w:val="clear" w:color="auto" w:fill="FFFFFF"/>
        <w:spacing w:after="285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эффективности системы управления и </w:t>
      </w:r>
      <w:proofErr w:type="gramStart"/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контроля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осущест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лением регулярных перевозок в рамках маршрутной сети.</w:t>
      </w:r>
    </w:p>
    <w:p w:rsidR="008B646D" w:rsidRPr="00A75B24" w:rsidRDefault="008B646D" w:rsidP="008B646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75B24">
        <w:rPr>
          <w:rFonts w:ascii="Times New Roman" w:hAnsi="Times New Roman" w:cs="Times New Roman"/>
          <w:sz w:val="28"/>
          <w:szCs w:val="28"/>
        </w:rPr>
        <w:t>III. Перечень  мероприятий по развитию  регулярных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B24">
        <w:rPr>
          <w:rFonts w:ascii="Times New Roman" w:hAnsi="Times New Roman" w:cs="Times New Roman"/>
          <w:sz w:val="28"/>
          <w:szCs w:val="28"/>
        </w:rPr>
        <w:t xml:space="preserve">перевозок пассажиров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75B24">
        <w:rPr>
          <w:rFonts w:ascii="Times New Roman" w:hAnsi="Times New Roman" w:cs="Times New Roman"/>
          <w:sz w:val="28"/>
          <w:szCs w:val="28"/>
        </w:rPr>
        <w:t xml:space="preserve">по муниципальным маршрутам на территории Венгеровского района, в том числе направленных на установление, изменение и отмену маршрутов, а также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75B24">
        <w:rPr>
          <w:rFonts w:ascii="Times New Roman" w:hAnsi="Times New Roman" w:cs="Times New Roman"/>
          <w:sz w:val="28"/>
          <w:szCs w:val="28"/>
        </w:rPr>
        <w:t>изменение вида регулярных перевозок</w:t>
      </w:r>
    </w:p>
    <w:p w:rsidR="008B646D" w:rsidRPr="00A75B24" w:rsidRDefault="008B646D" w:rsidP="008B646D">
      <w:pPr>
        <w:pStyle w:val="a9"/>
        <w:jc w:val="both"/>
        <w:rPr>
          <w:szCs w:val="28"/>
        </w:rPr>
      </w:pPr>
      <w:r>
        <w:rPr>
          <w:szCs w:val="28"/>
        </w:rPr>
        <w:tab/>
      </w:r>
      <w:r w:rsidRPr="00A75B24">
        <w:rPr>
          <w:szCs w:val="28"/>
        </w:rPr>
        <w:t>5. </w:t>
      </w:r>
      <w:proofErr w:type="gramStart"/>
      <w:r w:rsidRPr="00A75B24">
        <w:rPr>
          <w:szCs w:val="28"/>
        </w:rPr>
        <w:t>Мероприятия по развитию регулярных перевозок по муниципальным маршрутам на территории Венгеровского района Новосибирской области на период 2022-2023 годов предусматривают проведение комплексных мер по форм</w:t>
      </w:r>
      <w:r w:rsidRPr="00A75B24">
        <w:rPr>
          <w:szCs w:val="28"/>
        </w:rPr>
        <w:t>и</w:t>
      </w:r>
      <w:r w:rsidRPr="00A75B24">
        <w:rPr>
          <w:szCs w:val="28"/>
        </w:rPr>
        <w:t>рованию оптимальной маршрутной сети с учетом определения потребностей н</w:t>
      </w:r>
      <w:r w:rsidRPr="00A75B24">
        <w:rPr>
          <w:szCs w:val="28"/>
        </w:rPr>
        <w:t>а</w:t>
      </w:r>
      <w:r w:rsidRPr="00A75B24">
        <w:rPr>
          <w:szCs w:val="28"/>
        </w:rPr>
        <w:t>селения в пассажирских перевозках, анализа сложившейся маршрутной сети и прогнозируемых пассажиропотоков, проведение конкурсных процедур на право осуществления перевозок по муниципальным маршрутам регулярных перевозок по </w:t>
      </w:r>
      <w:bookmarkStart w:id="1" w:name="_GoBack"/>
      <w:bookmarkEnd w:id="1"/>
      <w:r w:rsidRPr="00A75B24">
        <w:rPr>
          <w:szCs w:val="28"/>
        </w:rPr>
        <w:t>нерегулируемым тарифам.</w:t>
      </w:r>
      <w:proofErr w:type="gramEnd"/>
    </w:p>
    <w:p w:rsidR="008B646D" w:rsidRPr="00A75B24" w:rsidRDefault="008B646D" w:rsidP="008B646D">
      <w:pPr>
        <w:pStyle w:val="a9"/>
        <w:jc w:val="both"/>
        <w:rPr>
          <w:szCs w:val="28"/>
        </w:rPr>
      </w:pPr>
      <w:r>
        <w:rPr>
          <w:szCs w:val="28"/>
        </w:rPr>
        <w:tab/>
      </w:r>
      <w:r w:rsidRPr="00A75B24">
        <w:rPr>
          <w:szCs w:val="28"/>
        </w:rPr>
        <w:t xml:space="preserve">6. Задачи по обеспечению доступности услуг общественного пассажирского транспорта, формированию маршрутной сети регулярных перевозок, развитию транспортной инфраструктуры и повышению эффективности системы управления и </w:t>
      </w:r>
      <w:proofErr w:type="gramStart"/>
      <w:r w:rsidRPr="00A75B24">
        <w:rPr>
          <w:szCs w:val="28"/>
        </w:rPr>
        <w:t>контроля за</w:t>
      </w:r>
      <w:proofErr w:type="gramEnd"/>
      <w:r w:rsidRPr="00A75B24">
        <w:rPr>
          <w:szCs w:val="28"/>
        </w:rPr>
        <w:t xml:space="preserve"> осуществлением регулярных перевозок планируется реализовать следующими мероприятиями:</w:t>
      </w:r>
    </w:p>
    <w:tbl>
      <w:tblPr>
        <w:tblW w:w="9780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0"/>
        <w:gridCol w:w="4884"/>
        <w:gridCol w:w="4326"/>
      </w:tblGrid>
      <w:tr w:rsidR="008B646D" w:rsidRPr="00A75B24" w:rsidTr="006A5E03">
        <w:tc>
          <w:tcPr>
            <w:tcW w:w="57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88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432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исполнения</w:t>
            </w:r>
          </w:p>
        </w:tc>
      </w:tr>
      <w:tr w:rsidR="008B646D" w:rsidRPr="00A75B24" w:rsidTr="006A5E03">
        <w:tc>
          <w:tcPr>
            <w:tcW w:w="57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4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Изучение потребностей населения в пассажирских перевозках по муниц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пальным маршрутам регулярных пер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возок на территории Венгеровского района Новосибирской области, анализ сложившейся маршрутной сети и предполагаемых (прогнозируемых) пассажиропотоков и подготовка пре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ложений по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оптимизации маршрутной сети</w:t>
            </w:r>
          </w:p>
        </w:tc>
        <w:tc>
          <w:tcPr>
            <w:tcW w:w="4326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 1 сентября ежегодно в 2022  и 2023 годах</w:t>
            </w:r>
          </w:p>
        </w:tc>
      </w:tr>
      <w:tr w:rsidR="008B646D" w:rsidRPr="00A75B24" w:rsidTr="006A5E03"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884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использования вместимости транспортных средств и подготовка предложений по изменению класса и количества подвижного состава по к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ждому муниципальному маршруту</w:t>
            </w:r>
          </w:p>
        </w:tc>
        <w:tc>
          <w:tcPr>
            <w:tcW w:w="4326" w:type="dxa"/>
            <w:tcBorders>
              <w:bottom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 сентября ежегодно в 2022 и 2023 годах</w:t>
            </w:r>
          </w:p>
        </w:tc>
      </w:tr>
      <w:tr w:rsidR="008B646D" w:rsidRPr="00A75B24" w:rsidTr="006A5E03">
        <w:trPr>
          <w:trHeight w:val="17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Внесение изменений в реестр муниц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автобусных маршрутов рег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лярных перевозок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территории Ве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геровского района Новосибирской о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ласти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соотве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Федеральным законом № 220-ФЗ</w:t>
            </w:r>
          </w:p>
        </w:tc>
      </w:tr>
      <w:tr w:rsidR="008B646D" w:rsidRPr="00A75B24" w:rsidTr="006A5E03"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84" w:type="dxa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Заключение муниципальных контра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осуществлении перевозок па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сажиров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багажа автомобильным транспортом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муниципальным авт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бусным маршрутам регулярных пер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возок на территории Венгеровского района Новосибирской области по н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регулируемым тарифам</w:t>
            </w:r>
          </w:p>
        </w:tc>
        <w:tc>
          <w:tcPr>
            <w:tcW w:w="4326" w:type="dxa"/>
            <w:tcBorders>
              <w:top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соотве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Федеральным законом № 220-ФЗ в порядке, установле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 Федеральным законом от 05.04.2013 № 44-ФЗ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 контрак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системе в сфере закупок тов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ров, работ, </w:t>
            </w:r>
            <w:proofErr w:type="spellStart"/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услугдля</w:t>
            </w:r>
            <w:proofErr w:type="spellEnd"/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обеспечения государственных и муниципал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нужд»</w:t>
            </w:r>
          </w:p>
        </w:tc>
      </w:tr>
      <w:tr w:rsidR="008B646D" w:rsidRPr="00A75B24" w:rsidTr="006A5E03">
        <w:tc>
          <w:tcPr>
            <w:tcW w:w="570" w:type="dxa"/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8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предложений по устано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лению, изменению, отмене муниц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маршрутов регулярных пер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возок</w:t>
            </w:r>
          </w:p>
        </w:tc>
        <w:tc>
          <w:tcPr>
            <w:tcW w:w="432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 декабря ежегодно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и 2023 годах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8B646D" w:rsidRPr="00A75B24" w:rsidTr="006A5E03">
        <w:tc>
          <w:tcPr>
            <w:tcW w:w="57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8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ind w:right="22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обследований дорожных условий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пути следования муниц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маршрутов пассажирского транспорта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для обеспечения безопа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перевозок автомобильным транспортом</w:t>
            </w:r>
          </w:p>
        </w:tc>
        <w:tc>
          <w:tcPr>
            <w:tcW w:w="432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8B646D" w:rsidRPr="00A75B24" w:rsidTr="006A5E03">
        <w:trPr>
          <w:trHeight w:val="577"/>
        </w:trPr>
        <w:tc>
          <w:tcPr>
            <w:tcW w:w="570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84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ind w:right="22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мероприятий по напо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нению базы данных региональной навигационно-информационной си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темы Новосибирской области 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информацией о маршрутной сети Ве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геровского района Новосибирской области, а также корректировка и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формации с учетом изменений в сх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мах и графиках движения маршрутов регулярных перевозок</w:t>
            </w:r>
          </w:p>
        </w:tc>
        <w:tc>
          <w:tcPr>
            <w:tcW w:w="432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B646D" w:rsidRPr="00A75B24" w:rsidRDefault="008B646D" w:rsidP="006A5E03">
            <w:pPr>
              <w:spacing w:after="285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75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 мере необходимости</w:t>
            </w:r>
          </w:p>
        </w:tc>
      </w:tr>
    </w:tbl>
    <w:p w:rsidR="008B646D" w:rsidRPr="00A75B24" w:rsidRDefault="008B646D" w:rsidP="008B6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 Сроки изменения вида регулярных перевозок по муниципальным маршрутам регулярных перевозок автомобильным транспортом на территории Ве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геровского района Новосибирской области:</w:t>
      </w:r>
    </w:p>
    <w:p w:rsidR="008B646D" w:rsidRPr="00A75B24" w:rsidRDefault="008B646D" w:rsidP="008B646D">
      <w:pPr>
        <w:shd w:val="clear" w:color="auto" w:fill="FFFFFF"/>
        <w:spacing w:after="285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- муниципальные маршруты, в отношении которых предусмотрено измен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ние вида регулярных перевозок в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-2023 годах, не планируются. Муниципал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A75B24">
        <w:rPr>
          <w:rFonts w:ascii="Times New Roman" w:eastAsia="Times New Roman" w:hAnsi="Times New Roman"/>
          <w:sz w:val="28"/>
          <w:szCs w:val="28"/>
          <w:lang w:eastAsia="ru-RU"/>
        </w:rPr>
        <w:t>ные маршруты регулярных перевозок в плановом периоде будут осуществляться по нерегулируемым тарифам.</w:t>
      </w:r>
    </w:p>
    <w:p w:rsidR="008B646D" w:rsidRPr="00A75B24" w:rsidRDefault="008B646D" w:rsidP="008B64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646D" w:rsidRPr="00A75B24" w:rsidRDefault="008B646D" w:rsidP="008B64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646D" w:rsidRPr="00A75B24" w:rsidRDefault="008B646D" w:rsidP="008B64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646D" w:rsidRPr="00A75B24" w:rsidRDefault="008B646D" w:rsidP="008B646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B646D" w:rsidRPr="008B646D" w:rsidRDefault="008B646D" w:rsidP="008B646D"/>
    <w:sectPr w:rsidR="008B646D" w:rsidRPr="008B646D" w:rsidSect="008B646D">
      <w:type w:val="nextColumn"/>
      <w:pgSz w:w="11905" w:h="16838"/>
      <w:pgMar w:top="1134" w:right="567" w:bottom="1134" w:left="1418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E31" w:rsidRDefault="00226E31" w:rsidP="00F51ECE">
      <w:pPr>
        <w:spacing w:after="0" w:line="240" w:lineRule="auto"/>
      </w:pPr>
      <w:r>
        <w:separator/>
      </w:r>
    </w:p>
  </w:endnote>
  <w:endnote w:type="continuationSeparator" w:id="0">
    <w:p w:rsidR="00226E31" w:rsidRDefault="00226E31" w:rsidP="00F5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5E1" w:rsidRDefault="007575E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5E1" w:rsidRDefault="00E656D1">
    <w:pPr>
      <w:pStyle w:val="af5"/>
      <w:jc w:val="right"/>
    </w:pPr>
    <w:fldSimple w:instr="PAGE   \* MERGEFORMAT">
      <w:r w:rsidR="008B646D">
        <w:rPr>
          <w:noProof/>
        </w:rPr>
        <w:t>27</w:t>
      </w:r>
    </w:fldSimple>
  </w:p>
  <w:p w:rsidR="007575E1" w:rsidRDefault="007575E1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5E1" w:rsidRDefault="007575E1">
    <w:pPr>
      <w:pStyle w:val="aff1"/>
      <w:jc w:val="right"/>
    </w:pPr>
  </w:p>
  <w:p w:rsidR="007575E1" w:rsidRDefault="007575E1">
    <w:pPr>
      <w:pStyle w:val="af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E31" w:rsidRDefault="00226E31" w:rsidP="00F51ECE">
      <w:pPr>
        <w:spacing w:after="0" w:line="240" w:lineRule="auto"/>
      </w:pPr>
      <w:r>
        <w:separator/>
      </w:r>
    </w:p>
  </w:footnote>
  <w:footnote w:type="continuationSeparator" w:id="0">
    <w:p w:rsidR="00226E31" w:rsidRDefault="00226E31" w:rsidP="00F51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5E1" w:rsidRDefault="007575E1">
    <w:pPr>
      <w:pStyle w:val="af2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BC" w:rsidRDefault="00226E31">
    <w:pPr>
      <w:pStyle w:val="ab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9225" type="#_x0000_t202" style="position:absolute;margin-left:414.9pt;margin-top:20.35pt;width:13pt;height:15.3pt;z-index:-251656192;mso-position-horizontal-relative:page;mso-position-vertical-relative:page" o:allowincell="f" filled="f" stroked="f">
          <v:textbox inset="0,0,0,0">
            <w:txbxContent>
              <w:p w:rsidR="00E53FBC" w:rsidRDefault="00226E31">
                <w:pPr>
                  <w:pStyle w:val="ab"/>
                  <w:kinsoku w:val="0"/>
                  <w:overflowPunct w:val="0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B646D">
                  <w:rPr>
                    <w:noProof/>
                  </w:rPr>
                  <w:t>27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5E1" w:rsidRDefault="007575E1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5E1" w:rsidRDefault="007575E1">
    <w:pPr>
      <w:pStyle w:val="af2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6D" w:rsidRDefault="008B646D">
    <w:pPr>
      <w:pStyle w:val="ab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9223" type="#_x0000_t202" style="position:absolute;margin-left:306.4pt;margin-top:20.35pt;width:19pt;height:15.3pt;z-index:-251656192;mso-position-horizontal-relative:page;mso-position-vertical-relative:page" o:allowincell="f" filled="f" stroked="f">
          <v:textbox style="mso-next-textbox:#_x0000_s9223" inset="0,0,0,0">
            <w:txbxContent>
              <w:p w:rsidR="008B646D" w:rsidRDefault="008B646D">
                <w:pPr>
                  <w:pStyle w:val="ab"/>
                  <w:kinsoku w:val="0"/>
                  <w:overflowPunct w:val="0"/>
                  <w:spacing w:before="10"/>
                  <w:ind w:left="60"/>
                  <w:rPr>
                    <w:spacing w:val="-5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6D" w:rsidRDefault="008B646D">
    <w:pPr>
      <w:pStyle w:val="ab"/>
      <w:kinsoku w:val="0"/>
      <w:overflowPunct w:val="0"/>
      <w:spacing w:line="14" w:lineRule="auto"/>
      <w:rPr>
        <w:sz w:val="20"/>
        <w:szCs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6D" w:rsidRDefault="008B646D">
    <w:pPr>
      <w:pStyle w:val="ab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9224" type="#_x0000_t202" style="position:absolute;margin-left:463.6pt;margin-top:64.85pt;width:107.5pt;height:20.55pt;z-index:-251655168;mso-position-horizontal-relative:page;mso-position-vertical-relative:page" o:allowincell="f" filled="f" stroked="f">
          <v:textbox style="mso-next-textbox:#_x0000_s9224" inset="0,0,0,0">
            <w:txbxContent>
              <w:p w:rsidR="008B646D" w:rsidRDefault="008B646D" w:rsidP="00024FFB">
                <w:pPr>
                  <w:pStyle w:val="ab"/>
                  <w:kinsoku w:val="0"/>
                  <w:overflowPunct w:val="0"/>
                  <w:spacing w:before="9"/>
                  <w:rPr>
                    <w:spacing w:val="-10"/>
                  </w:rPr>
                </w:pP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6D" w:rsidRDefault="008B646D">
    <w:pPr>
      <w:pStyle w:val="ab"/>
      <w:kinsoku w:val="0"/>
      <w:overflowPunct w:val="0"/>
      <w:spacing w:line="14" w:lineRule="auto"/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6D" w:rsidRDefault="008B646D">
    <w:pPr>
      <w:pStyle w:val="ab"/>
      <w:kinsoku w:val="0"/>
      <w:overflowPunct w:val="0"/>
      <w:spacing w:line="14" w:lineRule="auto"/>
      <w:rPr>
        <w:sz w:val="2"/>
        <w:szCs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6D" w:rsidRDefault="008B646D">
    <w:pPr>
      <w:pStyle w:val="ab"/>
      <w:kinsoku w:val="0"/>
      <w:overflowPunct w:val="0"/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A9C2C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1560" w:hanging="567"/>
      </w:pPr>
      <w:rPr>
        <w:rFonts w:ascii="Times New Roman" w:hAnsi="Times New Roman" w:cs="Times New Roman"/>
        <w:b/>
        <w:bCs/>
        <w:i w:val="0"/>
        <w:iCs w:val="0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189" w:hanging="567"/>
      </w:pPr>
    </w:lvl>
    <w:lvl w:ilvl="2">
      <w:numFmt w:val="bullet"/>
      <w:lvlText w:val="•"/>
      <w:lvlJc w:val="left"/>
      <w:pPr>
        <w:ind w:left="2816" w:hanging="567"/>
      </w:pPr>
    </w:lvl>
    <w:lvl w:ilvl="3">
      <w:numFmt w:val="bullet"/>
      <w:lvlText w:val="•"/>
      <w:lvlJc w:val="left"/>
      <w:pPr>
        <w:ind w:left="3442" w:hanging="567"/>
      </w:pPr>
    </w:lvl>
    <w:lvl w:ilvl="4">
      <w:numFmt w:val="bullet"/>
      <w:lvlText w:val="•"/>
      <w:lvlJc w:val="left"/>
      <w:pPr>
        <w:ind w:left="4069" w:hanging="567"/>
      </w:pPr>
    </w:lvl>
    <w:lvl w:ilvl="5">
      <w:numFmt w:val="bullet"/>
      <w:lvlText w:val="•"/>
      <w:lvlJc w:val="left"/>
      <w:pPr>
        <w:ind w:left="4696" w:hanging="567"/>
      </w:pPr>
    </w:lvl>
    <w:lvl w:ilvl="6">
      <w:numFmt w:val="bullet"/>
      <w:lvlText w:val="•"/>
      <w:lvlJc w:val="left"/>
      <w:pPr>
        <w:ind w:left="5322" w:hanging="567"/>
      </w:pPr>
    </w:lvl>
    <w:lvl w:ilvl="7">
      <w:numFmt w:val="bullet"/>
      <w:lvlText w:val="•"/>
      <w:lvlJc w:val="left"/>
      <w:pPr>
        <w:ind w:left="5949" w:hanging="567"/>
      </w:pPr>
    </w:lvl>
    <w:lvl w:ilvl="8">
      <w:numFmt w:val="bullet"/>
      <w:lvlText w:val="•"/>
      <w:lvlJc w:val="left"/>
      <w:pPr>
        <w:ind w:left="6576" w:hanging="567"/>
      </w:pPr>
    </w:lvl>
  </w:abstractNum>
  <w:abstractNum w:abstractNumId="2">
    <w:nsid w:val="00000403"/>
    <w:multiLevelType w:val="multilevel"/>
    <w:tmpl w:val="A89CF44A"/>
    <w:lvl w:ilvl="0">
      <w:start w:val="1"/>
      <w:numFmt w:val="decimal"/>
      <w:lvlText w:val="%1"/>
      <w:lvlJc w:val="left"/>
      <w:pPr>
        <w:ind w:left="216" w:hanging="70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6" w:hanging="708"/>
      </w:pPr>
      <w:rPr>
        <w:rFonts w:ascii="Times New Roman" w:hAnsi="Times New Roman" w:cs="Times New Roman"/>
        <w:b w:val="0"/>
        <w:bCs w:val="0"/>
        <w:i w:val="0"/>
        <w:iCs w:val="0"/>
        <w:color w:val="auto"/>
        <w:w w:val="100"/>
        <w:sz w:val="28"/>
        <w:szCs w:val="28"/>
      </w:rPr>
    </w:lvl>
    <w:lvl w:ilvl="2">
      <w:numFmt w:val="bullet"/>
      <w:lvlText w:val="•"/>
      <w:lvlJc w:val="left"/>
      <w:pPr>
        <w:ind w:left="2301" w:hanging="708"/>
      </w:pPr>
    </w:lvl>
    <w:lvl w:ilvl="3">
      <w:numFmt w:val="bullet"/>
      <w:lvlText w:val="•"/>
      <w:lvlJc w:val="left"/>
      <w:pPr>
        <w:ind w:left="3341" w:hanging="708"/>
      </w:pPr>
    </w:lvl>
    <w:lvl w:ilvl="4">
      <w:numFmt w:val="bullet"/>
      <w:lvlText w:val="•"/>
      <w:lvlJc w:val="left"/>
      <w:pPr>
        <w:ind w:left="4382" w:hanging="708"/>
      </w:pPr>
    </w:lvl>
    <w:lvl w:ilvl="5">
      <w:numFmt w:val="bullet"/>
      <w:lvlText w:val="•"/>
      <w:lvlJc w:val="left"/>
      <w:pPr>
        <w:ind w:left="5423" w:hanging="708"/>
      </w:pPr>
    </w:lvl>
    <w:lvl w:ilvl="6">
      <w:numFmt w:val="bullet"/>
      <w:lvlText w:val="•"/>
      <w:lvlJc w:val="left"/>
      <w:pPr>
        <w:ind w:left="6463" w:hanging="708"/>
      </w:pPr>
    </w:lvl>
    <w:lvl w:ilvl="7">
      <w:numFmt w:val="bullet"/>
      <w:lvlText w:val="•"/>
      <w:lvlJc w:val="left"/>
      <w:pPr>
        <w:ind w:left="7504" w:hanging="708"/>
      </w:pPr>
    </w:lvl>
    <w:lvl w:ilvl="8">
      <w:numFmt w:val="bullet"/>
      <w:lvlText w:val="•"/>
      <w:lvlJc w:val="left"/>
      <w:pPr>
        <w:ind w:left="8545" w:hanging="708"/>
      </w:pPr>
    </w:lvl>
  </w:abstractNum>
  <w:abstractNum w:abstractNumId="3">
    <w:nsid w:val="00000404"/>
    <w:multiLevelType w:val="multilevel"/>
    <w:tmpl w:val="00000887"/>
    <w:lvl w:ilvl="0">
      <w:start w:val="1"/>
      <w:numFmt w:val="decimal"/>
      <w:lvlText w:val="%1)"/>
      <w:lvlJc w:val="left"/>
      <w:pPr>
        <w:ind w:left="216" w:hanging="34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260" w:hanging="341"/>
      </w:pPr>
    </w:lvl>
    <w:lvl w:ilvl="2">
      <w:numFmt w:val="bullet"/>
      <w:lvlText w:val="•"/>
      <w:lvlJc w:val="left"/>
      <w:pPr>
        <w:ind w:left="2301" w:hanging="341"/>
      </w:pPr>
    </w:lvl>
    <w:lvl w:ilvl="3">
      <w:numFmt w:val="bullet"/>
      <w:lvlText w:val="•"/>
      <w:lvlJc w:val="left"/>
      <w:pPr>
        <w:ind w:left="3341" w:hanging="341"/>
      </w:pPr>
    </w:lvl>
    <w:lvl w:ilvl="4">
      <w:numFmt w:val="bullet"/>
      <w:lvlText w:val="•"/>
      <w:lvlJc w:val="left"/>
      <w:pPr>
        <w:ind w:left="4382" w:hanging="341"/>
      </w:pPr>
    </w:lvl>
    <w:lvl w:ilvl="5">
      <w:numFmt w:val="bullet"/>
      <w:lvlText w:val="•"/>
      <w:lvlJc w:val="left"/>
      <w:pPr>
        <w:ind w:left="5423" w:hanging="341"/>
      </w:pPr>
    </w:lvl>
    <w:lvl w:ilvl="6">
      <w:numFmt w:val="bullet"/>
      <w:lvlText w:val="•"/>
      <w:lvlJc w:val="left"/>
      <w:pPr>
        <w:ind w:left="6463" w:hanging="341"/>
      </w:pPr>
    </w:lvl>
    <w:lvl w:ilvl="7">
      <w:numFmt w:val="bullet"/>
      <w:lvlText w:val="•"/>
      <w:lvlJc w:val="left"/>
      <w:pPr>
        <w:ind w:left="7504" w:hanging="341"/>
      </w:pPr>
    </w:lvl>
    <w:lvl w:ilvl="8">
      <w:numFmt w:val="bullet"/>
      <w:lvlText w:val="•"/>
      <w:lvlJc w:val="left"/>
      <w:pPr>
        <w:ind w:left="8545" w:hanging="341"/>
      </w:pPr>
    </w:lvl>
  </w:abstractNum>
  <w:abstractNum w:abstractNumId="4">
    <w:nsid w:val="00000405"/>
    <w:multiLevelType w:val="multilevel"/>
    <w:tmpl w:val="00000888"/>
    <w:lvl w:ilvl="0">
      <w:start w:val="2"/>
      <w:numFmt w:val="decimal"/>
      <w:lvlText w:val="%1"/>
      <w:lvlJc w:val="left"/>
      <w:pPr>
        <w:ind w:left="216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6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" w:hanging="752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341" w:hanging="752"/>
      </w:pPr>
    </w:lvl>
    <w:lvl w:ilvl="4">
      <w:numFmt w:val="bullet"/>
      <w:lvlText w:val="•"/>
      <w:lvlJc w:val="left"/>
      <w:pPr>
        <w:ind w:left="4382" w:hanging="752"/>
      </w:pPr>
    </w:lvl>
    <w:lvl w:ilvl="5">
      <w:numFmt w:val="bullet"/>
      <w:lvlText w:val="•"/>
      <w:lvlJc w:val="left"/>
      <w:pPr>
        <w:ind w:left="5423" w:hanging="752"/>
      </w:pPr>
    </w:lvl>
    <w:lvl w:ilvl="6">
      <w:numFmt w:val="bullet"/>
      <w:lvlText w:val="•"/>
      <w:lvlJc w:val="left"/>
      <w:pPr>
        <w:ind w:left="6463" w:hanging="752"/>
      </w:pPr>
    </w:lvl>
    <w:lvl w:ilvl="7">
      <w:numFmt w:val="bullet"/>
      <w:lvlText w:val="•"/>
      <w:lvlJc w:val="left"/>
      <w:pPr>
        <w:ind w:left="7504" w:hanging="752"/>
      </w:pPr>
    </w:lvl>
    <w:lvl w:ilvl="8">
      <w:numFmt w:val="bullet"/>
      <w:lvlText w:val="•"/>
      <w:lvlJc w:val="left"/>
      <w:pPr>
        <w:ind w:left="8545" w:hanging="752"/>
      </w:pPr>
    </w:lvl>
  </w:abstractNum>
  <w:abstractNum w:abstractNumId="5">
    <w:nsid w:val="00000406"/>
    <w:multiLevelType w:val="multilevel"/>
    <w:tmpl w:val="00000889"/>
    <w:lvl w:ilvl="0">
      <w:numFmt w:val="bullet"/>
      <w:lvlText w:val="-"/>
      <w:lvlJc w:val="left"/>
      <w:pPr>
        <w:ind w:left="216" w:hanging="221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260" w:hanging="221"/>
      </w:pPr>
    </w:lvl>
    <w:lvl w:ilvl="2">
      <w:numFmt w:val="bullet"/>
      <w:lvlText w:val="•"/>
      <w:lvlJc w:val="left"/>
      <w:pPr>
        <w:ind w:left="2301" w:hanging="221"/>
      </w:pPr>
    </w:lvl>
    <w:lvl w:ilvl="3">
      <w:numFmt w:val="bullet"/>
      <w:lvlText w:val="•"/>
      <w:lvlJc w:val="left"/>
      <w:pPr>
        <w:ind w:left="3341" w:hanging="221"/>
      </w:pPr>
    </w:lvl>
    <w:lvl w:ilvl="4">
      <w:numFmt w:val="bullet"/>
      <w:lvlText w:val="•"/>
      <w:lvlJc w:val="left"/>
      <w:pPr>
        <w:ind w:left="4382" w:hanging="221"/>
      </w:pPr>
    </w:lvl>
    <w:lvl w:ilvl="5">
      <w:numFmt w:val="bullet"/>
      <w:lvlText w:val="•"/>
      <w:lvlJc w:val="left"/>
      <w:pPr>
        <w:ind w:left="5423" w:hanging="221"/>
      </w:pPr>
    </w:lvl>
    <w:lvl w:ilvl="6">
      <w:numFmt w:val="bullet"/>
      <w:lvlText w:val="•"/>
      <w:lvlJc w:val="left"/>
      <w:pPr>
        <w:ind w:left="6463" w:hanging="221"/>
      </w:pPr>
    </w:lvl>
    <w:lvl w:ilvl="7">
      <w:numFmt w:val="bullet"/>
      <w:lvlText w:val="•"/>
      <w:lvlJc w:val="left"/>
      <w:pPr>
        <w:ind w:left="7504" w:hanging="221"/>
      </w:pPr>
    </w:lvl>
    <w:lvl w:ilvl="8">
      <w:numFmt w:val="bullet"/>
      <w:lvlText w:val="•"/>
      <w:lvlJc w:val="left"/>
      <w:pPr>
        <w:ind w:left="8545" w:hanging="221"/>
      </w:pPr>
    </w:lvl>
  </w:abstractNum>
  <w:abstractNum w:abstractNumId="6">
    <w:nsid w:val="00000407"/>
    <w:multiLevelType w:val="multilevel"/>
    <w:tmpl w:val="0000088A"/>
    <w:lvl w:ilvl="0">
      <w:start w:val="3"/>
      <w:numFmt w:val="decimal"/>
      <w:lvlText w:val="%1"/>
      <w:lvlJc w:val="left"/>
      <w:pPr>
        <w:ind w:left="216" w:hanging="61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6" w:hanging="61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301" w:hanging="612"/>
      </w:pPr>
    </w:lvl>
    <w:lvl w:ilvl="3">
      <w:numFmt w:val="bullet"/>
      <w:lvlText w:val="•"/>
      <w:lvlJc w:val="left"/>
      <w:pPr>
        <w:ind w:left="3341" w:hanging="612"/>
      </w:pPr>
    </w:lvl>
    <w:lvl w:ilvl="4">
      <w:numFmt w:val="bullet"/>
      <w:lvlText w:val="•"/>
      <w:lvlJc w:val="left"/>
      <w:pPr>
        <w:ind w:left="4382" w:hanging="612"/>
      </w:pPr>
    </w:lvl>
    <w:lvl w:ilvl="5">
      <w:numFmt w:val="bullet"/>
      <w:lvlText w:val="•"/>
      <w:lvlJc w:val="left"/>
      <w:pPr>
        <w:ind w:left="5423" w:hanging="612"/>
      </w:pPr>
    </w:lvl>
    <w:lvl w:ilvl="6">
      <w:numFmt w:val="bullet"/>
      <w:lvlText w:val="•"/>
      <w:lvlJc w:val="left"/>
      <w:pPr>
        <w:ind w:left="6463" w:hanging="612"/>
      </w:pPr>
    </w:lvl>
    <w:lvl w:ilvl="7">
      <w:numFmt w:val="bullet"/>
      <w:lvlText w:val="•"/>
      <w:lvlJc w:val="left"/>
      <w:pPr>
        <w:ind w:left="7504" w:hanging="612"/>
      </w:pPr>
    </w:lvl>
    <w:lvl w:ilvl="8">
      <w:numFmt w:val="bullet"/>
      <w:lvlText w:val="•"/>
      <w:lvlJc w:val="left"/>
      <w:pPr>
        <w:ind w:left="8545" w:hanging="612"/>
      </w:pPr>
    </w:lvl>
  </w:abstractNum>
  <w:abstractNum w:abstractNumId="7">
    <w:nsid w:val="00000408"/>
    <w:multiLevelType w:val="multilevel"/>
    <w:tmpl w:val="0000088B"/>
    <w:lvl w:ilvl="0">
      <w:start w:val="3"/>
      <w:numFmt w:val="decimal"/>
      <w:lvlText w:val="%1"/>
      <w:lvlJc w:val="left"/>
      <w:pPr>
        <w:ind w:left="216" w:hanging="492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216" w:hanging="492"/>
      </w:pPr>
      <w:rPr>
        <w:rFonts w:ascii="Times New Roman" w:hAnsi="Times New Roman" w:cs="Times New Roman"/>
        <w:b w:val="0"/>
        <w:bCs w:val="0"/>
        <w:i w:val="0"/>
        <w:iCs w:val="0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301" w:hanging="492"/>
      </w:pPr>
    </w:lvl>
    <w:lvl w:ilvl="3">
      <w:numFmt w:val="bullet"/>
      <w:lvlText w:val="•"/>
      <w:lvlJc w:val="left"/>
      <w:pPr>
        <w:ind w:left="3341" w:hanging="492"/>
      </w:pPr>
    </w:lvl>
    <w:lvl w:ilvl="4">
      <w:numFmt w:val="bullet"/>
      <w:lvlText w:val="•"/>
      <w:lvlJc w:val="left"/>
      <w:pPr>
        <w:ind w:left="4382" w:hanging="492"/>
      </w:pPr>
    </w:lvl>
    <w:lvl w:ilvl="5">
      <w:numFmt w:val="bullet"/>
      <w:lvlText w:val="•"/>
      <w:lvlJc w:val="left"/>
      <w:pPr>
        <w:ind w:left="5423" w:hanging="492"/>
      </w:pPr>
    </w:lvl>
    <w:lvl w:ilvl="6">
      <w:numFmt w:val="bullet"/>
      <w:lvlText w:val="•"/>
      <w:lvlJc w:val="left"/>
      <w:pPr>
        <w:ind w:left="6463" w:hanging="492"/>
      </w:pPr>
    </w:lvl>
    <w:lvl w:ilvl="7">
      <w:numFmt w:val="bullet"/>
      <w:lvlText w:val="•"/>
      <w:lvlJc w:val="left"/>
      <w:pPr>
        <w:ind w:left="7504" w:hanging="492"/>
      </w:pPr>
    </w:lvl>
    <w:lvl w:ilvl="8">
      <w:numFmt w:val="bullet"/>
      <w:lvlText w:val="•"/>
      <w:lvlJc w:val="left"/>
      <w:pPr>
        <w:ind w:left="8545" w:hanging="492"/>
      </w:pPr>
    </w:lvl>
  </w:abstractNum>
  <w:abstractNum w:abstractNumId="8">
    <w:nsid w:val="00000409"/>
    <w:multiLevelType w:val="multilevel"/>
    <w:tmpl w:val="0000088C"/>
    <w:lvl w:ilvl="0">
      <w:start w:val="3"/>
      <w:numFmt w:val="decimal"/>
      <w:lvlText w:val="%1"/>
      <w:lvlJc w:val="left"/>
      <w:pPr>
        <w:ind w:left="1417" w:hanging="493"/>
      </w:pPr>
      <w:rPr>
        <w:rFonts w:cs="Times New Roman"/>
      </w:rPr>
    </w:lvl>
    <w:lvl w:ilvl="1">
      <w:start w:val="8"/>
      <w:numFmt w:val="decimal"/>
      <w:lvlText w:val="%1.%2."/>
      <w:lvlJc w:val="left"/>
      <w:pPr>
        <w:ind w:left="1417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" w:hanging="972"/>
      </w:pPr>
      <w:rPr>
        <w:rFonts w:ascii="Times New Roman" w:hAnsi="Times New Roman" w:cs="Times New Roman"/>
        <w:b w:val="0"/>
        <w:bCs w:val="0"/>
        <w:i w:val="0"/>
        <w:iCs w:val="0"/>
        <w:spacing w:val="-2"/>
        <w:w w:val="100"/>
        <w:sz w:val="28"/>
        <w:szCs w:val="28"/>
      </w:rPr>
    </w:lvl>
    <w:lvl w:ilvl="3">
      <w:numFmt w:val="bullet"/>
      <w:lvlText w:val="•"/>
      <w:lvlJc w:val="left"/>
      <w:pPr>
        <w:ind w:left="3465" w:hanging="972"/>
      </w:pPr>
    </w:lvl>
    <w:lvl w:ilvl="4">
      <w:numFmt w:val="bullet"/>
      <w:lvlText w:val="•"/>
      <w:lvlJc w:val="left"/>
      <w:pPr>
        <w:ind w:left="4488" w:hanging="972"/>
      </w:pPr>
    </w:lvl>
    <w:lvl w:ilvl="5">
      <w:numFmt w:val="bullet"/>
      <w:lvlText w:val="•"/>
      <w:lvlJc w:val="left"/>
      <w:pPr>
        <w:ind w:left="5511" w:hanging="972"/>
      </w:pPr>
    </w:lvl>
    <w:lvl w:ilvl="6">
      <w:numFmt w:val="bullet"/>
      <w:lvlText w:val="•"/>
      <w:lvlJc w:val="left"/>
      <w:pPr>
        <w:ind w:left="6534" w:hanging="972"/>
      </w:pPr>
    </w:lvl>
    <w:lvl w:ilvl="7">
      <w:numFmt w:val="bullet"/>
      <w:lvlText w:val="•"/>
      <w:lvlJc w:val="left"/>
      <w:pPr>
        <w:ind w:left="7557" w:hanging="972"/>
      </w:pPr>
    </w:lvl>
    <w:lvl w:ilvl="8">
      <w:numFmt w:val="bullet"/>
      <w:lvlText w:val="•"/>
      <w:lvlJc w:val="left"/>
      <w:pPr>
        <w:ind w:left="8580" w:hanging="972"/>
      </w:pPr>
    </w:lvl>
  </w:abstractNum>
  <w:abstractNum w:abstractNumId="9">
    <w:nsid w:val="0000040A"/>
    <w:multiLevelType w:val="multilevel"/>
    <w:tmpl w:val="0000088D"/>
    <w:lvl w:ilvl="0">
      <w:start w:val="4"/>
      <w:numFmt w:val="decimal"/>
      <w:lvlText w:val="%1"/>
      <w:lvlJc w:val="left"/>
      <w:pPr>
        <w:ind w:left="216" w:hanging="70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6" w:hanging="70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301" w:hanging="701"/>
      </w:pPr>
    </w:lvl>
    <w:lvl w:ilvl="3">
      <w:numFmt w:val="bullet"/>
      <w:lvlText w:val="•"/>
      <w:lvlJc w:val="left"/>
      <w:pPr>
        <w:ind w:left="3341" w:hanging="701"/>
      </w:pPr>
    </w:lvl>
    <w:lvl w:ilvl="4">
      <w:numFmt w:val="bullet"/>
      <w:lvlText w:val="•"/>
      <w:lvlJc w:val="left"/>
      <w:pPr>
        <w:ind w:left="4382" w:hanging="701"/>
      </w:pPr>
    </w:lvl>
    <w:lvl w:ilvl="5">
      <w:numFmt w:val="bullet"/>
      <w:lvlText w:val="•"/>
      <w:lvlJc w:val="left"/>
      <w:pPr>
        <w:ind w:left="5423" w:hanging="701"/>
      </w:pPr>
    </w:lvl>
    <w:lvl w:ilvl="6">
      <w:numFmt w:val="bullet"/>
      <w:lvlText w:val="•"/>
      <w:lvlJc w:val="left"/>
      <w:pPr>
        <w:ind w:left="6463" w:hanging="701"/>
      </w:pPr>
    </w:lvl>
    <w:lvl w:ilvl="7">
      <w:numFmt w:val="bullet"/>
      <w:lvlText w:val="•"/>
      <w:lvlJc w:val="left"/>
      <w:pPr>
        <w:ind w:left="7504" w:hanging="701"/>
      </w:pPr>
    </w:lvl>
    <w:lvl w:ilvl="8">
      <w:numFmt w:val="bullet"/>
      <w:lvlText w:val="•"/>
      <w:lvlJc w:val="left"/>
      <w:pPr>
        <w:ind w:left="8545" w:hanging="701"/>
      </w:pPr>
    </w:lvl>
  </w:abstractNum>
  <w:abstractNum w:abstractNumId="10">
    <w:nsid w:val="0000040B"/>
    <w:multiLevelType w:val="multilevel"/>
    <w:tmpl w:val="0000088E"/>
    <w:lvl w:ilvl="0">
      <w:start w:val="5"/>
      <w:numFmt w:val="decimal"/>
      <w:lvlText w:val="%1"/>
      <w:lvlJc w:val="left"/>
      <w:pPr>
        <w:ind w:left="216" w:hanging="60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6" w:hanging="60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301" w:hanging="602"/>
      </w:pPr>
    </w:lvl>
    <w:lvl w:ilvl="3">
      <w:numFmt w:val="bullet"/>
      <w:lvlText w:val="•"/>
      <w:lvlJc w:val="left"/>
      <w:pPr>
        <w:ind w:left="3341" w:hanging="602"/>
      </w:pPr>
    </w:lvl>
    <w:lvl w:ilvl="4">
      <w:numFmt w:val="bullet"/>
      <w:lvlText w:val="•"/>
      <w:lvlJc w:val="left"/>
      <w:pPr>
        <w:ind w:left="4382" w:hanging="602"/>
      </w:pPr>
    </w:lvl>
    <w:lvl w:ilvl="5">
      <w:numFmt w:val="bullet"/>
      <w:lvlText w:val="•"/>
      <w:lvlJc w:val="left"/>
      <w:pPr>
        <w:ind w:left="5423" w:hanging="602"/>
      </w:pPr>
    </w:lvl>
    <w:lvl w:ilvl="6">
      <w:numFmt w:val="bullet"/>
      <w:lvlText w:val="•"/>
      <w:lvlJc w:val="left"/>
      <w:pPr>
        <w:ind w:left="6463" w:hanging="602"/>
      </w:pPr>
    </w:lvl>
    <w:lvl w:ilvl="7">
      <w:numFmt w:val="bullet"/>
      <w:lvlText w:val="•"/>
      <w:lvlJc w:val="left"/>
      <w:pPr>
        <w:ind w:left="7504" w:hanging="602"/>
      </w:pPr>
    </w:lvl>
    <w:lvl w:ilvl="8">
      <w:numFmt w:val="bullet"/>
      <w:lvlText w:val="•"/>
      <w:lvlJc w:val="left"/>
      <w:pPr>
        <w:ind w:left="8545" w:hanging="602"/>
      </w:pPr>
    </w:lvl>
  </w:abstractNum>
  <w:abstractNum w:abstractNumId="11">
    <w:nsid w:val="1DA62ADE"/>
    <w:multiLevelType w:val="hybridMultilevel"/>
    <w:tmpl w:val="5E22C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B687E"/>
    <w:multiLevelType w:val="hybridMultilevel"/>
    <w:tmpl w:val="9B92A83C"/>
    <w:lvl w:ilvl="0" w:tplc="E982D5B2">
      <w:start w:val="5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250C7E02"/>
    <w:multiLevelType w:val="hybridMultilevel"/>
    <w:tmpl w:val="FAAE7F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701D94"/>
    <w:multiLevelType w:val="hybridMultilevel"/>
    <w:tmpl w:val="88464A52"/>
    <w:lvl w:ilvl="0" w:tplc="9758B5F2">
      <w:start w:val="1"/>
      <w:numFmt w:val="upperRoman"/>
      <w:lvlText w:val="%1."/>
      <w:lvlJc w:val="left"/>
      <w:pPr>
        <w:ind w:left="5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37" w:hanging="360"/>
      </w:pPr>
    </w:lvl>
    <w:lvl w:ilvl="2" w:tplc="0419001B" w:tentative="1">
      <w:start w:val="1"/>
      <w:numFmt w:val="lowerRoman"/>
      <w:lvlText w:val="%3."/>
      <w:lvlJc w:val="right"/>
      <w:pPr>
        <w:ind w:left="6157" w:hanging="180"/>
      </w:pPr>
    </w:lvl>
    <w:lvl w:ilvl="3" w:tplc="0419000F" w:tentative="1">
      <w:start w:val="1"/>
      <w:numFmt w:val="decimal"/>
      <w:lvlText w:val="%4."/>
      <w:lvlJc w:val="left"/>
      <w:pPr>
        <w:ind w:left="6877" w:hanging="360"/>
      </w:pPr>
    </w:lvl>
    <w:lvl w:ilvl="4" w:tplc="04190019" w:tentative="1">
      <w:start w:val="1"/>
      <w:numFmt w:val="lowerLetter"/>
      <w:lvlText w:val="%5."/>
      <w:lvlJc w:val="left"/>
      <w:pPr>
        <w:ind w:left="7597" w:hanging="360"/>
      </w:pPr>
    </w:lvl>
    <w:lvl w:ilvl="5" w:tplc="0419001B" w:tentative="1">
      <w:start w:val="1"/>
      <w:numFmt w:val="lowerRoman"/>
      <w:lvlText w:val="%6."/>
      <w:lvlJc w:val="right"/>
      <w:pPr>
        <w:ind w:left="8317" w:hanging="180"/>
      </w:pPr>
    </w:lvl>
    <w:lvl w:ilvl="6" w:tplc="0419000F" w:tentative="1">
      <w:start w:val="1"/>
      <w:numFmt w:val="decimal"/>
      <w:lvlText w:val="%7."/>
      <w:lvlJc w:val="left"/>
      <w:pPr>
        <w:ind w:left="9037" w:hanging="360"/>
      </w:pPr>
    </w:lvl>
    <w:lvl w:ilvl="7" w:tplc="04190019" w:tentative="1">
      <w:start w:val="1"/>
      <w:numFmt w:val="lowerLetter"/>
      <w:lvlText w:val="%8."/>
      <w:lvlJc w:val="left"/>
      <w:pPr>
        <w:ind w:left="9757" w:hanging="360"/>
      </w:pPr>
    </w:lvl>
    <w:lvl w:ilvl="8" w:tplc="0419001B" w:tentative="1">
      <w:start w:val="1"/>
      <w:numFmt w:val="lowerRoman"/>
      <w:lvlText w:val="%9."/>
      <w:lvlJc w:val="right"/>
      <w:pPr>
        <w:ind w:left="10477" w:hanging="180"/>
      </w:pPr>
    </w:lvl>
  </w:abstractNum>
  <w:abstractNum w:abstractNumId="15">
    <w:nsid w:val="30574920"/>
    <w:multiLevelType w:val="multilevel"/>
    <w:tmpl w:val="276CD2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2D219A"/>
    <w:multiLevelType w:val="hybridMultilevel"/>
    <w:tmpl w:val="46B4EA0E"/>
    <w:lvl w:ilvl="0" w:tplc="F54E67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5196FE2"/>
    <w:multiLevelType w:val="hybridMultilevel"/>
    <w:tmpl w:val="BBBCD396"/>
    <w:lvl w:ilvl="0" w:tplc="DCBEF014">
      <w:start w:val="1"/>
      <w:numFmt w:val="upperRoman"/>
      <w:lvlText w:val="%1."/>
      <w:lvlJc w:val="left"/>
      <w:pPr>
        <w:ind w:left="486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29" w:hanging="360"/>
      </w:pPr>
    </w:lvl>
    <w:lvl w:ilvl="2" w:tplc="0419001B" w:tentative="1">
      <w:start w:val="1"/>
      <w:numFmt w:val="lowerRoman"/>
      <w:lvlText w:val="%3."/>
      <w:lvlJc w:val="right"/>
      <w:pPr>
        <w:ind w:left="5949" w:hanging="180"/>
      </w:pPr>
    </w:lvl>
    <w:lvl w:ilvl="3" w:tplc="0419000F" w:tentative="1">
      <w:start w:val="1"/>
      <w:numFmt w:val="decimal"/>
      <w:lvlText w:val="%4."/>
      <w:lvlJc w:val="left"/>
      <w:pPr>
        <w:ind w:left="6669" w:hanging="360"/>
      </w:pPr>
    </w:lvl>
    <w:lvl w:ilvl="4" w:tplc="04190019" w:tentative="1">
      <w:start w:val="1"/>
      <w:numFmt w:val="lowerLetter"/>
      <w:lvlText w:val="%5."/>
      <w:lvlJc w:val="left"/>
      <w:pPr>
        <w:ind w:left="7389" w:hanging="360"/>
      </w:pPr>
    </w:lvl>
    <w:lvl w:ilvl="5" w:tplc="0419001B" w:tentative="1">
      <w:start w:val="1"/>
      <w:numFmt w:val="lowerRoman"/>
      <w:lvlText w:val="%6."/>
      <w:lvlJc w:val="right"/>
      <w:pPr>
        <w:ind w:left="8109" w:hanging="180"/>
      </w:pPr>
    </w:lvl>
    <w:lvl w:ilvl="6" w:tplc="0419000F" w:tentative="1">
      <w:start w:val="1"/>
      <w:numFmt w:val="decimal"/>
      <w:lvlText w:val="%7."/>
      <w:lvlJc w:val="left"/>
      <w:pPr>
        <w:ind w:left="8829" w:hanging="360"/>
      </w:pPr>
    </w:lvl>
    <w:lvl w:ilvl="7" w:tplc="04190019" w:tentative="1">
      <w:start w:val="1"/>
      <w:numFmt w:val="lowerLetter"/>
      <w:lvlText w:val="%8."/>
      <w:lvlJc w:val="left"/>
      <w:pPr>
        <w:ind w:left="9549" w:hanging="360"/>
      </w:pPr>
    </w:lvl>
    <w:lvl w:ilvl="8" w:tplc="0419001B" w:tentative="1">
      <w:start w:val="1"/>
      <w:numFmt w:val="lowerRoman"/>
      <w:lvlText w:val="%9."/>
      <w:lvlJc w:val="right"/>
      <w:pPr>
        <w:ind w:left="10269" w:hanging="180"/>
      </w:pPr>
    </w:lvl>
  </w:abstractNum>
  <w:abstractNum w:abstractNumId="18">
    <w:nsid w:val="5FBD21FD"/>
    <w:multiLevelType w:val="multilevel"/>
    <w:tmpl w:val="2AA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8A481C"/>
    <w:multiLevelType w:val="hybridMultilevel"/>
    <w:tmpl w:val="6FA481BE"/>
    <w:lvl w:ilvl="0" w:tplc="00AE7F5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1"/>
  </w:num>
  <w:num w:numId="3">
    <w:abstractNumId w:val="18"/>
  </w:num>
  <w:num w:numId="4">
    <w:abstractNumId w:val="15"/>
  </w:num>
  <w:num w:numId="5">
    <w:abstractNumId w:val="16"/>
  </w:num>
  <w:num w:numId="6">
    <w:abstractNumId w:val="13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14"/>
  </w:num>
  <w:num w:numId="18">
    <w:abstractNumId w:val="17"/>
  </w:num>
  <w:num w:numId="19">
    <w:abstractNumId w:val="12"/>
  </w:num>
  <w:num w:numId="20">
    <w:abstractNumId w:val="1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707BED"/>
    <w:rsid w:val="000004FE"/>
    <w:rsid w:val="000005FD"/>
    <w:rsid w:val="000007DC"/>
    <w:rsid w:val="00000B2C"/>
    <w:rsid w:val="00000D4D"/>
    <w:rsid w:val="000014F3"/>
    <w:rsid w:val="00001F85"/>
    <w:rsid w:val="00002CBB"/>
    <w:rsid w:val="00004083"/>
    <w:rsid w:val="0000469C"/>
    <w:rsid w:val="00004906"/>
    <w:rsid w:val="00004CC6"/>
    <w:rsid w:val="00004D6A"/>
    <w:rsid w:val="00004EAD"/>
    <w:rsid w:val="00005186"/>
    <w:rsid w:val="000058A8"/>
    <w:rsid w:val="00005AFF"/>
    <w:rsid w:val="000106B5"/>
    <w:rsid w:val="00012329"/>
    <w:rsid w:val="00012529"/>
    <w:rsid w:val="0001376F"/>
    <w:rsid w:val="000143D4"/>
    <w:rsid w:val="000148DD"/>
    <w:rsid w:val="00015A5D"/>
    <w:rsid w:val="00016C5A"/>
    <w:rsid w:val="000171EE"/>
    <w:rsid w:val="00017D5C"/>
    <w:rsid w:val="0002083B"/>
    <w:rsid w:val="000212C6"/>
    <w:rsid w:val="00021CE9"/>
    <w:rsid w:val="00022A02"/>
    <w:rsid w:val="000237E0"/>
    <w:rsid w:val="0002414A"/>
    <w:rsid w:val="00024E74"/>
    <w:rsid w:val="00025268"/>
    <w:rsid w:val="000252BF"/>
    <w:rsid w:val="000262C9"/>
    <w:rsid w:val="00030720"/>
    <w:rsid w:val="00031494"/>
    <w:rsid w:val="0003221E"/>
    <w:rsid w:val="0003286C"/>
    <w:rsid w:val="0003292C"/>
    <w:rsid w:val="0003300B"/>
    <w:rsid w:val="00033084"/>
    <w:rsid w:val="000331A3"/>
    <w:rsid w:val="00033DB2"/>
    <w:rsid w:val="00034C9A"/>
    <w:rsid w:val="00036032"/>
    <w:rsid w:val="00036584"/>
    <w:rsid w:val="00036A1A"/>
    <w:rsid w:val="00037A7D"/>
    <w:rsid w:val="00037F17"/>
    <w:rsid w:val="00040210"/>
    <w:rsid w:val="0004069E"/>
    <w:rsid w:val="00040BA1"/>
    <w:rsid w:val="000417D1"/>
    <w:rsid w:val="00041FCB"/>
    <w:rsid w:val="00042109"/>
    <w:rsid w:val="00042EE6"/>
    <w:rsid w:val="000431E1"/>
    <w:rsid w:val="00043B2B"/>
    <w:rsid w:val="0004448F"/>
    <w:rsid w:val="00044620"/>
    <w:rsid w:val="00044666"/>
    <w:rsid w:val="00044C8D"/>
    <w:rsid w:val="0004553B"/>
    <w:rsid w:val="00045B8D"/>
    <w:rsid w:val="00046206"/>
    <w:rsid w:val="00047977"/>
    <w:rsid w:val="00047B10"/>
    <w:rsid w:val="00047D46"/>
    <w:rsid w:val="00051ABB"/>
    <w:rsid w:val="00052B9B"/>
    <w:rsid w:val="00052C4A"/>
    <w:rsid w:val="00053333"/>
    <w:rsid w:val="0005352C"/>
    <w:rsid w:val="000558B2"/>
    <w:rsid w:val="00055926"/>
    <w:rsid w:val="000559E7"/>
    <w:rsid w:val="00055FCB"/>
    <w:rsid w:val="00057252"/>
    <w:rsid w:val="00057A70"/>
    <w:rsid w:val="00057BBD"/>
    <w:rsid w:val="00060176"/>
    <w:rsid w:val="000619A0"/>
    <w:rsid w:val="0006317F"/>
    <w:rsid w:val="00064143"/>
    <w:rsid w:val="00064636"/>
    <w:rsid w:val="00064724"/>
    <w:rsid w:val="0006573A"/>
    <w:rsid w:val="00065B43"/>
    <w:rsid w:val="00065DB7"/>
    <w:rsid w:val="00065FE5"/>
    <w:rsid w:val="0006680F"/>
    <w:rsid w:val="000677B5"/>
    <w:rsid w:val="000677CB"/>
    <w:rsid w:val="0007013F"/>
    <w:rsid w:val="000711C8"/>
    <w:rsid w:val="000715CA"/>
    <w:rsid w:val="00071810"/>
    <w:rsid w:val="00071C4E"/>
    <w:rsid w:val="000721C8"/>
    <w:rsid w:val="00072AAD"/>
    <w:rsid w:val="00073665"/>
    <w:rsid w:val="000736C1"/>
    <w:rsid w:val="000738E9"/>
    <w:rsid w:val="000745BF"/>
    <w:rsid w:val="00076473"/>
    <w:rsid w:val="000768C6"/>
    <w:rsid w:val="000772FA"/>
    <w:rsid w:val="000776C4"/>
    <w:rsid w:val="00077A46"/>
    <w:rsid w:val="00077DD7"/>
    <w:rsid w:val="00080569"/>
    <w:rsid w:val="00080D46"/>
    <w:rsid w:val="000816BB"/>
    <w:rsid w:val="00082238"/>
    <w:rsid w:val="00082E2F"/>
    <w:rsid w:val="00084788"/>
    <w:rsid w:val="000863F9"/>
    <w:rsid w:val="0008648B"/>
    <w:rsid w:val="000868F3"/>
    <w:rsid w:val="00086942"/>
    <w:rsid w:val="00087E0E"/>
    <w:rsid w:val="000917BB"/>
    <w:rsid w:val="000927DA"/>
    <w:rsid w:val="00092EF4"/>
    <w:rsid w:val="00093BF7"/>
    <w:rsid w:val="00094C71"/>
    <w:rsid w:val="00094F62"/>
    <w:rsid w:val="000953E0"/>
    <w:rsid w:val="00095E9A"/>
    <w:rsid w:val="00096234"/>
    <w:rsid w:val="000963C6"/>
    <w:rsid w:val="0009665C"/>
    <w:rsid w:val="0009698A"/>
    <w:rsid w:val="000A1D44"/>
    <w:rsid w:val="000A27E1"/>
    <w:rsid w:val="000A2901"/>
    <w:rsid w:val="000A37B1"/>
    <w:rsid w:val="000A45A6"/>
    <w:rsid w:val="000A5116"/>
    <w:rsid w:val="000A52A1"/>
    <w:rsid w:val="000A5A1E"/>
    <w:rsid w:val="000A5D82"/>
    <w:rsid w:val="000A6E42"/>
    <w:rsid w:val="000A7274"/>
    <w:rsid w:val="000B135E"/>
    <w:rsid w:val="000B300E"/>
    <w:rsid w:val="000B3222"/>
    <w:rsid w:val="000B3358"/>
    <w:rsid w:val="000B388E"/>
    <w:rsid w:val="000B6004"/>
    <w:rsid w:val="000B6EAD"/>
    <w:rsid w:val="000B76E2"/>
    <w:rsid w:val="000B7DEA"/>
    <w:rsid w:val="000C06F8"/>
    <w:rsid w:val="000C0F1B"/>
    <w:rsid w:val="000C1BB9"/>
    <w:rsid w:val="000C21A7"/>
    <w:rsid w:val="000C232A"/>
    <w:rsid w:val="000C3387"/>
    <w:rsid w:val="000C3ABC"/>
    <w:rsid w:val="000C4B2A"/>
    <w:rsid w:val="000C522A"/>
    <w:rsid w:val="000C54E3"/>
    <w:rsid w:val="000C5F1C"/>
    <w:rsid w:val="000C6AA2"/>
    <w:rsid w:val="000C6B78"/>
    <w:rsid w:val="000C6E22"/>
    <w:rsid w:val="000C6E83"/>
    <w:rsid w:val="000C78C6"/>
    <w:rsid w:val="000D0F52"/>
    <w:rsid w:val="000D2E04"/>
    <w:rsid w:val="000D300D"/>
    <w:rsid w:val="000D4509"/>
    <w:rsid w:val="000D4E24"/>
    <w:rsid w:val="000D56E4"/>
    <w:rsid w:val="000D6518"/>
    <w:rsid w:val="000D6570"/>
    <w:rsid w:val="000D6AB9"/>
    <w:rsid w:val="000D7BC2"/>
    <w:rsid w:val="000E39DB"/>
    <w:rsid w:val="000E3A23"/>
    <w:rsid w:val="000E4379"/>
    <w:rsid w:val="000E4AC9"/>
    <w:rsid w:val="000E5059"/>
    <w:rsid w:val="000E508B"/>
    <w:rsid w:val="000E6FE3"/>
    <w:rsid w:val="000F08B4"/>
    <w:rsid w:val="000F1543"/>
    <w:rsid w:val="000F15C6"/>
    <w:rsid w:val="000F2479"/>
    <w:rsid w:val="000F28D2"/>
    <w:rsid w:val="000F490E"/>
    <w:rsid w:val="000F491C"/>
    <w:rsid w:val="000F5178"/>
    <w:rsid w:val="000F5367"/>
    <w:rsid w:val="000F5F3D"/>
    <w:rsid w:val="000F6C79"/>
    <w:rsid w:val="000F6DFE"/>
    <w:rsid w:val="000F6ED9"/>
    <w:rsid w:val="000F745A"/>
    <w:rsid w:val="00100361"/>
    <w:rsid w:val="00100465"/>
    <w:rsid w:val="00100640"/>
    <w:rsid w:val="00100A5E"/>
    <w:rsid w:val="00101852"/>
    <w:rsid w:val="00101896"/>
    <w:rsid w:val="00101A41"/>
    <w:rsid w:val="00101F7E"/>
    <w:rsid w:val="001023C7"/>
    <w:rsid w:val="00105DF7"/>
    <w:rsid w:val="00105F91"/>
    <w:rsid w:val="00106547"/>
    <w:rsid w:val="00106B72"/>
    <w:rsid w:val="0010724B"/>
    <w:rsid w:val="001104FB"/>
    <w:rsid w:val="001106C7"/>
    <w:rsid w:val="0011083F"/>
    <w:rsid w:val="00110CD8"/>
    <w:rsid w:val="00111BEB"/>
    <w:rsid w:val="0011251F"/>
    <w:rsid w:val="00113127"/>
    <w:rsid w:val="00114078"/>
    <w:rsid w:val="0011603B"/>
    <w:rsid w:val="00116232"/>
    <w:rsid w:val="001172DD"/>
    <w:rsid w:val="00117B6B"/>
    <w:rsid w:val="001203D5"/>
    <w:rsid w:val="001203F5"/>
    <w:rsid w:val="001210C0"/>
    <w:rsid w:val="0012161E"/>
    <w:rsid w:val="001217E3"/>
    <w:rsid w:val="001219B6"/>
    <w:rsid w:val="001219FC"/>
    <w:rsid w:val="00122C5E"/>
    <w:rsid w:val="00123830"/>
    <w:rsid w:val="00123D1B"/>
    <w:rsid w:val="00124E23"/>
    <w:rsid w:val="00124ED7"/>
    <w:rsid w:val="00125BEF"/>
    <w:rsid w:val="001275FB"/>
    <w:rsid w:val="00127835"/>
    <w:rsid w:val="00127DBA"/>
    <w:rsid w:val="001306CE"/>
    <w:rsid w:val="0013395A"/>
    <w:rsid w:val="00133D2B"/>
    <w:rsid w:val="00133DCA"/>
    <w:rsid w:val="00134383"/>
    <w:rsid w:val="00137B88"/>
    <w:rsid w:val="00140326"/>
    <w:rsid w:val="0014032B"/>
    <w:rsid w:val="00140C4B"/>
    <w:rsid w:val="00140C66"/>
    <w:rsid w:val="00140F89"/>
    <w:rsid w:val="001435F1"/>
    <w:rsid w:val="00143669"/>
    <w:rsid w:val="001438F0"/>
    <w:rsid w:val="00143D3E"/>
    <w:rsid w:val="001446FC"/>
    <w:rsid w:val="001456D7"/>
    <w:rsid w:val="00146FEB"/>
    <w:rsid w:val="001479C9"/>
    <w:rsid w:val="00147B22"/>
    <w:rsid w:val="0015028C"/>
    <w:rsid w:val="001506DF"/>
    <w:rsid w:val="001507EA"/>
    <w:rsid w:val="00151F0B"/>
    <w:rsid w:val="00152132"/>
    <w:rsid w:val="0015218A"/>
    <w:rsid w:val="00152DB3"/>
    <w:rsid w:val="00152FE8"/>
    <w:rsid w:val="001576D1"/>
    <w:rsid w:val="00157750"/>
    <w:rsid w:val="0016066C"/>
    <w:rsid w:val="00160BEE"/>
    <w:rsid w:val="0016108B"/>
    <w:rsid w:val="00161342"/>
    <w:rsid w:val="001625FB"/>
    <w:rsid w:val="001626FE"/>
    <w:rsid w:val="00162FD2"/>
    <w:rsid w:val="001641BC"/>
    <w:rsid w:val="00164563"/>
    <w:rsid w:val="001654D5"/>
    <w:rsid w:val="0016591E"/>
    <w:rsid w:val="00166D50"/>
    <w:rsid w:val="00167DDE"/>
    <w:rsid w:val="001707B3"/>
    <w:rsid w:val="0017160E"/>
    <w:rsid w:val="0017269C"/>
    <w:rsid w:val="00172799"/>
    <w:rsid w:val="00172B87"/>
    <w:rsid w:val="001750E1"/>
    <w:rsid w:val="001756AF"/>
    <w:rsid w:val="001759E2"/>
    <w:rsid w:val="00176748"/>
    <w:rsid w:val="00177A93"/>
    <w:rsid w:val="00177AF9"/>
    <w:rsid w:val="00177FB4"/>
    <w:rsid w:val="00180261"/>
    <w:rsid w:val="001807F9"/>
    <w:rsid w:val="00180FF3"/>
    <w:rsid w:val="0018125F"/>
    <w:rsid w:val="00181E4C"/>
    <w:rsid w:val="001825A0"/>
    <w:rsid w:val="001828BF"/>
    <w:rsid w:val="00182C0B"/>
    <w:rsid w:val="00183486"/>
    <w:rsid w:val="001835C8"/>
    <w:rsid w:val="001835D7"/>
    <w:rsid w:val="00183D8E"/>
    <w:rsid w:val="00183E03"/>
    <w:rsid w:val="0018482B"/>
    <w:rsid w:val="0018500C"/>
    <w:rsid w:val="0018507D"/>
    <w:rsid w:val="001858E8"/>
    <w:rsid w:val="001863E9"/>
    <w:rsid w:val="001877BB"/>
    <w:rsid w:val="0019032B"/>
    <w:rsid w:val="00190ACD"/>
    <w:rsid w:val="00190FC6"/>
    <w:rsid w:val="00191020"/>
    <w:rsid w:val="001926C5"/>
    <w:rsid w:val="00192BC1"/>
    <w:rsid w:val="00194777"/>
    <w:rsid w:val="001947D5"/>
    <w:rsid w:val="001953CD"/>
    <w:rsid w:val="001958BD"/>
    <w:rsid w:val="00195914"/>
    <w:rsid w:val="00196575"/>
    <w:rsid w:val="001978CC"/>
    <w:rsid w:val="00197D47"/>
    <w:rsid w:val="001A0859"/>
    <w:rsid w:val="001A10EC"/>
    <w:rsid w:val="001A17CB"/>
    <w:rsid w:val="001A20BC"/>
    <w:rsid w:val="001A3374"/>
    <w:rsid w:val="001A3D3F"/>
    <w:rsid w:val="001A47FF"/>
    <w:rsid w:val="001A55C9"/>
    <w:rsid w:val="001A5D99"/>
    <w:rsid w:val="001A6153"/>
    <w:rsid w:val="001A7E39"/>
    <w:rsid w:val="001B0304"/>
    <w:rsid w:val="001B064D"/>
    <w:rsid w:val="001B0D2E"/>
    <w:rsid w:val="001B0FBD"/>
    <w:rsid w:val="001B14A4"/>
    <w:rsid w:val="001B1BBA"/>
    <w:rsid w:val="001B2115"/>
    <w:rsid w:val="001B3FEC"/>
    <w:rsid w:val="001B69D2"/>
    <w:rsid w:val="001B6EC3"/>
    <w:rsid w:val="001B6F61"/>
    <w:rsid w:val="001B7AAE"/>
    <w:rsid w:val="001C0BF8"/>
    <w:rsid w:val="001C0E29"/>
    <w:rsid w:val="001C159B"/>
    <w:rsid w:val="001C1622"/>
    <w:rsid w:val="001C27E0"/>
    <w:rsid w:val="001C47B5"/>
    <w:rsid w:val="001C59D9"/>
    <w:rsid w:val="001C5DC7"/>
    <w:rsid w:val="001C691C"/>
    <w:rsid w:val="001C74D4"/>
    <w:rsid w:val="001C74E9"/>
    <w:rsid w:val="001C7C5D"/>
    <w:rsid w:val="001D05CA"/>
    <w:rsid w:val="001D0AB7"/>
    <w:rsid w:val="001D1136"/>
    <w:rsid w:val="001D1DB3"/>
    <w:rsid w:val="001D2BF1"/>
    <w:rsid w:val="001D4BD0"/>
    <w:rsid w:val="001D52A8"/>
    <w:rsid w:val="001D5445"/>
    <w:rsid w:val="001D54EB"/>
    <w:rsid w:val="001D6230"/>
    <w:rsid w:val="001D7747"/>
    <w:rsid w:val="001D78F9"/>
    <w:rsid w:val="001D7A72"/>
    <w:rsid w:val="001D7D8F"/>
    <w:rsid w:val="001E0CAA"/>
    <w:rsid w:val="001E2BEE"/>
    <w:rsid w:val="001E2D33"/>
    <w:rsid w:val="001E2FF8"/>
    <w:rsid w:val="001E30CF"/>
    <w:rsid w:val="001E45B8"/>
    <w:rsid w:val="001E4E6E"/>
    <w:rsid w:val="001E5E4F"/>
    <w:rsid w:val="001E6508"/>
    <w:rsid w:val="001E788A"/>
    <w:rsid w:val="001F004D"/>
    <w:rsid w:val="001F2311"/>
    <w:rsid w:val="001F2952"/>
    <w:rsid w:val="001F2BD7"/>
    <w:rsid w:val="001F2C0D"/>
    <w:rsid w:val="001F2C4C"/>
    <w:rsid w:val="001F2FBC"/>
    <w:rsid w:val="001F3178"/>
    <w:rsid w:val="001F382A"/>
    <w:rsid w:val="001F39A6"/>
    <w:rsid w:val="001F48F1"/>
    <w:rsid w:val="001F57E0"/>
    <w:rsid w:val="001F641E"/>
    <w:rsid w:val="001F6FD6"/>
    <w:rsid w:val="001F7CAA"/>
    <w:rsid w:val="00202752"/>
    <w:rsid w:val="00203841"/>
    <w:rsid w:val="00203D4B"/>
    <w:rsid w:val="00204B2B"/>
    <w:rsid w:val="00204D00"/>
    <w:rsid w:val="00205D93"/>
    <w:rsid w:val="0020657F"/>
    <w:rsid w:val="00207687"/>
    <w:rsid w:val="00207CAD"/>
    <w:rsid w:val="00207F22"/>
    <w:rsid w:val="002126CF"/>
    <w:rsid w:val="002126D3"/>
    <w:rsid w:val="00213005"/>
    <w:rsid w:val="0021306B"/>
    <w:rsid w:val="00213272"/>
    <w:rsid w:val="0021373F"/>
    <w:rsid w:val="00213C7B"/>
    <w:rsid w:val="0021455C"/>
    <w:rsid w:val="00215145"/>
    <w:rsid w:val="0021594C"/>
    <w:rsid w:val="00215C31"/>
    <w:rsid w:val="002161A4"/>
    <w:rsid w:val="00217333"/>
    <w:rsid w:val="002223C1"/>
    <w:rsid w:val="00225B78"/>
    <w:rsid w:val="00226514"/>
    <w:rsid w:val="00226E31"/>
    <w:rsid w:val="002273DD"/>
    <w:rsid w:val="002304D4"/>
    <w:rsid w:val="00230736"/>
    <w:rsid w:val="0023088E"/>
    <w:rsid w:val="00230961"/>
    <w:rsid w:val="00230EA5"/>
    <w:rsid w:val="00231111"/>
    <w:rsid w:val="00231697"/>
    <w:rsid w:val="002327A2"/>
    <w:rsid w:val="0023313B"/>
    <w:rsid w:val="00233878"/>
    <w:rsid w:val="00233FCD"/>
    <w:rsid w:val="00233FD6"/>
    <w:rsid w:val="00235086"/>
    <w:rsid w:val="00235226"/>
    <w:rsid w:val="00235574"/>
    <w:rsid w:val="002355D3"/>
    <w:rsid w:val="00236198"/>
    <w:rsid w:val="00236446"/>
    <w:rsid w:val="00236602"/>
    <w:rsid w:val="00236F25"/>
    <w:rsid w:val="00237547"/>
    <w:rsid w:val="002379C1"/>
    <w:rsid w:val="00237C92"/>
    <w:rsid w:val="00237ECD"/>
    <w:rsid w:val="00240559"/>
    <w:rsid w:val="00240F7F"/>
    <w:rsid w:val="00242194"/>
    <w:rsid w:val="00242EAA"/>
    <w:rsid w:val="002435FA"/>
    <w:rsid w:val="002438D5"/>
    <w:rsid w:val="0024435C"/>
    <w:rsid w:val="00244430"/>
    <w:rsid w:val="00244F8F"/>
    <w:rsid w:val="002461BD"/>
    <w:rsid w:val="00246EEA"/>
    <w:rsid w:val="002470F3"/>
    <w:rsid w:val="0024744F"/>
    <w:rsid w:val="002503CC"/>
    <w:rsid w:val="00250C34"/>
    <w:rsid w:val="00250F81"/>
    <w:rsid w:val="002521BD"/>
    <w:rsid w:val="00252674"/>
    <w:rsid w:val="00252D5E"/>
    <w:rsid w:val="00253ABE"/>
    <w:rsid w:val="00253C20"/>
    <w:rsid w:val="00253CF3"/>
    <w:rsid w:val="002546EA"/>
    <w:rsid w:val="00255818"/>
    <w:rsid w:val="00255D34"/>
    <w:rsid w:val="00256AC4"/>
    <w:rsid w:val="0025721C"/>
    <w:rsid w:val="002578E0"/>
    <w:rsid w:val="00260B43"/>
    <w:rsid w:val="00260C01"/>
    <w:rsid w:val="00261D38"/>
    <w:rsid w:val="0026219A"/>
    <w:rsid w:val="00263579"/>
    <w:rsid w:val="00263D6C"/>
    <w:rsid w:val="00263E21"/>
    <w:rsid w:val="0026400B"/>
    <w:rsid w:val="0026494C"/>
    <w:rsid w:val="00264F61"/>
    <w:rsid w:val="002654C2"/>
    <w:rsid w:val="00265E13"/>
    <w:rsid w:val="00266A37"/>
    <w:rsid w:val="002700AB"/>
    <w:rsid w:val="002703C9"/>
    <w:rsid w:val="00270C41"/>
    <w:rsid w:val="00271819"/>
    <w:rsid w:val="0027186C"/>
    <w:rsid w:val="0027285A"/>
    <w:rsid w:val="00273B99"/>
    <w:rsid w:val="002746CF"/>
    <w:rsid w:val="002768C2"/>
    <w:rsid w:val="00276AF8"/>
    <w:rsid w:val="002773DF"/>
    <w:rsid w:val="0027755A"/>
    <w:rsid w:val="002804E0"/>
    <w:rsid w:val="0028079F"/>
    <w:rsid w:val="0028089A"/>
    <w:rsid w:val="00281327"/>
    <w:rsid w:val="002813B7"/>
    <w:rsid w:val="00282211"/>
    <w:rsid w:val="0028280D"/>
    <w:rsid w:val="00282C51"/>
    <w:rsid w:val="00284059"/>
    <w:rsid w:val="00284887"/>
    <w:rsid w:val="002848CF"/>
    <w:rsid w:val="00284968"/>
    <w:rsid w:val="00284A0B"/>
    <w:rsid w:val="00284D67"/>
    <w:rsid w:val="00290165"/>
    <w:rsid w:val="0029120C"/>
    <w:rsid w:val="00292514"/>
    <w:rsid w:val="0029356B"/>
    <w:rsid w:val="0029420C"/>
    <w:rsid w:val="002945A1"/>
    <w:rsid w:val="00294611"/>
    <w:rsid w:val="00294F89"/>
    <w:rsid w:val="002950F8"/>
    <w:rsid w:val="002968FD"/>
    <w:rsid w:val="00296988"/>
    <w:rsid w:val="00297018"/>
    <w:rsid w:val="0029739F"/>
    <w:rsid w:val="002A0AB8"/>
    <w:rsid w:val="002A0BB6"/>
    <w:rsid w:val="002A2D79"/>
    <w:rsid w:val="002A3103"/>
    <w:rsid w:val="002A3AE5"/>
    <w:rsid w:val="002A4DD8"/>
    <w:rsid w:val="002A4E85"/>
    <w:rsid w:val="002A5B77"/>
    <w:rsid w:val="002A6C57"/>
    <w:rsid w:val="002A7B52"/>
    <w:rsid w:val="002B19C3"/>
    <w:rsid w:val="002B1CF7"/>
    <w:rsid w:val="002B207C"/>
    <w:rsid w:val="002B2A56"/>
    <w:rsid w:val="002B2FE5"/>
    <w:rsid w:val="002B3D0E"/>
    <w:rsid w:val="002B3D48"/>
    <w:rsid w:val="002B46C0"/>
    <w:rsid w:val="002B47CE"/>
    <w:rsid w:val="002B4B0C"/>
    <w:rsid w:val="002B5410"/>
    <w:rsid w:val="002B5F2E"/>
    <w:rsid w:val="002B71CC"/>
    <w:rsid w:val="002B743C"/>
    <w:rsid w:val="002B7AE4"/>
    <w:rsid w:val="002B7DAC"/>
    <w:rsid w:val="002C010C"/>
    <w:rsid w:val="002C067A"/>
    <w:rsid w:val="002C0DB7"/>
    <w:rsid w:val="002C0F5E"/>
    <w:rsid w:val="002C1D82"/>
    <w:rsid w:val="002C24AB"/>
    <w:rsid w:val="002C28E4"/>
    <w:rsid w:val="002C2B5E"/>
    <w:rsid w:val="002C3D95"/>
    <w:rsid w:val="002C43F6"/>
    <w:rsid w:val="002C4483"/>
    <w:rsid w:val="002C4E4D"/>
    <w:rsid w:val="002C5542"/>
    <w:rsid w:val="002C556F"/>
    <w:rsid w:val="002C6418"/>
    <w:rsid w:val="002C6702"/>
    <w:rsid w:val="002C722A"/>
    <w:rsid w:val="002C7F5C"/>
    <w:rsid w:val="002D01E4"/>
    <w:rsid w:val="002D0B59"/>
    <w:rsid w:val="002D1206"/>
    <w:rsid w:val="002D2196"/>
    <w:rsid w:val="002D4457"/>
    <w:rsid w:val="002D6355"/>
    <w:rsid w:val="002D6628"/>
    <w:rsid w:val="002D7339"/>
    <w:rsid w:val="002D7D45"/>
    <w:rsid w:val="002E0474"/>
    <w:rsid w:val="002E1410"/>
    <w:rsid w:val="002E1DDC"/>
    <w:rsid w:val="002E1E1F"/>
    <w:rsid w:val="002E363C"/>
    <w:rsid w:val="002E3E79"/>
    <w:rsid w:val="002E3E7F"/>
    <w:rsid w:val="002E48F6"/>
    <w:rsid w:val="002E66C6"/>
    <w:rsid w:val="002E6A13"/>
    <w:rsid w:val="002E77FF"/>
    <w:rsid w:val="002E7BC0"/>
    <w:rsid w:val="002F17A7"/>
    <w:rsid w:val="002F274F"/>
    <w:rsid w:val="002F37C7"/>
    <w:rsid w:val="002F4CDA"/>
    <w:rsid w:val="002F5420"/>
    <w:rsid w:val="002F674D"/>
    <w:rsid w:val="002F6821"/>
    <w:rsid w:val="002F69E8"/>
    <w:rsid w:val="002F6FE0"/>
    <w:rsid w:val="003009A1"/>
    <w:rsid w:val="00302274"/>
    <w:rsid w:val="0030233B"/>
    <w:rsid w:val="0030285D"/>
    <w:rsid w:val="00305260"/>
    <w:rsid w:val="0030663A"/>
    <w:rsid w:val="003075CF"/>
    <w:rsid w:val="00307A97"/>
    <w:rsid w:val="00307D50"/>
    <w:rsid w:val="0031065C"/>
    <w:rsid w:val="00311AC2"/>
    <w:rsid w:val="00312582"/>
    <w:rsid w:val="0031266C"/>
    <w:rsid w:val="00312D86"/>
    <w:rsid w:val="003133FC"/>
    <w:rsid w:val="003134EA"/>
    <w:rsid w:val="00313682"/>
    <w:rsid w:val="00314B91"/>
    <w:rsid w:val="0031526A"/>
    <w:rsid w:val="003157CE"/>
    <w:rsid w:val="00315829"/>
    <w:rsid w:val="00315C7F"/>
    <w:rsid w:val="00315E2F"/>
    <w:rsid w:val="0031650C"/>
    <w:rsid w:val="0031654C"/>
    <w:rsid w:val="003165B2"/>
    <w:rsid w:val="00316672"/>
    <w:rsid w:val="00316D2F"/>
    <w:rsid w:val="0031753D"/>
    <w:rsid w:val="00317EEC"/>
    <w:rsid w:val="00320114"/>
    <w:rsid w:val="00320282"/>
    <w:rsid w:val="00320E0E"/>
    <w:rsid w:val="003211DB"/>
    <w:rsid w:val="003228F5"/>
    <w:rsid w:val="00323BBD"/>
    <w:rsid w:val="00324116"/>
    <w:rsid w:val="00324484"/>
    <w:rsid w:val="003244D5"/>
    <w:rsid w:val="0032457A"/>
    <w:rsid w:val="00324F99"/>
    <w:rsid w:val="00325647"/>
    <w:rsid w:val="003256E1"/>
    <w:rsid w:val="00325C70"/>
    <w:rsid w:val="00327598"/>
    <w:rsid w:val="00330298"/>
    <w:rsid w:val="00330475"/>
    <w:rsid w:val="003319D7"/>
    <w:rsid w:val="00332AE2"/>
    <w:rsid w:val="00332FCA"/>
    <w:rsid w:val="003332AE"/>
    <w:rsid w:val="00333E82"/>
    <w:rsid w:val="00334970"/>
    <w:rsid w:val="00335170"/>
    <w:rsid w:val="0033530E"/>
    <w:rsid w:val="0033576A"/>
    <w:rsid w:val="00335D87"/>
    <w:rsid w:val="00336061"/>
    <w:rsid w:val="00336570"/>
    <w:rsid w:val="00336E29"/>
    <w:rsid w:val="0033732B"/>
    <w:rsid w:val="00337D73"/>
    <w:rsid w:val="00340BA4"/>
    <w:rsid w:val="00341F54"/>
    <w:rsid w:val="0034219F"/>
    <w:rsid w:val="00342F50"/>
    <w:rsid w:val="0034304C"/>
    <w:rsid w:val="00343272"/>
    <w:rsid w:val="00344333"/>
    <w:rsid w:val="00344E7F"/>
    <w:rsid w:val="003461C1"/>
    <w:rsid w:val="00346292"/>
    <w:rsid w:val="003473EB"/>
    <w:rsid w:val="00347847"/>
    <w:rsid w:val="00350ADD"/>
    <w:rsid w:val="00351467"/>
    <w:rsid w:val="00351B95"/>
    <w:rsid w:val="003522CA"/>
    <w:rsid w:val="0035264E"/>
    <w:rsid w:val="003531BE"/>
    <w:rsid w:val="003531D3"/>
    <w:rsid w:val="00353BF3"/>
    <w:rsid w:val="00353F1E"/>
    <w:rsid w:val="003566D7"/>
    <w:rsid w:val="0035675B"/>
    <w:rsid w:val="00356B72"/>
    <w:rsid w:val="003573D2"/>
    <w:rsid w:val="00357912"/>
    <w:rsid w:val="00360233"/>
    <w:rsid w:val="003607EB"/>
    <w:rsid w:val="00362D55"/>
    <w:rsid w:val="0036355D"/>
    <w:rsid w:val="00363C55"/>
    <w:rsid w:val="00363F1B"/>
    <w:rsid w:val="00364FA7"/>
    <w:rsid w:val="00365554"/>
    <w:rsid w:val="00365C0E"/>
    <w:rsid w:val="00365D58"/>
    <w:rsid w:val="003672B4"/>
    <w:rsid w:val="003675F9"/>
    <w:rsid w:val="0037032F"/>
    <w:rsid w:val="00371910"/>
    <w:rsid w:val="00371B7D"/>
    <w:rsid w:val="00371BBC"/>
    <w:rsid w:val="00371E46"/>
    <w:rsid w:val="00372D2D"/>
    <w:rsid w:val="00373C88"/>
    <w:rsid w:val="00374383"/>
    <w:rsid w:val="00374F01"/>
    <w:rsid w:val="00375EC6"/>
    <w:rsid w:val="0037627C"/>
    <w:rsid w:val="00376387"/>
    <w:rsid w:val="0037649F"/>
    <w:rsid w:val="003767F6"/>
    <w:rsid w:val="00376E66"/>
    <w:rsid w:val="00377683"/>
    <w:rsid w:val="00377989"/>
    <w:rsid w:val="00380860"/>
    <w:rsid w:val="00380EE5"/>
    <w:rsid w:val="003818DF"/>
    <w:rsid w:val="00381A90"/>
    <w:rsid w:val="00382D3A"/>
    <w:rsid w:val="00383350"/>
    <w:rsid w:val="0038376E"/>
    <w:rsid w:val="00384091"/>
    <w:rsid w:val="0038435E"/>
    <w:rsid w:val="00385044"/>
    <w:rsid w:val="00386604"/>
    <w:rsid w:val="00386639"/>
    <w:rsid w:val="00386BA0"/>
    <w:rsid w:val="003907DF"/>
    <w:rsid w:val="003908B8"/>
    <w:rsid w:val="0039096B"/>
    <w:rsid w:val="00390DD6"/>
    <w:rsid w:val="00392343"/>
    <w:rsid w:val="003942EB"/>
    <w:rsid w:val="00395111"/>
    <w:rsid w:val="0039559A"/>
    <w:rsid w:val="0039753F"/>
    <w:rsid w:val="00397C36"/>
    <w:rsid w:val="003A0331"/>
    <w:rsid w:val="003A0EAF"/>
    <w:rsid w:val="003A108E"/>
    <w:rsid w:val="003A115A"/>
    <w:rsid w:val="003A2F00"/>
    <w:rsid w:val="003A40CE"/>
    <w:rsid w:val="003A4822"/>
    <w:rsid w:val="003A55E4"/>
    <w:rsid w:val="003A5EB7"/>
    <w:rsid w:val="003A5F10"/>
    <w:rsid w:val="003A640E"/>
    <w:rsid w:val="003A6B29"/>
    <w:rsid w:val="003A734F"/>
    <w:rsid w:val="003A7D4C"/>
    <w:rsid w:val="003B09F7"/>
    <w:rsid w:val="003B171B"/>
    <w:rsid w:val="003B1FBD"/>
    <w:rsid w:val="003B20F2"/>
    <w:rsid w:val="003B25FA"/>
    <w:rsid w:val="003B5641"/>
    <w:rsid w:val="003B678A"/>
    <w:rsid w:val="003B6A79"/>
    <w:rsid w:val="003B6FD3"/>
    <w:rsid w:val="003B722E"/>
    <w:rsid w:val="003B734E"/>
    <w:rsid w:val="003B74E0"/>
    <w:rsid w:val="003B77A9"/>
    <w:rsid w:val="003C0516"/>
    <w:rsid w:val="003C17EC"/>
    <w:rsid w:val="003C26B8"/>
    <w:rsid w:val="003C32BA"/>
    <w:rsid w:val="003C32FD"/>
    <w:rsid w:val="003C4406"/>
    <w:rsid w:val="003C47DB"/>
    <w:rsid w:val="003C4E11"/>
    <w:rsid w:val="003C54CF"/>
    <w:rsid w:val="003C59B7"/>
    <w:rsid w:val="003C62EF"/>
    <w:rsid w:val="003C6909"/>
    <w:rsid w:val="003C6C0F"/>
    <w:rsid w:val="003C6D41"/>
    <w:rsid w:val="003C6E93"/>
    <w:rsid w:val="003C7705"/>
    <w:rsid w:val="003C789B"/>
    <w:rsid w:val="003C7ED8"/>
    <w:rsid w:val="003D05BF"/>
    <w:rsid w:val="003D0B28"/>
    <w:rsid w:val="003D145F"/>
    <w:rsid w:val="003D2A2F"/>
    <w:rsid w:val="003D3D41"/>
    <w:rsid w:val="003D41ED"/>
    <w:rsid w:val="003D569D"/>
    <w:rsid w:val="003D6D05"/>
    <w:rsid w:val="003D7ED7"/>
    <w:rsid w:val="003E01F9"/>
    <w:rsid w:val="003E07F8"/>
    <w:rsid w:val="003E09E9"/>
    <w:rsid w:val="003E1FDA"/>
    <w:rsid w:val="003E2535"/>
    <w:rsid w:val="003E2E8F"/>
    <w:rsid w:val="003E3014"/>
    <w:rsid w:val="003E3131"/>
    <w:rsid w:val="003E34FE"/>
    <w:rsid w:val="003E4B8B"/>
    <w:rsid w:val="003E4C18"/>
    <w:rsid w:val="003E4CD8"/>
    <w:rsid w:val="003E6255"/>
    <w:rsid w:val="003E73F3"/>
    <w:rsid w:val="003E75DE"/>
    <w:rsid w:val="003E79B3"/>
    <w:rsid w:val="003E7AAF"/>
    <w:rsid w:val="003E7D83"/>
    <w:rsid w:val="003F11FA"/>
    <w:rsid w:val="003F23B3"/>
    <w:rsid w:val="003F2C78"/>
    <w:rsid w:val="003F4314"/>
    <w:rsid w:val="003F4333"/>
    <w:rsid w:val="003F5B1C"/>
    <w:rsid w:val="003F6DC3"/>
    <w:rsid w:val="003F729C"/>
    <w:rsid w:val="003F7456"/>
    <w:rsid w:val="003F7836"/>
    <w:rsid w:val="003F798A"/>
    <w:rsid w:val="0040148A"/>
    <w:rsid w:val="004034B5"/>
    <w:rsid w:val="00404366"/>
    <w:rsid w:val="0040478C"/>
    <w:rsid w:val="004054B6"/>
    <w:rsid w:val="0040582D"/>
    <w:rsid w:val="00405D5A"/>
    <w:rsid w:val="00406975"/>
    <w:rsid w:val="00406D23"/>
    <w:rsid w:val="00407BDD"/>
    <w:rsid w:val="00410A36"/>
    <w:rsid w:val="00410CAF"/>
    <w:rsid w:val="004122D0"/>
    <w:rsid w:val="00412327"/>
    <w:rsid w:val="00412C9E"/>
    <w:rsid w:val="0041301F"/>
    <w:rsid w:val="00413476"/>
    <w:rsid w:val="00413B76"/>
    <w:rsid w:val="00414627"/>
    <w:rsid w:val="00414F70"/>
    <w:rsid w:val="0041516C"/>
    <w:rsid w:val="0041534C"/>
    <w:rsid w:val="0041546A"/>
    <w:rsid w:val="00415742"/>
    <w:rsid w:val="0041591F"/>
    <w:rsid w:val="00416AF1"/>
    <w:rsid w:val="0041704A"/>
    <w:rsid w:val="00420425"/>
    <w:rsid w:val="00420FD3"/>
    <w:rsid w:val="004210BE"/>
    <w:rsid w:val="00421788"/>
    <w:rsid w:val="00421B79"/>
    <w:rsid w:val="004221F1"/>
    <w:rsid w:val="00426EDD"/>
    <w:rsid w:val="0042732B"/>
    <w:rsid w:val="00427F96"/>
    <w:rsid w:val="00430D57"/>
    <w:rsid w:val="00431112"/>
    <w:rsid w:val="004330B8"/>
    <w:rsid w:val="004332AC"/>
    <w:rsid w:val="00433509"/>
    <w:rsid w:val="00433586"/>
    <w:rsid w:val="004341A1"/>
    <w:rsid w:val="004345D3"/>
    <w:rsid w:val="00434A98"/>
    <w:rsid w:val="00436DB1"/>
    <w:rsid w:val="00437481"/>
    <w:rsid w:val="004375B8"/>
    <w:rsid w:val="00440217"/>
    <w:rsid w:val="00440776"/>
    <w:rsid w:val="004409AD"/>
    <w:rsid w:val="00441502"/>
    <w:rsid w:val="00441A9C"/>
    <w:rsid w:val="00442088"/>
    <w:rsid w:val="00443BC6"/>
    <w:rsid w:val="0044405D"/>
    <w:rsid w:val="00446495"/>
    <w:rsid w:val="00447859"/>
    <w:rsid w:val="00450BF3"/>
    <w:rsid w:val="00450E84"/>
    <w:rsid w:val="0045124F"/>
    <w:rsid w:val="00451AC4"/>
    <w:rsid w:val="00451ACB"/>
    <w:rsid w:val="00451DD8"/>
    <w:rsid w:val="00452516"/>
    <w:rsid w:val="00452772"/>
    <w:rsid w:val="00453B0E"/>
    <w:rsid w:val="00453F3A"/>
    <w:rsid w:val="0045498A"/>
    <w:rsid w:val="00454FCF"/>
    <w:rsid w:val="004558D5"/>
    <w:rsid w:val="00455926"/>
    <w:rsid w:val="00456CA4"/>
    <w:rsid w:val="004571CC"/>
    <w:rsid w:val="004578AD"/>
    <w:rsid w:val="00457F39"/>
    <w:rsid w:val="00460638"/>
    <w:rsid w:val="00460B6A"/>
    <w:rsid w:val="0046160E"/>
    <w:rsid w:val="004636CD"/>
    <w:rsid w:val="00463B34"/>
    <w:rsid w:val="00464301"/>
    <w:rsid w:val="00464B22"/>
    <w:rsid w:val="0046587E"/>
    <w:rsid w:val="00465B87"/>
    <w:rsid w:val="004664E7"/>
    <w:rsid w:val="0046690E"/>
    <w:rsid w:val="00466C75"/>
    <w:rsid w:val="00467335"/>
    <w:rsid w:val="00467B4C"/>
    <w:rsid w:val="00470344"/>
    <w:rsid w:val="00470412"/>
    <w:rsid w:val="004714EE"/>
    <w:rsid w:val="00471813"/>
    <w:rsid w:val="00471BA4"/>
    <w:rsid w:val="00471F14"/>
    <w:rsid w:val="004723A6"/>
    <w:rsid w:val="00472874"/>
    <w:rsid w:val="00473492"/>
    <w:rsid w:val="004735B1"/>
    <w:rsid w:val="004737FD"/>
    <w:rsid w:val="00473A09"/>
    <w:rsid w:val="00474416"/>
    <w:rsid w:val="0047501A"/>
    <w:rsid w:val="00476100"/>
    <w:rsid w:val="004763BA"/>
    <w:rsid w:val="004774C5"/>
    <w:rsid w:val="00480CDF"/>
    <w:rsid w:val="00480D15"/>
    <w:rsid w:val="00481B77"/>
    <w:rsid w:val="00483C5C"/>
    <w:rsid w:val="0048657C"/>
    <w:rsid w:val="00486D2A"/>
    <w:rsid w:val="0048789A"/>
    <w:rsid w:val="00487F48"/>
    <w:rsid w:val="00490A75"/>
    <w:rsid w:val="004910BB"/>
    <w:rsid w:val="004911F2"/>
    <w:rsid w:val="00491573"/>
    <w:rsid w:val="00492A2F"/>
    <w:rsid w:val="00492FDD"/>
    <w:rsid w:val="00493360"/>
    <w:rsid w:val="00494E8E"/>
    <w:rsid w:val="00494F36"/>
    <w:rsid w:val="004955E2"/>
    <w:rsid w:val="004955FE"/>
    <w:rsid w:val="00495634"/>
    <w:rsid w:val="00496A97"/>
    <w:rsid w:val="00496F42"/>
    <w:rsid w:val="0049738C"/>
    <w:rsid w:val="00497BAC"/>
    <w:rsid w:val="00497DB2"/>
    <w:rsid w:val="004A0784"/>
    <w:rsid w:val="004A0933"/>
    <w:rsid w:val="004A16E7"/>
    <w:rsid w:val="004A1D22"/>
    <w:rsid w:val="004A2238"/>
    <w:rsid w:val="004A2329"/>
    <w:rsid w:val="004A2CF0"/>
    <w:rsid w:val="004A3A2A"/>
    <w:rsid w:val="004A3B99"/>
    <w:rsid w:val="004A466C"/>
    <w:rsid w:val="004A4801"/>
    <w:rsid w:val="004A596E"/>
    <w:rsid w:val="004A69BD"/>
    <w:rsid w:val="004A6AE5"/>
    <w:rsid w:val="004A6F33"/>
    <w:rsid w:val="004B00B1"/>
    <w:rsid w:val="004B00CE"/>
    <w:rsid w:val="004B061D"/>
    <w:rsid w:val="004B0CD9"/>
    <w:rsid w:val="004B198C"/>
    <w:rsid w:val="004B1EBF"/>
    <w:rsid w:val="004B2183"/>
    <w:rsid w:val="004B3113"/>
    <w:rsid w:val="004B3C99"/>
    <w:rsid w:val="004B4194"/>
    <w:rsid w:val="004B457C"/>
    <w:rsid w:val="004B46B9"/>
    <w:rsid w:val="004B4EE7"/>
    <w:rsid w:val="004B51C4"/>
    <w:rsid w:val="004B5349"/>
    <w:rsid w:val="004B58AB"/>
    <w:rsid w:val="004B6334"/>
    <w:rsid w:val="004B6FA3"/>
    <w:rsid w:val="004B7506"/>
    <w:rsid w:val="004B7780"/>
    <w:rsid w:val="004C2EF1"/>
    <w:rsid w:val="004C3502"/>
    <w:rsid w:val="004C38FE"/>
    <w:rsid w:val="004C51C4"/>
    <w:rsid w:val="004C54CC"/>
    <w:rsid w:val="004C56EA"/>
    <w:rsid w:val="004C6BF3"/>
    <w:rsid w:val="004C6C0A"/>
    <w:rsid w:val="004C74AC"/>
    <w:rsid w:val="004C7D02"/>
    <w:rsid w:val="004D01C3"/>
    <w:rsid w:val="004D13C2"/>
    <w:rsid w:val="004D13C3"/>
    <w:rsid w:val="004D1D58"/>
    <w:rsid w:val="004D3AC6"/>
    <w:rsid w:val="004D4484"/>
    <w:rsid w:val="004D44E0"/>
    <w:rsid w:val="004D4B3B"/>
    <w:rsid w:val="004D4F19"/>
    <w:rsid w:val="004D5CAD"/>
    <w:rsid w:val="004D65E5"/>
    <w:rsid w:val="004D6657"/>
    <w:rsid w:val="004D68A9"/>
    <w:rsid w:val="004E0C2E"/>
    <w:rsid w:val="004E0CE7"/>
    <w:rsid w:val="004E0D07"/>
    <w:rsid w:val="004E0F3E"/>
    <w:rsid w:val="004E13F8"/>
    <w:rsid w:val="004E1D7B"/>
    <w:rsid w:val="004E1FE1"/>
    <w:rsid w:val="004E223F"/>
    <w:rsid w:val="004E389E"/>
    <w:rsid w:val="004E3FA9"/>
    <w:rsid w:val="004E4503"/>
    <w:rsid w:val="004E4967"/>
    <w:rsid w:val="004E4AAC"/>
    <w:rsid w:val="004E56DD"/>
    <w:rsid w:val="004E62D1"/>
    <w:rsid w:val="004E793D"/>
    <w:rsid w:val="004F05FA"/>
    <w:rsid w:val="004F062D"/>
    <w:rsid w:val="004F0912"/>
    <w:rsid w:val="004F0D33"/>
    <w:rsid w:val="004F2C87"/>
    <w:rsid w:val="004F374F"/>
    <w:rsid w:val="004F3A08"/>
    <w:rsid w:val="004F40D6"/>
    <w:rsid w:val="004F50CB"/>
    <w:rsid w:val="004F5972"/>
    <w:rsid w:val="004F6199"/>
    <w:rsid w:val="004F69C7"/>
    <w:rsid w:val="00500432"/>
    <w:rsid w:val="005013C8"/>
    <w:rsid w:val="00501D32"/>
    <w:rsid w:val="005052A7"/>
    <w:rsid w:val="0050572E"/>
    <w:rsid w:val="0050585C"/>
    <w:rsid w:val="00506439"/>
    <w:rsid w:val="00506863"/>
    <w:rsid w:val="00507C42"/>
    <w:rsid w:val="005106D7"/>
    <w:rsid w:val="00511B45"/>
    <w:rsid w:val="00512BB5"/>
    <w:rsid w:val="00513537"/>
    <w:rsid w:val="00513D46"/>
    <w:rsid w:val="005142AD"/>
    <w:rsid w:val="005143E6"/>
    <w:rsid w:val="0051492E"/>
    <w:rsid w:val="0051529B"/>
    <w:rsid w:val="005159E5"/>
    <w:rsid w:val="00515ED5"/>
    <w:rsid w:val="0051620F"/>
    <w:rsid w:val="00516859"/>
    <w:rsid w:val="00517A02"/>
    <w:rsid w:val="0052019F"/>
    <w:rsid w:val="00520345"/>
    <w:rsid w:val="00520BD7"/>
    <w:rsid w:val="00520E24"/>
    <w:rsid w:val="0052238A"/>
    <w:rsid w:val="00522869"/>
    <w:rsid w:val="00524BD4"/>
    <w:rsid w:val="005259FD"/>
    <w:rsid w:val="00525D93"/>
    <w:rsid w:val="00526A71"/>
    <w:rsid w:val="00527247"/>
    <w:rsid w:val="00530208"/>
    <w:rsid w:val="00530D61"/>
    <w:rsid w:val="00531D67"/>
    <w:rsid w:val="00531EC3"/>
    <w:rsid w:val="00533E3E"/>
    <w:rsid w:val="005340B4"/>
    <w:rsid w:val="005342A7"/>
    <w:rsid w:val="005344ED"/>
    <w:rsid w:val="005348D8"/>
    <w:rsid w:val="00534D95"/>
    <w:rsid w:val="005368E7"/>
    <w:rsid w:val="0053729D"/>
    <w:rsid w:val="00537760"/>
    <w:rsid w:val="005401BC"/>
    <w:rsid w:val="00540714"/>
    <w:rsid w:val="0054093B"/>
    <w:rsid w:val="00540BEF"/>
    <w:rsid w:val="0054132E"/>
    <w:rsid w:val="00543F93"/>
    <w:rsid w:val="0054402A"/>
    <w:rsid w:val="005453F6"/>
    <w:rsid w:val="005459DD"/>
    <w:rsid w:val="005466D8"/>
    <w:rsid w:val="00547DB7"/>
    <w:rsid w:val="00550AF9"/>
    <w:rsid w:val="00551A27"/>
    <w:rsid w:val="00551B4E"/>
    <w:rsid w:val="00554AB3"/>
    <w:rsid w:val="00555FFD"/>
    <w:rsid w:val="0055671F"/>
    <w:rsid w:val="00556E84"/>
    <w:rsid w:val="00556F8C"/>
    <w:rsid w:val="00557211"/>
    <w:rsid w:val="005600C7"/>
    <w:rsid w:val="00560C64"/>
    <w:rsid w:val="00560E26"/>
    <w:rsid w:val="0056152E"/>
    <w:rsid w:val="005622DD"/>
    <w:rsid w:val="005624FA"/>
    <w:rsid w:val="00562691"/>
    <w:rsid w:val="005644EB"/>
    <w:rsid w:val="00565373"/>
    <w:rsid w:val="0056564D"/>
    <w:rsid w:val="0056583B"/>
    <w:rsid w:val="00566B15"/>
    <w:rsid w:val="00567073"/>
    <w:rsid w:val="00567816"/>
    <w:rsid w:val="00570573"/>
    <w:rsid w:val="0057100C"/>
    <w:rsid w:val="00571237"/>
    <w:rsid w:val="00572174"/>
    <w:rsid w:val="00572A4F"/>
    <w:rsid w:val="0057383D"/>
    <w:rsid w:val="00573B56"/>
    <w:rsid w:val="00575256"/>
    <w:rsid w:val="005756A8"/>
    <w:rsid w:val="00575B49"/>
    <w:rsid w:val="00575F25"/>
    <w:rsid w:val="00576758"/>
    <w:rsid w:val="00577F2F"/>
    <w:rsid w:val="00581277"/>
    <w:rsid w:val="00581C2D"/>
    <w:rsid w:val="00581D82"/>
    <w:rsid w:val="00585B13"/>
    <w:rsid w:val="00585E64"/>
    <w:rsid w:val="00586B94"/>
    <w:rsid w:val="00587A8C"/>
    <w:rsid w:val="005901FD"/>
    <w:rsid w:val="00592802"/>
    <w:rsid w:val="005929E7"/>
    <w:rsid w:val="00594EB8"/>
    <w:rsid w:val="00595E81"/>
    <w:rsid w:val="00595FA8"/>
    <w:rsid w:val="00596014"/>
    <w:rsid w:val="005969A8"/>
    <w:rsid w:val="00596BD0"/>
    <w:rsid w:val="005A0748"/>
    <w:rsid w:val="005A10C5"/>
    <w:rsid w:val="005A278F"/>
    <w:rsid w:val="005A2881"/>
    <w:rsid w:val="005A3810"/>
    <w:rsid w:val="005A3BE3"/>
    <w:rsid w:val="005A4200"/>
    <w:rsid w:val="005A43C2"/>
    <w:rsid w:val="005A4A53"/>
    <w:rsid w:val="005A5751"/>
    <w:rsid w:val="005A5E37"/>
    <w:rsid w:val="005A72C1"/>
    <w:rsid w:val="005A7546"/>
    <w:rsid w:val="005B1251"/>
    <w:rsid w:val="005B16EA"/>
    <w:rsid w:val="005B1A3C"/>
    <w:rsid w:val="005B1A4E"/>
    <w:rsid w:val="005B1E1B"/>
    <w:rsid w:val="005B2988"/>
    <w:rsid w:val="005B29C7"/>
    <w:rsid w:val="005B2F5A"/>
    <w:rsid w:val="005B3440"/>
    <w:rsid w:val="005B3881"/>
    <w:rsid w:val="005B3BF5"/>
    <w:rsid w:val="005B3FE5"/>
    <w:rsid w:val="005B5461"/>
    <w:rsid w:val="005B57ED"/>
    <w:rsid w:val="005B674E"/>
    <w:rsid w:val="005B6954"/>
    <w:rsid w:val="005B6F0C"/>
    <w:rsid w:val="005B7454"/>
    <w:rsid w:val="005B7BD0"/>
    <w:rsid w:val="005C0A73"/>
    <w:rsid w:val="005C355F"/>
    <w:rsid w:val="005C4195"/>
    <w:rsid w:val="005C4362"/>
    <w:rsid w:val="005C5AD9"/>
    <w:rsid w:val="005C5FEB"/>
    <w:rsid w:val="005C664A"/>
    <w:rsid w:val="005C77D2"/>
    <w:rsid w:val="005C7ADD"/>
    <w:rsid w:val="005D218C"/>
    <w:rsid w:val="005D237B"/>
    <w:rsid w:val="005D25E4"/>
    <w:rsid w:val="005D3927"/>
    <w:rsid w:val="005D4EB8"/>
    <w:rsid w:val="005D4F8A"/>
    <w:rsid w:val="005D5F9F"/>
    <w:rsid w:val="005E04CA"/>
    <w:rsid w:val="005E0B21"/>
    <w:rsid w:val="005E0DA2"/>
    <w:rsid w:val="005E1B29"/>
    <w:rsid w:val="005E3777"/>
    <w:rsid w:val="005E4DE0"/>
    <w:rsid w:val="005E57AA"/>
    <w:rsid w:val="005E6507"/>
    <w:rsid w:val="005E6DB0"/>
    <w:rsid w:val="005E6F70"/>
    <w:rsid w:val="005E7945"/>
    <w:rsid w:val="005F0972"/>
    <w:rsid w:val="005F1540"/>
    <w:rsid w:val="005F2202"/>
    <w:rsid w:val="005F2D63"/>
    <w:rsid w:val="005F4ECB"/>
    <w:rsid w:val="005F5507"/>
    <w:rsid w:val="005F57C6"/>
    <w:rsid w:val="005F5FF3"/>
    <w:rsid w:val="005F6900"/>
    <w:rsid w:val="005F74B4"/>
    <w:rsid w:val="005F7B7D"/>
    <w:rsid w:val="005F7CF9"/>
    <w:rsid w:val="0060013F"/>
    <w:rsid w:val="00600735"/>
    <w:rsid w:val="00601059"/>
    <w:rsid w:val="0060125D"/>
    <w:rsid w:val="00601BB7"/>
    <w:rsid w:val="0060236F"/>
    <w:rsid w:val="00602A4F"/>
    <w:rsid w:val="00602F07"/>
    <w:rsid w:val="00603177"/>
    <w:rsid w:val="0060724A"/>
    <w:rsid w:val="00607276"/>
    <w:rsid w:val="00607840"/>
    <w:rsid w:val="006101AE"/>
    <w:rsid w:val="00611595"/>
    <w:rsid w:val="00611954"/>
    <w:rsid w:val="00611BB5"/>
    <w:rsid w:val="00611D35"/>
    <w:rsid w:val="006122BC"/>
    <w:rsid w:val="0061304C"/>
    <w:rsid w:val="0061334A"/>
    <w:rsid w:val="0061387C"/>
    <w:rsid w:val="0061421F"/>
    <w:rsid w:val="006146B8"/>
    <w:rsid w:val="00615F7D"/>
    <w:rsid w:val="00616823"/>
    <w:rsid w:val="006171D1"/>
    <w:rsid w:val="00620473"/>
    <w:rsid w:val="00621B58"/>
    <w:rsid w:val="00622AFE"/>
    <w:rsid w:val="00622C8F"/>
    <w:rsid w:val="00622D27"/>
    <w:rsid w:val="00622E1A"/>
    <w:rsid w:val="00623174"/>
    <w:rsid w:val="00623C7D"/>
    <w:rsid w:val="00624E85"/>
    <w:rsid w:val="00624FF0"/>
    <w:rsid w:val="0062546A"/>
    <w:rsid w:val="006254F2"/>
    <w:rsid w:val="00626487"/>
    <w:rsid w:val="00626955"/>
    <w:rsid w:val="00627243"/>
    <w:rsid w:val="00627A7A"/>
    <w:rsid w:val="00627C4E"/>
    <w:rsid w:val="0063062F"/>
    <w:rsid w:val="00630DB6"/>
    <w:rsid w:val="00631091"/>
    <w:rsid w:val="006310EA"/>
    <w:rsid w:val="006326AF"/>
    <w:rsid w:val="00632AE4"/>
    <w:rsid w:val="00632FC4"/>
    <w:rsid w:val="0063345F"/>
    <w:rsid w:val="00633984"/>
    <w:rsid w:val="00634423"/>
    <w:rsid w:val="00634B49"/>
    <w:rsid w:val="00634FB6"/>
    <w:rsid w:val="0063752B"/>
    <w:rsid w:val="006404BE"/>
    <w:rsid w:val="00642811"/>
    <w:rsid w:val="00642A6B"/>
    <w:rsid w:val="00642FF5"/>
    <w:rsid w:val="006430FB"/>
    <w:rsid w:val="006439C9"/>
    <w:rsid w:val="00644158"/>
    <w:rsid w:val="00644234"/>
    <w:rsid w:val="00645F2E"/>
    <w:rsid w:val="00646334"/>
    <w:rsid w:val="0064645A"/>
    <w:rsid w:val="00646A6D"/>
    <w:rsid w:val="006473D7"/>
    <w:rsid w:val="006506C5"/>
    <w:rsid w:val="00651478"/>
    <w:rsid w:val="00651A0E"/>
    <w:rsid w:val="00651D43"/>
    <w:rsid w:val="006521E5"/>
    <w:rsid w:val="006528AE"/>
    <w:rsid w:val="0065350A"/>
    <w:rsid w:val="00653C32"/>
    <w:rsid w:val="00653C3D"/>
    <w:rsid w:val="00654EE1"/>
    <w:rsid w:val="00655153"/>
    <w:rsid w:val="00655274"/>
    <w:rsid w:val="00655649"/>
    <w:rsid w:val="0065662E"/>
    <w:rsid w:val="0065691B"/>
    <w:rsid w:val="00656E2C"/>
    <w:rsid w:val="0066058C"/>
    <w:rsid w:val="0066080C"/>
    <w:rsid w:val="00661EF5"/>
    <w:rsid w:val="00662919"/>
    <w:rsid w:val="00662EAF"/>
    <w:rsid w:val="0066337B"/>
    <w:rsid w:val="00663A71"/>
    <w:rsid w:val="00663E09"/>
    <w:rsid w:val="006641CB"/>
    <w:rsid w:val="00664FF7"/>
    <w:rsid w:val="006650C0"/>
    <w:rsid w:val="00665A10"/>
    <w:rsid w:val="00665D21"/>
    <w:rsid w:val="0066724F"/>
    <w:rsid w:val="006675EC"/>
    <w:rsid w:val="0066777A"/>
    <w:rsid w:val="0067039B"/>
    <w:rsid w:val="006709F5"/>
    <w:rsid w:val="00670F1B"/>
    <w:rsid w:val="00670FCE"/>
    <w:rsid w:val="00671BEC"/>
    <w:rsid w:val="006743E5"/>
    <w:rsid w:val="00677108"/>
    <w:rsid w:val="0067786D"/>
    <w:rsid w:val="00677A18"/>
    <w:rsid w:val="00681934"/>
    <w:rsid w:val="00682424"/>
    <w:rsid w:val="00682F83"/>
    <w:rsid w:val="006836BE"/>
    <w:rsid w:val="00683A9B"/>
    <w:rsid w:val="006846EC"/>
    <w:rsid w:val="0068518C"/>
    <w:rsid w:val="00685DE7"/>
    <w:rsid w:val="006861FD"/>
    <w:rsid w:val="00686258"/>
    <w:rsid w:val="00686725"/>
    <w:rsid w:val="006879C8"/>
    <w:rsid w:val="0069057F"/>
    <w:rsid w:val="00690A4D"/>
    <w:rsid w:val="00690E67"/>
    <w:rsid w:val="00691B2A"/>
    <w:rsid w:val="00692AB3"/>
    <w:rsid w:val="00693673"/>
    <w:rsid w:val="00693B14"/>
    <w:rsid w:val="00693E60"/>
    <w:rsid w:val="00694411"/>
    <w:rsid w:val="00694495"/>
    <w:rsid w:val="00695536"/>
    <w:rsid w:val="00695AC8"/>
    <w:rsid w:val="00695AE9"/>
    <w:rsid w:val="00696F0E"/>
    <w:rsid w:val="0069737E"/>
    <w:rsid w:val="006A0145"/>
    <w:rsid w:val="006A028D"/>
    <w:rsid w:val="006A14D6"/>
    <w:rsid w:val="006A1B2D"/>
    <w:rsid w:val="006A3859"/>
    <w:rsid w:val="006A4898"/>
    <w:rsid w:val="006A4AE1"/>
    <w:rsid w:val="006A4CD7"/>
    <w:rsid w:val="006A5539"/>
    <w:rsid w:val="006A5C7F"/>
    <w:rsid w:val="006A67AE"/>
    <w:rsid w:val="006A69DC"/>
    <w:rsid w:val="006A718E"/>
    <w:rsid w:val="006A74F5"/>
    <w:rsid w:val="006B023A"/>
    <w:rsid w:val="006B02DD"/>
    <w:rsid w:val="006B0DDB"/>
    <w:rsid w:val="006B0E2A"/>
    <w:rsid w:val="006B1032"/>
    <w:rsid w:val="006B16D8"/>
    <w:rsid w:val="006B4686"/>
    <w:rsid w:val="006B642D"/>
    <w:rsid w:val="006B6B86"/>
    <w:rsid w:val="006C003D"/>
    <w:rsid w:val="006C03DB"/>
    <w:rsid w:val="006C06FF"/>
    <w:rsid w:val="006C64AB"/>
    <w:rsid w:val="006C7B07"/>
    <w:rsid w:val="006C7B21"/>
    <w:rsid w:val="006C7E1B"/>
    <w:rsid w:val="006D023D"/>
    <w:rsid w:val="006D3C1A"/>
    <w:rsid w:val="006D4507"/>
    <w:rsid w:val="006D5D59"/>
    <w:rsid w:val="006D5FB2"/>
    <w:rsid w:val="006D63A8"/>
    <w:rsid w:val="006E1D40"/>
    <w:rsid w:val="006E43BE"/>
    <w:rsid w:val="006E54D9"/>
    <w:rsid w:val="006E63B1"/>
    <w:rsid w:val="006E67CF"/>
    <w:rsid w:val="006E6814"/>
    <w:rsid w:val="006E6EF1"/>
    <w:rsid w:val="006E73F7"/>
    <w:rsid w:val="006E7CF4"/>
    <w:rsid w:val="006F0059"/>
    <w:rsid w:val="006F0151"/>
    <w:rsid w:val="006F027F"/>
    <w:rsid w:val="006F0922"/>
    <w:rsid w:val="006F0A37"/>
    <w:rsid w:val="006F0BED"/>
    <w:rsid w:val="006F23F0"/>
    <w:rsid w:val="006F2E1A"/>
    <w:rsid w:val="006F31ED"/>
    <w:rsid w:val="006F44BA"/>
    <w:rsid w:val="006F46F6"/>
    <w:rsid w:val="006F4BA1"/>
    <w:rsid w:val="006F50AF"/>
    <w:rsid w:val="006F5D32"/>
    <w:rsid w:val="006F5E5C"/>
    <w:rsid w:val="006F7DEB"/>
    <w:rsid w:val="007014CB"/>
    <w:rsid w:val="007015BF"/>
    <w:rsid w:val="00701D6F"/>
    <w:rsid w:val="007029EE"/>
    <w:rsid w:val="007030D3"/>
    <w:rsid w:val="00703893"/>
    <w:rsid w:val="00703DA9"/>
    <w:rsid w:val="0070481C"/>
    <w:rsid w:val="00704B79"/>
    <w:rsid w:val="00705684"/>
    <w:rsid w:val="00705890"/>
    <w:rsid w:val="007058ED"/>
    <w:rsid w:val="00705BB2"/>
    <w:rsid w:val="00705E2A"/>
    <w:rsid w:val="00705E3F"/>
    <w:rsid w:val="00706422"/>
    <w:rsid w:val="00706B11"/>
    <w:rsid w:val="00707BED"/>
    <w:rsid w:val="007102EA"/>
    <w:rsid w:val="00710382"/>
    <w:rsid w:val="00710EC7"/>
    <w:rsid w:val="00711B6B"/>
    <w:rsid w:val="00714374"/>
    <w:rsid w:val="007155E0"/>
    <w:rsid w:val="0071654D"/>
    <w:rsid w:val="00716599"/>
    <w:rsid w:val="007170C5"/>
    <w:rsid w:val="00717B74"/>
    <w:rsid w:val="00717D4B"/>
    <w:rsid w:val="00722116"/>
    <w:rsid w:val="00722576"/>
    <w:rsid w:val="007238A3"/>
    <w:rsid w:val="00723CFF"/>
    <w:rsid w:val="007246F8"/>
    <w:rsid w:val="00724C1B"/>
    <w:rsid w:val="00724D9C"/>
    <w:rsid w:val="00726071"/>
    <w:rsid w:val="0072651B"/>
    <w:rsid w:val="00727D02"/>
    <w:rsid w:val="00731630"/>
    <w:rsid w:val="00731B19"/>
    <w:rsid w:val="00731B2D"/>
    <w:rsid w:val="00731BB3"/>
    <w:rsid w:val="00731C17"/>
    <w:rsid w:val="00731F69"/>
    <w:rsid w:val="00733312"/>
    <w:rsid w:val="00733AA8"/>
    <w:rsid w:val="007340F6"/>
    <w:rsid w:val="00734EE7"/>
    <w:rsid w:val="007350F3"/>
    <w:rsid w:val="00736E3D"/>
    <w:rsid w:val="00736EFD"/>
    <w:rsid w:val="0073745F"/>
    <w:rsid w:val="00737DF0"/>
    <w:rsid w:val="0074004B"/>
    <w:rsid w:val="00741C67"/>
    <w:rsid w:val="00742CAE"/>
    <w:rsid w:val="0074439A"/>
    <w:rsid w:val="00745D3C"/>
    <w:rsid w:val="00750E2C"/>
    <w:rsid w:val="00751570"/>
    <w:rsid w:val="00751BEF"/>
    <w:rsid w:val="007520AA"/>
    <w:rsid w:val="00752303"/>
    <w:rsid w:val="00752D3E"/>
    <w:rsid w:val="0075418D"/>
    <w:rsid w:val="00754413"/>
    <w:rsid w:val="00756CE6"/>
    <w:rsid w:val="00757146"/>
    <w:rsid w:val="007575E1"/>
    <w:rsid w:val="0076077F"/>
    <w:rsid w:val="00761221"/>
    <w:rsid w:val="0076170F"/>
    <w:rsid w:val="007627A5"/>
    <w:rsid w:val="007627AD"/>
    <w:rsid w:val="00763313"/>
    <w:rsid w:val="00763C04"/>
    <w:rsid w:val="0076416C"/>
    <w:rsid w:val="00764756"/>
    <w:rsid w:val="007647A7"/>
    <w:rsid w:val="00764B99"/>
    <w:rsid w:val="007651A5"/>
    <w:rsid w:val="007665D7"/>
    <w:rsid w:val="00766AE9"/>
    <w:rsid w:val="00766BEF"/>
    <w:rsid w:val="00766E94"/>
    <w:rsid w:val="00766F7C"/>
    <w:rsid w:val="00770185"/>
    <w:rsid w:val="00770B3A"/>
    <w:rsid w:val="00770F0B"/>
    <w:rsid w:val="00771CC1"/>
    <w:rsid w:val="00771F88"/>
    <w:rsid w:val="0077312D"/>
    <w:rsid w:val="007741CA"/>
    <w:rsid w:val="00774ACC"/>
    <w:rsid w:val="007756BE"/>
    <w:rsid w:val="00777FC8"/>
    <w:rsid w:val="00780953"/>
    <w:rsid w:val="0078100F"/>
    <w:rsid w:val="00781085"/>
    <w:rsid w:val="00781A5B"/>
    <w:rsid w:val="0078209F"/>
    <w:rsid w:val="007827E2"/>
    <w:rsid w:val="007829A8"/>
    <w:rsid w:val="00782D8D"/>
    <w:rsid w:val="00782E17"/>
    <w:rsid w:val="00782ED9"/>
    <w:rsid w:val="007833C0"/>
    <w:rsid w:val="007834BF"/>
    <w:rsid w:val="00783A1E"/>
    <w:rsid w:val="00784007"/>
    <w:rsid w:val="00785598"/>
    <w:rsid w:val="00785B1A"/>
    <w:rsid w:val="00790245"/>
    <w:rsid w:val="007907C8"/>
    <w:rsid w:val="00790FAE"/>
    <w:rsid w:val="007915C0"/>
    <w:rsid w:val="00792483"/>
    <w:rsid w:val="00792557"/>
    <w:rsid w:val="00792FF4"/>
    <w:rsid w:val="00793576"/>
    <w:rsid w:val="007936E8"/>
    <w:rsid w:val="00794384"/>
    <w:rsid w:val="00795DBE"/>
    <w:rsid w:val="00796B0F"/>
    <w:rsid w:val="00796EB6"/>
    <w:rsid w:val="007A075B"/>
    <w:rsid w:val="007A1684"/>
    <w:rsid w:val="007A1760"/>
    <w:rsid w:val="007A2960"/>
    <w:rsid w:val="007A3ADC"/>
    <w:rsid w:val="007A3DD9"/>
    <w:rsid w:val="007A4606"/>
    <w:rsid w:val="007A5316"/>
    <w:rsid w:val="007A563D"/>
    <w:rsid w:val="007A710B"/>
    <w:rsid w:val="007A7935"/>
    <w:rsid w:val="007B0281"/>
    <w:rsid w:val="007B0AE3"/>
    <w:rsid w:val="007B0CFE"/>
    <w:rsid w:val="007B12D4"/>
    <w:rsid w:val="007B172E"/>
    <w:rsid w:val="007B233D"/>
    <w:rsid w:val="007B2463"/>
    <w:rsid w:val="007B2AEF"/>
    <w:rsid w:val="007B31BE"/>
    <w:rsid w:val="007B4474"/>
    <w:rsid w:val="007B4947"/>
    <w:rsid w:val="007B4A87"/>
    <w:rsid w:val="007B5673"/>
    <w:rsid w:val="007B691C"/>
    <w:rsid w:val="007B6D92"/>
    <w:rsid w:val="007B7548"/>
    <w:rsid w:val="007B778A"/>
    <w:rsid w:val="007C04F1"/>
    <w:rsid w:val="007C1B49"/>
    <w:rsid w:val="007C21BC"/>
    <w:rsid w:val="007C2A41"/>
    <w:rsid w:val="007C2B15"/>
    <w:rsid w:val="007C2B84"/>
    <w:rsid w:val="007C2BC4"/>
    <w:rsid w:val="007C3270"/>
    <w:rsid w:val="007C5838"/>
    <w:rsid w:val="007C5FC8"/>
    <w:rsid w:val="007C77B6"/>
    <w:rsid w:val="007C7E1B"/>
    <w:rsid w:val="007D01AD"/>
    <w:rsid w:val="007D0410"/>
    <w:rsid w:val="007D075F"/>
    <w:rsid w:val="007D241E"/>
    <w:rsid w:val="007D25B2"/>
    <w:rsid w:val="007D2DB5"/>
    <w:rsid w:val="007D5C8A"/>
    <w:rsid w:val="007D73FC"/>
    <w:rsid w:val="007D7923"/>
    <w:rsid w:val="007D7A40"/>
    <w:rsid w:val="007D7E6D"/>
    <w:rsid w:val="007E027D"/>
    <w:rsid w:val="007E06CC"/>
    <w:rsid w:val="007E0EE3"/>
    <w:rsid w:val="007E1312"/>
    <w:rsid w:val="007E17D3"/>
    <w:rsid w:val="007E1EC8"/>
    <w:rsid w:val="007E246C"/>
    <w:rsid w:val="007E3018"/>
    <w:rsid w:val="007E3489"/>
    <w:rsid w:val="007E4C72"/>
    <w:rsid w:val="007E50EF"/>
    <w:rsid w:val="007E51FF"/>
    <w:rsid w:val="007E5D8E"/>
    <w:rsid w:val="007E6E9D"/>
    <w:rsid w:val="007F1321"/>
    <w:rsid w:val="007F1893"/>
    <w:rsid w:val="007F297C"/>
    <w:rsid w:val="007F48AC"/>
    <w:rsid w:val="007F520B"/>
    <w:rsid w:val="007F52C9"/>
    <w:rsid w:val="007F595F"/>
    <w:rsid w:val="007F6890"/>
    <w:rsid w:val="007F6C52"/>
    <w:rsid w:val="007F7221"/>
    <w:rsid w:val="007F761A"/>
    <w:rsid w:val="007F7744"/>
    <w:rsid w:val="008009FA"/>
    <w:rsid w:val="00801520"/>
    <w:rsid w:val="008016D6"/>
    <w:rsid w:val="0080191E"/>
    <w:rsid w:val="008022B1"/>
    <w:rsid w:val="0080249B"/>
    <w:rsid w:val="00802783"/>
    <w:rsid w:val="00802885"/>
    <w:rsid w:val="00803970"/>
    <w:rsid w:val="0080403B"/>
    <w:rsid w:val="00804E1E"/>
    <w:rsid w:val="00805C94"/>
    <w:rsid w:val="0080690A"/>
    <w:rsid w:val="00807058"/>
    <w:rsid w:val="00807412"/>
    <w:rsid w:val="00810982"/>
    <w:rsid w:val="00811754"/>
    <w:rsid w:val="008130A5"/>
    <w:rsid w:val="00813141"/>
    <w:rsid w:val="00813218"/>
    <w:rsid w:val="00813359"/>
    <w:rsid w:val="00813625"/>
    <w:rsid w:val="008145D9"/>
    <w:rsid w:val="008146BB"/>
    <w:rsid w:val="00816019"/>
    <w:rsid w:val="00816B25"/>
    <w:rsid w:val="00820A9A"/>
    <w:rsid w:val="008222CD"/>
    <w:rsid w:val="00822745"/>
    <w:rsid w:val="00822D6B"/>
    <w:rsid w:val="0082315F"/>
    <w:rsid w:val="0082348C"/>
    <w:rsid w:val="00823EBD"/>
    <w:rsid w:val="008242F6"/>
    <w:rsid w:val="008246D5"/>
    <w:rsid w:val="00826C69"/>
    <w:rsid w:val="0082774F"/>
    <w:rsid w:val="00827B18"/>
    <w:rsid w:val="00830A71"/>
    <w:rsid w:val="00831E54"/>
    <w:rsid w:val="00832296"/>
    <w:rsid w:val="008323C9"/>
    <w:rsid w:val="00832875"/>
    <w:rsid w:val="0083290E"/>
    <w:rsid w:val="00832C13"/>
    <w:rsid w:val="0083388B"/>
    <w:rsid w:val="00833A5E"/>
    <w:rsid w:val="00834160"/>
    <w:rsid w:val="00835EBB"/>
    <w:rsid w:val="0083625B"/>
    <w:rsid w:val="00836451"/>
    <w:rsid w:val="00836820"/>
    <w:rsid w:val="008374C3"/>
    <w:rsid w:val="00837ADA"/>
    <w:rsid w:val="00837BEB"/>
    <w:rsid w:val="00837C1A"/>
    <w:rsid w:val="00840B26"/>
    <w:rsid w:val="00843029"/>
    <w:rsid w:val="008430C9"/>
    <w:rsid w:val="00843FE0"/>
    <w:rsid w:val="00844D0E"/>
    <w:rsid w:val="008450E0"/>
    <w:rsid w:val="0084637F"/>
    <w:rsid w:val="008464AF"/>
    <w:rsid w:val="008465AA"/>
    <w:rsid w:val="008471E4"/>
    <w:rsid w:val="008479A7"/>
    <w:rsid w:val="00847C0C"/>
    <w:rsid w:val="00847E2A"/>
    <w:rsid w:val="00851184"/>
    <w:rsid w:val="008511D1"/>
    <w:rsid w:val="0085124E"/>
    <w:rsid w:val="008515A4"/>
    <w:rsid w:val="00851D9E"/>
    <w:rsid w:val="00852028"/>
    <w:rsid w:val="008522DB"/>
    <w:rsid w:val="00852496"/>
    <w:rsid w:val="00852D3E"/>
    <w:rsid w:val="00852E64"/>
    <w:rsid w:val="00854422"/>
    <w:rsid w:val="00854F19"/>
    <w:rsid w:val="008562CC"/>
    <w:rsid w:val="00856CBD"/>
    <w:rsid w:val="00857ED4"/>
    <w:rsid w:val="00860091"/>
    <w:rsid w:val="008607EB"/>
    <w:rsid w:val="00863A01"/>
    <w:rsid w:val="008641F1"/>
    <w:rsid w:val="008645F4"/>
    <w:rsid w:val="00864B83"/>
    <w:rsid w:val="00864CCA"/>
    <w:rsid w:val="00865480"/>
    <w:rsid w:val="00865680"/>
    <w:rsid w:val="008669B8"/>
    <w:rsid w:val="00866CC2"/>
    <w:rsid w:val="008670F6"/>
    <w:rsid w:val="008725FF"/>
    <w:rsid w:val="00872633"/>
    <w:rsid w:val="00872A2B"/>
    <w:rsid w:val="00873514"/>
    <w:rsid w:val="0087545D"/>
    <w:rsid w:val="0087551B"/>
    <w:rsid w:val="00875C3F"/>
    <w:rsid w:val="00877AF4"/>
    <w:rsid w:val="00880351"/>
    <w:rsid w:val="00880A0E"/>
    <w:rsid w:val="00880CB0"/>
    <w:rsid w:val="008819A9"/>
    <w:rsid w:val="00881AF7"/>
    <w:rsid w:val="00882083"/>
    <w:rsid w:val="00882328"/>
    <w:rsid w:val="00882BF9"/>
    <w:rsid w:val="00882D04"/>
    <w:rsid w:val="00882DD5"/>
    <w:rsid w:val="00884372"/>
    <w:rsid w:val="00884ED7"/>
    <w:rsid w:val="00885391"/>
    <w:rsid w:val="00885913"/>
    <w:rsid w:val="00885EA4"/>
    <w:rsid w:val="00886F46"/>
    <w:rsid w:val="008870D2"/>
    <w:rsid w:val="008876FD"/>
    <w:rsid w:val="0089038D"/>
    <w:rsid w:val="0089070D"/>
    <w:rsid w:val="00891268"/>
    <w:rsid w:val="008915B3"/>
    <w:rsid w:val="00891B25"/>
    <w:rsid w:val="00893202"/>
    <w:rsid w:val="008932C9"/>
    <w:rsid w:val="008936A3"/>
    <w:rsid w:val="008940D7"/>
    <w:rsid w:val="008945A3"/>
    <w:rsid w:val="00894E77"/>
    <w:rsid w:val="008953F6"/>
    <w:rsid w:val="008956D8"/>
    <w:rsid w:val="00896B27"/>
    <w:rsid w:val="00896EE9"/>
    <w:rsid w:val="008977DE"/>
    <w:rsid w:val="008A04E4"/>
    <w:rsid w:val="008A0734"/>
    <w:rsid w:val="008A08DD"/>
    <w:rsid w:val="008A2315"/>
    <w:rsid w:val="008A2A48"/>
    <w:rsid w:val="008A3494"/>
    <w:rsid w:val="008A3CDF"/>
    <w:rsid w:val="008A411C"/>
    <w:rsid w:val="008A4B16"/>
    <w:rsid w:val="008A4DB3"/>
    <w:rsid w:val="008A56E5"/>
    <w:rsid w:val="008A7B5A"/>
    <w:rsid w:val="008B03B8"/>
    <w:rsid w:val="008B0A71"/>
    <w:rsid w:val="008B0A89"/>
    <w:rsid w:val="008B0AC3"/>
    <w:rsid w:val="008B13D4"/>
    <w:rsid w:val="008B18EB"/>
    <w:rsid w:val="008B1FEA"/>
    <w:rsid w:val="008B241A"/>
    <w:rsid w:val="008B29AB"/>
    <w:rsid w:val="008B3C29"/>
    <w:rsid w:val="008B4FC5"/>
    <w:rsid w:val="008B5088"/>
    <w:rsid w:val="008B53AC"/>
    <w:rsid w:val="008B5BD2"/>
    <w:rsid w:val="008B5D61"/>
    <w:rsid w:val="008B646D"/>
    <w:rsid w:val="008B70A2"/>
    <w:rsid w:val="008B7867"/>
    <w:rsid w:val="008B7A03"/>
    <w:rsid w:val="008B7A04"/>
    <w:rsid w:val="008C076E"/>
    <w:rsid w:val="008C0781"/>
    <w:rsid w:val="008C0F41"/>
    <w:rsid w:val="008C2444"/>
    <w:rsid w:val="008C260E"/>
    <w:rsid w:val="008C48AD"/>
    <w:rsid w:val="008C57D0"/>
    <w:rsid w:val="008C5C75"/>
    <w:rsid w:val="008C6723"/>
    <w:rsid w:val="008C6F99"/>
    <w:rsid w:val="008C716B"/>
    <w:rsid w:val="008C7517"/>
    <w:rsid w:val="008D0294"/>
    <w:rsid w:val="008D0CAC"/>
    <w:rsid w:val="008D153D"/>
    <w:rsid w:val="008D2021"/>
    <w:rsid w:val="008D23C6"/>
    <w:rsid w:val="008D2AB1"/>
    <w:rsid w:val="008D3659"/>
    <w:rsid w:val="008D484A"/>
    <w:rsid w:val="008D4AD8"/>
    <w:rsid w:val="008D4BCA"/>
    <w:rsid w:val="008D4C49"/>
    <w:rsid w:val="008D51DE"/>
    <w:rsid w:val="008D563A"/>
    <w:rsid w:val="008D6182"/>
    <w:rsid w:val="008D65DA"/>
    <w:rsid w:val="008D6718"/>
    <w:rsid w:val="008D7AD6"/>
    <w:rsid w:val="008E0535"/>
    <w:rsid w:val="008E05D1"/>
    <w:rsid w:val="008E08ED"/>
    <w:rsid w:val="008E203F"/>
    <w:rsid w:val="008E244D"/>
    <w:rsid w:val="008E3CB1"/>
    <w:rsid w:val="008E4121"/>
    <w:rsid w:val="008E4866"/>
    <w:rsid w:val="008E4953"/>
    <w:rsid w:val="008E5374"/>
    <w:rsid w:val="008E6FCF"/>
    <w:rsid w:val="008E7B55"/>
    <w:rsid w:val="008F11D0"/>
    <w:rsid w:val="008F39EE"/>
    <w:rsid w:val="008F3B8D"/>
    <w:rsid w:val="008F3CCA"/>
    <w:rsid w:val="008F3D40"/>
    <w:rsid w:val="008F4895"/>
    <w:rsid w:val="008F4ABB"/>
    <w:rsid w:val="008F4CBE"/>
    <w:rsid w:val="008F55ED"/>
    <w:rsid w:val="008F69C9"/>
    <w:rsid w:val="008F7B5E"/>
    <w:rsid w:val="00900182"/>
    <w:rsid w:val="00900F65"/>
    <w:rsid w:val="00901823"/>
    <w:rsid w:val="009018AE"/>
    <w:rsid w:val="00903991"/>
    <w:rsid w:val="0090435E"/>
    <w:rsid w:val="00904F53"/>
    <w:rsid w:val="00905187"/>
    <w:rsid w:val="009054CD"/>
    <w:rsid w:val="009058EC"/>
    <w:rsid w:val="00905FA2"/>
    <w:rsid w:val="0090677C"/>
    <w:rsid w:val="009078CD"/>
    <w:rsid w:val="00907DAF"/>
    <w:rsid w:val="00910829"/>
    <w:rsid w:val="00910857"/>
    <w:rsid w:val="00910B9A"/>
    <w:rsid w:val="00911654"/>
    <w:rsid w:val="00911655"/>
    <w:rsid w:val="00911ABB"/>
    <w:rsid w:val="00911CCC"/>
    <w:rsid w:val="0091235D"/>
    <w:rsid w:val="0091252B"/>
    <w:rsid w:val="009127D4"/>
    <w:rsid w:val="0091307F"/>
    <w:rsid w:val="0091358E"/>
    <w:rsid w:val="00913DE6"/>
    <w:rsid w:val="009142A4"/>
    <w:rsid w:val="009146F3"/>
    <w:rsid w:val="00914ACC"/>
    <w:rsid w:val="00914D82"/>
    <w:rsid w:val="00915965"/>
    <w:rsid w:val="00915A13"/>
    <w:rsid w:val="0091625F"/>
    <w:rsid w:val="00916DAE"/>
    <w:rsid w:val="00920188"/>
    <w:rsid w:val="00920684"/>
    <w:rsid w:val="009206CF"/>
    <w:rsid w:val="009215FA"/>
    <w:rsid w:val="00921EC2"/>
    <w:rsid w:val="0092228C"/>
    <w:rsid w:val="00922CAF"/>
    <w:rsid w:val="00922F81"/>
    <w:rsid w:val="00923608"/>
    <w:rsid w:val="009239EA"/>
    <w:rsid w:val="00923D6F"/>
    <w:rsid w:val="00923DED"/>
    <w:rsid w:val="009240D2"/>
    <w:rsid w:val="00924EB4"/>
    <w:rsid w:val="009252AE"/>
    <w:rsid w:val="009253F5"/>
    <w:rsid w:val="009254EB"/>
    <w:rsid w:val="0092552C"/>
    <w:rsid w:val="00925844"/>
    <w:rsid w:val="009269B2"/>
    <w:rsid w:val="00927B12"/>
    <w:rsid w:val="009309AC"/>
    <w:rsid w:val="00930B2E"/>
    <w:rsid w:val="00930EBF"/>
    <w:rsid w:val="009312CC"/>
    <w:rsid w:val="00933423"/>
    <w:rsid w:val="009341B9"/>
    <w:rsid w:val="00934454"/>
    <w:rsid w:val="009348B8"/>
    <w:rsid w:val="009348F2"/>
    <w:rsid w:val="00936607"/>
    <w:rsid w:val="00936939"/>
    <w:rsid w:val="00936AFB"/>
    <w:rsid w:val="00936BD9"/>
    <w:rsid w:val="00936F0F"/>
    <w:rsid w:val="00937CF6"/>
    <w:rsid w:val="009408C5"/>
    <w:rsid w:val="00941548"/>
    <w:rsid w:val="00941B76"/>
    <w:rsid w:val="0094298C"/>
    <w:rsid w:val="00942BC7"/>
    <w:rsid w:val="00942CF5"/>
    <w:rsid w:val="0094327A"/>
    <w:rsid w:val="0094487F"/>
    <w:rsid w:val="0094501B"/>
    <w:rsid w:val="00945707"/>
    <w:rsid w:val="00945E4F"/>
    <w:rsid w:val="00950A55"/>
    <w:rsid w:val="0095176E"/>
    <w:rsid w:val="00951F6C"/>
    <w:rsid w:val="009529D2"/>
    <w:rsid w:val="00953A26"/>
    <w:rsid w:val="00954C1B"/>
    <w:rsid w:val="0095590F"/>
    <w:rsid w:val="00955E09"/>
    <w:rsid w:val="00955FF8"/>
    <w:rsid w:val="00957A05"/>
    <w:rsid w:val="00957FC6"/>
    <w:rsid w:val="00961230"/>
    <w:rsid w:val="00961292"/>
    <w:rsid w:val="00961FCA"/>
    <w:rsid w:val="00962AC3"/>
    <w:rsid w:val="00962C2A"/>
    <w:rsid w:val="00962E0D"/>
    <w:rsid w:val="0096388D"/>
    <w:rsid w:val="00963ACF"/>
    <w:rsid w:val="009640F1"/>
    <w:rsid w:val="009647A9"/>
    <w:rsid w:val="009658A7"/>
    <w:rsid w:val="00966A76"/>
    <w:rsid w:val="009670AA"/>
    <w:rsid w:val="00967753"/>
    <w:rsid w:val="009678FC"/>
    <w:rsid w:val="0097111D"/>
    <w:rsid w:val="00971548"/>
    <w:rsid w:val="00971D13"/>
    <w:rsid w:val="00972975"/>
    <w:rsid w:val="00972FB6"/>
    <w:rsid w:val="00974001"/>
    <w:rsid w:val="0097412D"/>
    <w:rsid w:val="00974851"/>
    <w:rsid w:val="00975281"/>
    <w:rsid w:val="00976C94"/>
    <w:rsid w:val="0098153F"/>
    <w:rsid w:val="009816E4"/>
    <w:rsid w:val="00982182"/>
    <w:rsid w:val="009830FB"/>
    <w:rsid w:val="00983244"/>
    <w:rsid w:val="0098424F"/>
    <w:rsid w:val="009845AE"/>
    <w:rsid w:val="00985566"/>
    <w:rsid w:val="00985660"/>
    <w:rsid w:val="0098572B"/>
    <w:rsid w:val="00985A77"/>
    <w:rsid w:val="00987129"/>
    <w:rsid w:val="009877E4"/>
    <w:rsid w:val="00990338"/>
    <w:rsid w:val="009904A6"/>
    <w:rsid w:val="00990757"/>
    <w:rsid w:val="00991F95"/>
    <w:rsid w:val="009926AE"/>
    <w:rsid w:val="00992A8E"/>
    <w:rsid w:val="0099307E"/>
    <w:rsid w:val="00993401"/>
    <w:rsid w:val="0099346B"/>
    <w:rsid w:val="0099353C"/>
    <w:rsid w:val="00993F8F"/>
    <w:rsid w:val="00995E5F"/>
    <w:rsid w:val="00997163"/>
    <w:rsid w:val="00997869"/>
    <w:rsid w:val="00997C36"/>
    <w:rsid w:val="009A0C0C"/>
    <w:rsid w:val="009A1332"/>
    <w:rsid w:val="009A2E87"/>
    <w:rsid w:val="009A3071"/>
    <w:rsid w:val="009A39A7"/>
    <w:rsid w:val="009A4C08"/>
    <w:rsid w:val="009A4C84"/>
    <w:rsid w:val="009A650C"/>
    <w:rsid w:val="009A6EC5"/>
    <w:rsid w:val="009A78D1"/>
    <w:rsid w:val="009B0BAD"/>
    <w:rsid w:val="009B1A48"/>
    <w:rsid w:val="009B1E12"/>
    <w:rsid w:val="009B30CF"/>
    <w:rsid w:val="009B518D"/>
    <w:rsid w:val="009B5FB0"/>
    <w:rsid w:val="009B62D4"/>
    <w:rsid w:val="009B689E"/>
    <w:rsid w:val="009B68A9"/>
    <w:rsid w:val="009B75DF"/>
    <w:rsid w:val="009C0CA4"/>
    <w:rsid w:val="009C0DCB"/>
    <w:rsid w:val="009C1769"/>
    <w:rsid w:val="009C1A2B"/>
    <w:rsid w:val="009C1BF3"/>
    <w:rsid w:val="009C1BFA"/>
    <w:rsid w:val="009C235E"/>
    <w:rsid w:val="009C266F"/>
    <w:rsid w:val="009C36C4"/>
    <w:rsid w:val="009C3743"/>
    <w:rsid w:val="009C40B4"/>
    <w:rsid w:val="009C4CAD"/>
    <w:rsid w:val="009C5C9B"/>
    <w:rsid w:val="009C6142"/>
    <w:rsid w:val="009C6282"/>
    <w:rsid w:val="009C7335"/>
    <w:rsid w:val="009C7D21"/>
    <w:rsid w:val="009D0BAC"/>
    <w:rsid w:val="009D0BBF"/>
    <w:rsid w:val="009D1F49"/>
    <w:rsid w:val="009D277F"/>
    <w:rsid w:val="009D2B9B"/>
    <w:rsid w:val="009D2D18"/>
    <w:rsid w:val="009D35D1"/>
    <w:rsid w:val="009D4331"/>
    <w:rsid w:val="009D48AB"/>
    <w:rsid w:val="009D5CA4"/>
    <w:rsid w:val="009D67D0"/>
    <w:rsid w:val="009E0D69"/>
    <w:rsid w:val="009E1CF9"/>
    <w:rsid w:val="009E2581"/>
    <w:rsid w:val="009E2AFB"/>
    <w:rsid w:val="009E4343"/>
    <w:rsid w:val="009E56B3"/>
    <w:rsid w:val="009E5E64"/>
    <w:rsid w:val="009E61CB"/>
    <w:rsid w:val="009E76F8"/>
    <w:rsid w:val="009F0409"/>
    <w:rsid w:val="009F08D6"/>
    <w:rsid w:val="009F5314"/>
    <w:rsid w:val="009F53E8"/>
    <w:rsid w:val="009F57E9"/>
    <w:rsid w:val="009F65CA"/>
    <w:rsid w:val="009F7424"/>
    <w:rsid w:val="009F7952"/>
    <w:rsid w:val="00A0003F"/>
    <w:rsid w:val="00A00566"/>
    <w:rsid w:val="00A01C6B"/>
    <w:rsid w:val="00A0216F"/>
    <w:rsid w:val="00A04B50"/>
    <w:rsid w:val="00A0658E"/>
    <w:rsid w:val="00A06C80"/>
    <w:rsid w:val="00A06FE7"/>
    <w:rsid w:val="00A0713D"/>
    <w:rsid w:val="00A073E8"/>
    <w:rsid w:val="00A10D91"/>
    <w:rsid w:val="00A12689"/>
    <w:rsid w:val="00A134A8"/>
    <w:rsid w:val="00A14AC7"/>
    <w:rsid w:val="00A153F9"/>
    <w:rsid w:val="00A1645A"/>
    <w:rsid w:val="00A16ACF"/>
    <w:rsid w:val="00A16EEA"/>
    <w:rsid w:val="00A17175"/>
    <w:rsid w:val="00A20602"/>
    <w:rsid w:val="00A20644"/>
    <w:rsid w:val="00A20B9D"/>
    <w:rsid w:val="00A20CE8"/>
    <w:rsid w:val="00A214A1"/>
    <w:rsid w:val="00A219B8"/>
    <w:rsid w:val="00A22092"/>
    <w:rsid w:val="00A22972"/>
    <w:rsid w:val="00A22EC0"/>
    <w:rsid w:val="00A2350B"/>
    <w:rsid w:val="00A25234"/>
    <w:rsid w:val="00A25C0D"/>
    <w:rsid w:val="00A25CF0"/>
    <w:rsid w:val="00A3014A"/>
    <w:rsid w:val="00A30C4E"/>
    <w:rsid w:val="00A31034"/>
    <w:rsid w:val="00A311E1"/>
    <w:rsid w:val="00A31F54"/>
    <w:rsid w:val="00A32A2B"/>
    <w:rsid w:val="00A32F4F"/>
    <w:rsid w:val="00A331F9"/>
    <w:rsid w:val="00A3388C"/>
    <w:rsid w:val="00A340B6"/>
    <w:rsid w:val="00A36047"/>
    <w:rsid w:val="00A363FC"/>
    <w:rsid w:val="00A365A2"/>
    <w:rsid w:val="00A369FC"/>
    <w:rsid w:val="00A36C2A"/>
    <w:rsid w:val="00A37585"/>
    <w:rsid w:val="00A377B8"/>
    <w:rsid w:val="00A37BE0"/>
    <w:rsid w:val="00A40921"/>
    <w:rsid w:val="00A40983"/>
    <w:rsid w:val="00A427E6"/>
    <w:rsid w:val="00A4285B"/>
    <w:rsid w:val="00A43A3F"/>
    <w:rsid w:val="00A441ED"/>
    <w:rsid w:val="00A47AE7"/>
    <w:rsid w:val="00A5051C"/>
    <w:rsid w:val="00A50D02"/>
    <w:rsid w:val="00A526D6"/>
    <w:rsid w:val="00A52ADC"/>
    <w:rsid w:val="00A53180"/>
    <w:rsid w:val="00A53C84"/>
    <w:rsid w:val="00A54201"/>
    <w:rsid w:val="00A547D4"/>
    <w:rsid w:val="00A54D0C"/>
    <w:rsid w:val="00A57AA4"/>
    <w:rsid w:val="00A60878"/>
    <w:rsid w:val="00A60D74"/>
    <w:rsid w:val="00A61A1F"/>
    <w:rsid w:val="00A61E67"/>
    <w:rsid w:val="00A61EB2"/>
    <w:rsid w:val="00A620F8"/>
    <w:rsid w:val="00A6219B"/>
    <w:rsid w:val="00A633B7"/>
    <w:rsid w:val="00A63A52"/>
    <w:rsid w:val="00A64EE5"/>
    <w:rsid w:val="00A6588B"/>
    <w:rsid w:val="00A66E76"/>
    <w:rsid w:val="00A6701C"/>
    <w:rsid w:val="00A71147"/>
    <w:rsid w:val="00A71505"/>
    <w:rsid w:val="00A71C4B"/>
    <w:rsid w:val="00A721B4"/>
    <w:rsid w:val="00A723E3"/>
    <w:rsid w:val="00A72F05"/>
    <w:rsid w:val="00A736AA"/>
    <w:rsid w:val="00A73EB8"/>
    <w:rsid w:val="00A741D3"/>
    <w:rsid w:val="00A7495A"/>
    <w:rsid w:val="00A74E95"/>
    <w:rsid w:val="00A7552F"/>
    <w:rsid w:val="00A76793"/>
    <w:rsid w:val="00A779B7"/>
    <w:rsid w:val="00A80359"/>
    <w:rsid w:val="00A8044B"/>
    <w:rsid w:val="00A81053"/>
    <w:rsid w:val="00A810B7"/>
    <w:rsid w:val="00A812C2"/>
    <w:rsid w:val="00A82B57"/>
    <w:rsid w:val="00A833E6"/>
    <w:rsid w:val="00A8512E"/>
    <w:rsid w:val="00A85D5B"/>
    <w:rsid w:val="00A86CC5"/>
    <w:rsid w:val="00A91B4D"/>
    <w:rsid w:val="00A940D8"/>
    <w:rsid w:val="00A941C7"/>
    <w:rsid w:val="00A94209"/>
    <w:rsid w:val="00A955BC"/>
    <w:rsid w:val="00A961BF"/>
    <w:rsid w:val="00A97A5D"/>
    <w:rsid w:val="00A97F5E"/>
    <w:rsid w:val="00AA072C"/>
    <w:rsid w:val="00AA0ABB"/>
    <w:rsid w:val="00AA36EF"/>
    <w:rsid w:val="00AA3975"/>
    <w:rsid w:val="00AA48AB"/>
    <w:rsid w:val="00AA5FE0"/>
    <w:rsid w:val="00AA61D1"/>
    <w:rsid w:val="00AA634C"/>
    <w:rsid w:val="00AA78D0"/>
    <w:rsid w:val="00AB0310"/>
    <w:rsid w:val="00AB09AD"/>
    <w:rsid w:val="00AB10F1"/>
    <w:rsid w:val="00AB1552"/>
    <w:rsid w:val="00AB31DE"/>
    <w:rsid w:val="00AB369E"/>
    <w:rsid w:val="00AB62B9"/>
    <w:rsid w:val="00AB6BB5"/>
    <w:rsid w:val="00AB7567"/>
    <w:rsid w:val="00AC0998"/>
    <w:rsid w:val="00AC2310"/>
    <w:rsid w:val="00AC2F13"/>
    <w:rsid w:val="00AC2FA7"/>
    <w:rsid w:val="00AC4161"/>
    <w:rsid w:val="00AC4531"/>
    <w:rsid w:val="00AC481D"/>
    <w:rsid w:val="00AC4923"/>
    <w:rsid w:val="00AC68FE"/>
    <w:rsid w:val="00AC69D0"/>
    <w:rsid w:val="00AC6B92"/>
    <w:rsid w:val="00AC6C52"/>
    <w:rsid w:val="00AC738B"/>
    <w:rsid w:val="00AC7CC8"/>
    <w:rsid w:val="00AC7FA1"/>
    <w:rsid w:val="00AD01E1"/>
    <w:rsid w:val="00AD0303"/>
    <w:rsid w:val="00AD1792"/>
    <w:rsid w:val="00AD2670"/>
    <w:rsid w:val="00AD3809"/>
    <w:rsid w:val="00AD4673"/>
    <w:rsid w:val="00AD4677"/>
    <w:rsid w:val="00AD7267"/>
    <w:rsid w:val="00AE31B7"/>
    <w:rsid w:val="00AE4BE2"/>
    <w:rsid w:val="00AE4E55"/>
    <w:rsid w:val="00AE63A2"/>
    <w:rsid w:val="00AE7D2F"/>
    <w:rsid w:val="00AF1806"/>
    <w:rsid w:val="00AF2D89"/>
    <w:rsid w:val="00AF2E8D"/>
    <w:rsid w:val="00AF3299"/>
    <w:rsid w:val="00AF3AB7"/>
    <w:rsid w:val="00AF40C6"/>
    <w:rsid w:val="00AF45F8"/>
    <w:rsid w:val="00AF4F9B"/>
    <w:rsid w:val="00AF533E"/>
    <w:rsid w:val="00AF5AE0"/>
    <w:rsid w:val="00AF6503"/>
    <w:rsid w:val="00AF7D5D"/>
    <w:rsid w:val="00B007AE"/>
    <w:rsid w:val="00B01081"/>
    <w:rsid w:val="00B018D1"/>
    <w:rsid w:val="00B02EE6"/>
    <w:rsid w:val="00B03F3C"/>
    <w:rsid w:val="00B044FA"/>
    <w:rsid w:val="00B052FC"/>
    <w:rsid w:val="00B06ECC"/>
    <w:rsid w:val="00B06FA6"/>
    <w:rsid w:val="00B07566"/>
    <w:rsid w:val="00B10288"/>
    <w:rsid w:val="00B1308A"/>
    <w:rsid w:val="00B13162"/>
    <w:rsid w:val="00B135E9"/>
    <w:rsid w:val="00B1413C"/>
    <w:rsid w:val="00B14189"/>
    <w:rsid w:val="00B14271"/>
    <w:rsid w:val="00B1517A"/>
    <w:rsid w:val="00B15580"/>
    <w:rsid w:val="00B16067"/>
    <w:rsid w:val="00B16308"/>
    <w:rsid w:val="00B165C2"/>
    <w:rsid w:val="00B16B30"/>
    <w:rsid w:val="00B16F91"/>
    <w:rsid w:val="00B1798C"/>
    <w:rsid w:val="00B2012C"/>
    <w:rsid w:val="00B20299"/>
    <w:rsid w:val="00B20825"/>
    <w:rsid w:val="00B21AC8"/>
    <w:rsid w:val="00B21E18"/>
    <w:rsid w:val="00B25FA3"/>
    <w:rsid w:val="00B26751"/>
    <w:rsid w:val="00B26998"/>
    <w:rsid w:val="00B27469"/>
    <w:rsid w:val="00B30896"/>
    <w:rsid w:val="00B31618"/>
    <w:rsid w:val="00B318E6"/>
    <w:rsid w:val="00B31BD2"/>
    <w:rsid w:val="00B328B9"/>
    <w:rsid w:val="00B3359D"/>
    <w:rsid w:val="00B33DDB"/>
    <w:rsid w:val="00B3454E"/>
    <w:rsid w:val="00B35AF5"/>
    <w:rsid w:val="00B36A08"/>
    <w:rsid w:val="00B370B1"/>
    <w:rsid w:val="00B3757B"/>
    <w:rsid w:val="00B379E4"/>
    <w:rsid w:val="00B37C35"/>
    <w:rsid w:val="00B37F6D"/>
    <w:rsid w:val="00B37F97"/>
    <w:rsid w:val="00B4012A"/>
    <w:rsid w:val="00B4113E"/>
    <w:rsid w:val="00B412C7"/>
    <w:rsid w:val="00B42659"/>
    <w:rsid w:val="00B42F42"/>
    <w:rsid w:val="00B4540D"/>
    <w:rsid w:val="00B46272"/>
    <w:rsid w:val="00B464C9"/>
    <w:rsid w:val="00B46863"/>
    <w:rsid w:val="00B468BA"/>
    <w:rsid w:val="00B468F6"/>
    <w:rsid w:val="00B46930"/>
    <w:rsid w:val="00B47D62"/>
    <w:rsid w:val="00B50868"/>
    <w:rsid w:val="00B513CC"/>
    <w:rsid w:val="00B5178E"/>
    <w:rsid w:val="00B517ED"/>
    <w:rsid w:val="00B519F4"/>
    <w:rsid w:val="00B51B8D"/>
    <w:rsid w:val="00B5217A"/>
    <w:rsid w:val="00B52259"/>
    <w:rsid w:val="00B52873"/>
    <w:rsid w:val="00B529A3"/>
    <w:rsid w:val="00B53C4A"/>
    <w:rsid w:val="00B53DB2"/>
    <w:rsid w:val="00B55979"/>
    <w:rsid w:val="00B559DE"/>
    <w:rsid w:val="00B55DC3"/>
    <w:rsid w:val="00B55F37"/>
    <w:rsid w:val="00B600AB"/>
    <w:rsid w:val="00B604C3"/>
    <w:rsid w:val="00B608CD"/>
    <w:rsid w:val="00B60AED"/>
    <w:rsid w:val="00B60C85"/>
    <w:rsid w:val="00B61694"/>
    <w:rsid w:val="00B61FC1"/>
    <w:rsid w:val="00B62680"/>
    <w:rsid w:val="00B62A80"/>
    <w:rsid w:val="00B640C9"/>
    <w:rsid w:val="00B64879"/>
    <w:rsid w:val="00B65C62"/>
    <w:rsid w:val="00B65DC2"/>
    <w:rsid w:val="00B666D1"/>
    <w:rsid w:val="00B66F3E"/>
    <w:rsid w:val="00B677EE"/>
    <w:rsid w:val="00B70E96"/>
    <w:rsid w:val="00B71285"/>
    <w:rsid w:val="00B71D00"/>
    <w:rsid w:val="00B71F23"/>
    <w:rsid w:val="00B71F64"/>
    <w:rsid w:val="00B72410"/>
    <w:rsid w:val="00B73C44"/>
    <w:rsid w:val="00B74231"/>
    <w:rsid w:val="00B746D9"/>
    <w:rsid w:val="00B747C4"/>
    <w:rsid w:val="00B75F0A"/>
    <w:rsid w:val="00B773F9"/>
    <w:rsid w:val="00B7746F"/>
    <w:rsid w:val="00B774C6"/>
    <w:rsid w:val="00B7780D"/>
    <w:rsid w:val="00B77B3F"/>
    <w:rsid w:val="00B80133"/>
    <w:rsid w:val="00B8030D"/>
    <w:rsid w:val="00B80724"/>
    <w:rsid w:val="00B826FC"/>
    <w:rsid w:val="00B83035"/>
    <w:rsid w:val="00B831AE"/>
    <w:rsid w:val="00B836BB"/>
    <w:rsid w:val="00B84143"/>
    <w:rsid w:val="00B86F36"/>
    <w:rsid w:val="00B875A4"/>
    <w:rsid w:val="00B87720"/>
    <w:rsid w:val="00B901A9"/>
    <w:rsid w:val="00B918DA"/>
    <w:rsid w:val="00B91E95"/>
    <w:rsid w:val="00B92ACA"/>
    <w:rsid w:val="00B92F60"/>
    <w:rsid w:val="00B93066"/>
    <w:rsid w:val="00B93482"/>
    <w:rsid w:val="00B939B6"/>
    <w:rsid w:val="00B93A7F"/>
    <w:rsid w:val="00B95987"/>
    <w:rsid w:val="00B95EBE"/>
    <w:rsid w:val="00B979F4"/>
    <w:rsid w:val="00BA0022"/>
    <w:rsid w:val="00BA0073"/>
    <w:rsid w:val="00BA0083"/>
    <w:rsid w:val="00BA026E"/>
    <w:rsid w:val="00BA08F9"/>
    <w:rsid w:val="00BA09C9"/>
    <w:rsid w:val="00BA0EE5"/>
    <w:rsid w:val="00BA1071"/>
    <w:rsid w:val="00BA1513"/>
    <w:rsid w:val="00BA1E5F"/>
    <w:rsid w:val="00BA21A9"/>
    <w:rsid w:val="00BA2381"/>
    <w:rsid w:val="00BA33A9"/>
    <w:rsid w:val="00BA4E89"/>
    <w:rsid w:val="00BA5653"/>
    <w:rsid w:val="00BA596D"/>
    <w:rsid w:val="00BA5EB6"/>
    <w:rsid w:val="00BA67E6"/>
    <w:rsid w:val="00BA6AE4"/>
    <w:rsid w:val="00BA73D0"/>
    <w:rsid w:val="00BA7803"/>
    <w:rsid w:val="00BA7CFE"/>
    <w:rsid w:val="00BB022E"/>
    <w:rsid w:val="00BB076F"/>
    <w:rsid w:val="00BB094C"/>
    <w:rsid w:val="00BB31BD"/>
    <w:rsid w:val="00BB3826"/>
    <w:rsid w:val="00BB434C"/>
    <w:rsid w:val="00BB43A2"/>
    <w:rsid w:val="00BB4DB1"/>
    <w:rsid w:val="00BB59C6"/>
    <w:rsid w:val="00BB5A74"/>
    <w:rsid w:val="00BB5ABD"/>
    <w:rsid w:val="00BB5E39"/>
    <w:rsid w:val="00BB6827"/>
    <w:rsid w:val="00BB7011"/>
    <w:rsid w:val="00BB757B"/>
    <w:rsid w:val="00BC004F"/>
    <w:rsid w:val="00BC07F6"/>
    <w:rsid w:val="00BC0851"/>
    <w:rsid w:val="00BC09BD"/>
    <w:rsid w:val="00BC0CD1"/>
    <w:rsid w:val="00BC13BB"/>
    <w:rsid w:val="00BC2F2D"/>
    <w:rsid w:val="00BC3379"/>
    <w:rsid w:val="00BC4CC4"/>
    <w:rsid w:val="00BC57A7"/>
    <w:rsid w:val="00BC70B7"/>
    <w:rsid w:val="00BC7672"/>
    <w:rsid w:val="00BD04B6"/>
    <w:rsid w:val="00BD0809"/>
    <w:rsid w:val="00BD0F01"/>
    <w:rsid w:val="00BD1529"/>
    <w:rsid w:val="00BD2168"/>
    <w:rsid w:val="00BD25F2"/>
    <w:rsid w:val="00BD28A0"/>
    <w:rsid w:val="00BD3335"/>
    <w:rsid w:val="00BD5594"/>
    <w:rsid w:val="00BD55C1"/>
    <w:rsid w:val="00BD5756"/>
    <w:rsid w:val="00BD5962"/>
    <w:rsid w:val="00BD5CCB"/>
    <w:rsid w:val="00BD5F3E"/>
    <w:rsid w:val="00BD7EE9"/>
    <w:rsid w:val="00BD7F29"/>
    <w:rsid w:val="00BE1748"/>
    <w:rsid w:val="00BE1CB7"/>
    <w:rsid w:val="00BE25A1"/>
    <w:rsid w:val="00BE3058"/>
    <w:rsid w:val="00BE43E8"/>
    <w:rsid w:val="00BE4815"/>
    <w:rsid w:val="00BE4F6B"/>
    <w:rsid w:val="00BE510C"/>
    <w:rsid w:val="00BE5AAA"/>
    <w:rsid w:val="00BE5E4D"/>
    <w:rsid w:val="00BE609D"/>
    <w:rsid w:val="00BE7964"/>
    <w:rsid w:val="00BF0485"/>
    <w:rsid w:val="00BF0EBA"/>
    <w:rsid w:val="00BF1D7E"/>
    <w:rsid w:val="00BF2CF6"/>
    <w:rsid w:val="00BF423C"/>
    <w:rsid w:val="00BF4902"/>
    <w:rsid w:val="00BF4BF6"/>
    <w:rsid w:val="00BF4E64"/>
    <w:rsid w:val="00BF59EF"/>
    <w:rsid w:val="00BF6166"/>
    <w:rsid w:val="00BF64B1"/>
    <w:rsid w:val="00BF7997"/>
    <w:rsid w:val="00BF7C04"/>
    <w:rsid w:val="00C004E6"/>
    <w:rsid w:val="00C01698"/>
    <w:rsid w:val="00C01ECA"/>
    <w:rsid w:val="00C0375F"/>
    <w:rsid w:val="00C037E6"/>
    <w:rsid w:val="00C04491"/>
    <w:rsid w:val="00C04BCF"/>
    <w:rsid w:val="00C0529C"/>
    <w:rsid w:val="00C05E44"/>
    <w:rsid w:val="00C06C98"/>
    <w:rsid w:val="00C100A1"/>
    <w:rsid w:val="00C1131A"/>
    <w:rsid w:val="00C11DFF"/>
    <w:rsid w:val="00C11F5F"/>
    <w:rsid w:val="00C12580"/>
    <w:rsid w:val="00C12749"/>
    <w:rsid w:val="00C12924"/>
    <w:rsid w:val="00C1403D"/>
    <w:rsid w:val="00C144A4"/>
    <w:rsid w:val="00C1513A"/>
    <w:rsid w:val="00C151E2"/>
    <w:rsid w:val="00C1546E"/>
    <w:rsid w:val="00C15A71"/>
    <w:rsid w:val="00C1607B"/>
    <w:rsid w:val="00C16E3D"/>
    <w:rsid w:val="00C17227"/>
    <w:rsid w:val="00C17400"/>
    <w:rsid w:val="00C17715"/>
    <w:rsid w:val="00C20C26"/>
    <w:rsid w:val="00C2214A"/>
    <w:rsid w:val="00C22D45"/>
    <w:rsid w:val="00C22E58"/>
    <w:rsid w:val="00C245D3"/>
    <w:rsid w:val="00C24F28"/>
    <w:rsid w:val="00C25157"/>
    <w:rsid w:val="00C26591"/>
    <w:rsid w:val="00C269AE"/>
    <w:rsid w:val="00C26AC3"/>
    <w:rsid w:val="00C303B0"/>
    <w:rsid w:val="00C32689"/>
    <w:rsid w:val="00C3278D"/>
    <w:rsid w:val="00C32D4C"/>
    <w:rsid w:val="00C34C38"/>
    <w:rsid w:val="00C35ECA"/>
    <w:rsid w:val="00C36B21"/>
    <w:rsid w:val="00C3732D"/>
    <w:rsid w:val="00C37C89"/>
    <w:rsid w:val="00C37F42"/>
    <w:rsid w:val="00C400F4"/>
    <w:rsid w:val="00C406ED"/>
    <w:rsid w:val="00C40E4C"/>
    <w:rsid w:val="00C42532"/>
    <w:rsid w:val="00C42B86"/>
    <w:rsid w:val="00C43D84"/>
    <w:rsid w:val="00C45EE4"/>
    <w:rsid w:val="00C46858"/>
    <w:rsid w:val="00C4714E"/>
    <w:rsid w:val="00C51432"/>
    <w:rsid w:val="00C527D6"/>
    <w:rsid w:val="00C52BDF"/>
    <w:rsid w:val="00C5368B"/>
    <w:rsid w:val="00C53BDC"/>
    <w:rsid w:val="00C54101"/>
    <w:rsid w:val="00C54807"/>
    <w:rsid w:val="00C56CFD"/>
    <w:rsid w:val="00C57780"/>
    <w:rsid w:val="00C57F21"/>
    <w:rsid w:val="00C6053F"/>
    <w:rsid w:val="00C62724"/>
    <w:rsid w:val="00C62B99"/>
    <w:rsid w:val="00C62F52"/>
    <w:rsid w:val="00C65517"/>
    <w:rsid w:val="00C662D5"/>
    <w:rsid w:val="00C662E8"/>
    <w:rsid w:val="00C66352"/>
    <w:rsid w:val="00C66D35"/>
    <w:rsid w:val="00C6747C"/>
    <w:rsid w:val="00C67B72"/>
    <w:rsid w:val="00C67D2E"/>
    <w:rsid w:val="00C701CC"/>
    <w:rsid w:val="00C707C2"/>
    <w:rsid w:val="00C70B34"/>
    <w:rsid w:val="00C7116D"/>
    <w:rsid w:val="00C71586"/>
    <w:rsid w:val="00C719CD"/>
    <w:rsid w:val="00C71CE5"/>
    <w:rsid w:val="00C7250E"/>
    <w:rsid w:val="00C72ED4"/>
    <w:rsid w:val="00C73A11"/>
    <w:rsid w:val="00C73A2A"/>
    <w:rsid w:val="00C74757"/>
    <w:rsid w:val="00C7562C"/>
    <w:rsid w:val="00C765B1"/>
    <w:rsid w:val="00C77C4C"/>
    <w:rsid w:val="00C80D39"/>
    <w:rsid w:val="00C81C1E"/>
    <w:rsid w:val="00C81F4C"/>
    <w:rsid w:val="00C820BD"/>
    <w:rsid w:val="00C82672"/>
    <w:rsid w:val="00C828F0"/>
    <w:rsid w:val="00C8333A"/>
    <w:rsid w:val="00C83823"/>
    <w:rsid w:val="00C8422C"/>
    <w:rsid w:val="00C842F9"/>
    <w:rsid w:val="00C84786"/>
    <w:rsid w:val="00C85094"/>
    <w:rsid w:val="00C857DD"/>
    <w:rsid w:val="00C862B6"/>
    <w:rsid w:val="00C868AB"/>
    <w:rsid w:val="00C868D0"/>
    <w:rsid w:val="00C86F82"/>
    <w:rsid w:val="00C87D82"/>
    <w:rsid w:val="00C93036"/>
    <w:rsid w:val="00C930B1"/>
    <w:rsid w:val="00C9343D"/>
    <w:rsid w:val="00C93FF2"/>
    <w:rsid w:val="00C954B6"/>
    <w:rsid w:val="00C954EA"/>
    <w:rsid w:val="00C95CA6"/>
    <w:rsid w:val="00C96405"/>
    <w:rsid w:val="00C9691B"/>
    <w:rsid w:val="00C9763F"/>
    <w:rsid w:val="00CA0603"/>
    <w:rsid w:val="00CA06A9"/>
    <w:rsid w:val="00CA136A"/>
    <w:rsid w:val="00CA1FF0"/>
    <w:rsid w:val="00CA2451"/>
    <w:rsid w:val="00CA4E62"/>
    <w:rsid w:val="00CA5162"/>
    <w:rsid w:val="00CA6473"/>
    <w:rsid w:val="00CA657A"/>
    <w:rsid w:val="00CA6887"/>
    <w:rsid w:val="00CA6C73"/>
    <w:rsid w:val="00CA6FBE"/>
    <w:rsid w:val="00CA7F29"/>
    <w:rsid w:val="00CB00F9"/>
    <w:rsid w:val="00CB05E5"/>
    <w:rsid w:val="00CB0C13"/>
    <w:rsid w:val="00CB194E"/>
    <w:rsid w:val="00CB22C3"/>
    <w:rsid w:val="00CB28A3"/>
    <w:rsid w:val="00CB2915"/>
    <w:rsid w:val="00CB4EAA"/>
    <w:rsid w:val="00CB56E4"/>
    <w:rsid w:val="00CB577C"/>
    <w:rsid w:val="00CB5821"/>
    <w:rsid w:val="00CB58F6"/>
    <w:rsid w:val="00CB5AB8"/>
    <w:rsid w:val="00CB6209"/>
    <w:rsid w:val="00CB6ACD"/>
    <w:rsid w:val="00CB7710"/>
    <w:rsid w:val="00CB7EDC"/>
    <w:rsid w:val="00CC03D9"/>
    <w:rsid w:val="00CC058F"/>
    <w:rsid w:val="00CC25EB"/>
    <w:rsid w:val="00CC581A"/>
    <w:rsid w:val="00CC6181"/>
    <w:rsid w:val="00CC7239"/>
    <w:rsid w:val="00CC7AA8"/>
    <w:rsid w:val="00CD0AEB"/>
    <w:rsid w:val="00CD1562"/>
    <w:rsid w:val="00CD2301"/>
    <w:rsid w:val="00CD293D"/>
    <w:rsid w:val="00CD430A"/>
    <w:rsid w:val="00CD5058"/>
    <w:rsid w:val="00CD5538"/>
    <w:rsid w:val="00CD7D31"/>
    <w:rsid w:val="00CD7EB6"/>
    <w:rsid w:val="00CE01B2"/>
    <w:rsid w:val="00CE0287"/>
    <w:rsid w:val="00CE0304"/>
    <w:rsid w:val="00CE267A"/>
    <w:rsid w:val="00CE33DD"/>
    <w:rsid w:val="00CE3D48"/>
    <w:rsid w:val="00CE40BA"/>
    <w:rsid w:val="00CE51DA"/>
    <w:rsid w:val="00CE5E15"/>
    <w:rsid w:val="00CE5EBC"/>
    <w:rsid w:val="00CE6C40"/>
    <w:rsid w:val="00CE7138"/>
    <w:rsid w:val="00CE7821"/>
    <w:rsid w:val="00CF0B27"/>
    <w:rsid w:val="00CF0EFB"/>
    <w:rsid w:val="00CF1B6A"/>
    <w:rsid w:val="00CF2629"/>
    <w:rsid w:val="00CF2849"/>
    <w:rsid w:val="00CF3027"/>
    <w:rsid w:val="00CF34C9"/>
    <w:rsid w:val="00CF5C21"/>
    <w:rsid w:val="00CF6100"/>
    <w:rsid w:val="00CF6D74"/>
    <w:rsid w:val="00CF79FF"/>
    <w:rsid w:val="00D000BC"/>
    <w:rsid w:val="00D01ADA"/>
    <w:rsid w:val="00D031ED"/>
    <w:rsid w:val="00D031F2"/>
    <w:rsid w:val="00D03969"/>
    <w:rsid w:val="00D03CCF"/>
    <w:rsid w:val="00D046A7"/>
    <w:rsid w:val="00D05183"/>
    <w:rsid w:val="00D067D0"/>
    <w:rsid w:val="00D07397"/>
    <w:rsid w:val="00D075C6"/>
    <w:rsid w:val="00D108C3"/>
    <w:rsid w:val="00D12888"/>
    <w:rsid w:val="00D12C5C"/>
    <w:rsid w:val="00D12E68"/>
    <w:rsid w:val="00D1342A"/>
    <w:rsid w:val="00D141C0"/>
    <w:rsid w:val="00D1723D"/>
    <w:rsid w:val="00D173CD"/>
    <w:rsid w:val="00D17BB3"/>
    <w:rsid w:val="00D20303"/>
    <w:rsid w:val="00D20CDA"/>
    <w:rsid w:val="00D20F2C"/>
    <w:rsid w:val="00D21404"/>
    <w:rsid w:val="00D21C5F"/>
    <w:rsid w:val="00D232DD"/>
    <w:rsid w:val="00D233A1"/>
    <w:rsid w:val="00D233A7"/>
    <w:rsid w:val="00D23510"/>
    <w:rsid w:val="00D23BAE"/>
    <w:rsid w:val="00D23D8A"/>
    <w:rsid w:val="00D23FB6"/>
    <w:rsid w:val="00D2481E"/>
    <w:rsid w:val="00D249F1"/>
    <w:rsid w:val="00D255F7"/>
    <w:rsid w:val="00D25F25"/>
    <w:rsid w:val="00D26501"/>
    <w:rsid w:val="00D269F6"/>
    <w:rsid w:val="00D26A73"/>
    <w:rsid w:val="00D310CC"/>
    <w:rsid w:val="00D310EC"/>
    <w:rsid w:val="00D321B5"/>
    <w:rsid w:val="00D33709"/>
    <w:rsid w:val="00D33AD4"/>
    <w:rsid w:val="00D33B7D"/>
    <w:rsid w:val="00D3484A"/>
    <w:rsid w:val="00D34CF5"/>
    <w:rsid w:val="00D34D98"/>
    <w:rsid w:val="00D3714E"/>
    <w:rsid w:val="00D3719A"/>
    <w:rsid w:val="00D403C8"/>
    <w:rsid w:val="00D407C0"/>
    <w:rsid w:val="00D412A1"/>
    <w:rsid w:val="00D413D2"/>
    <w:rsid w:val="00D41B77"/>
    <w:rsid w:val="00D41E22"/>
    <w:rsid w:val="00D421EC"/>
    <w:rsid w:val="00D446AB"/>
    <w:rsid w:val="00D461AB"/>
    <w:rsid w:val="00D464C3"/>
    <w:rsid w:val="00D468C6"/>
    <w:rsid w:val="00D46E0D"/>
    <w:rsid w:val="00D47947"/>
    <w:rsid w:val="00D5252B"/>
    <w:rsid w:val="00D52D11"/>
    <w:rsid w:val="00D532B5"/>
    <w:rsid w:val="00D54451"/>
    <w:rsid w:val="00D54522"/>
    <w:rsid w:val="00D54ACA"/>
    <w:rsid w:val="00D54D1F"/>
    <w:rsid w:val="00D55674"/>
    <w:rsid w:val="00D559C3"/>
    <w:rsid w:val="00D563BD"/>
    <w:rsid w:val="00D569BB"/>
    <w:rsid w:val="00D56A42"/>
    <w:rsid w:val="00D56D0D"/>
    <w:rsid w:val="00D5742E"/>
    <w:rsid w:val="00D605FE"/>
    <w:rsid w:val="00D60AE0"/>
    <w:rsid w:val="00D628CA"/>
    <w:rsid w:val="00D62B74"/>
    <w:rsid w:val="00D62F38"/>
    <w:rsid w:val="00D632C5"/>
    <w:rsid w:val="00D63437"/>
    <w:rsid w:val="00D63AC1"/>
    <w:rsid w:val="00D646A0"/>
    <w:rsid w:val="00D64EA9"/>
    <w:rsid w:val="00D64ED9"/>
    <w:rsid w:val="00D657F2"/>
    <w:rsid w:val="00D65B77"/>
    <w:rsid w:val="00D65DFB"/>
    <w:rsid w:val="00D662B6"/>
    <w:rsid w:val="00D67649"/>
    <w:rsid w:val="00D67A5C"/>
    <w:rsid w:val="00D7033B"/>
    <w:rsid w:val="00D70964"/>
    <w:rsid w:val="00D70B2C"/>
    <w:rsid w:val="00D70F3E"/>
    <w:rsid w:val="00D70FBB"/>
    <w:rsid w:val="00D7127D"/>
    <w:rsid w:val="00D71B15"/>
    <w:rsid w:val="00D71C32"/>
    <w:rsid w:val="00D7387D"/>
    <w:rsid w:val="00D73882"/>
    <w:rsid w:val="00D73BC0"/>
    <w:rsid w:val="00D7576F"/>
    <w:rsid w:val="00D75E7F"/>
    <w:rsid w:val="00D77DA5"/>
    <w:rsid w:val="00D814D1"/>
    <w:rsid w:val="00D814E1"/>
    <w:rsid w:val="00D822CC"/>
    <w:rsid w:val="00D82F8B"/>
    <w:rsid w:val="00D85E51"/>
    <w:rsid w:val="00D86C05"/>
    <w:rsid w:val="00D870DB"/>
    <w:rsid w:val="00D8787B"/>
    <w:rsid w:val="00D901C6"/>
    <w:rsid w:val="00D90920"/>
    <w:rsid w:val="00D909A4"/>
    <w:rsid w:val="00D90FE8"/>
    <w:rsid w:val="00D913F2"/>
    <w:rsid w:val="00D919DD"/>
    <w:rsid w:val="00D9356F"/>
    <w:rsid w:val="00D93F4F"/>
    <w:rsid w:val="00D949C0"/>
    <w:rsid w:val="00D94AD2"/>
    <w:rsid w:val="00D970D2"/>
    <w:rsid w:val="00D97461"/>
    <w:rsid w:val="00D974A9"/>
    <w:rsid w:val="00DA0ECC"/>
    <w:rsid w:val="00DA103E"/>
    <w:rsid w:val="00DA1A82"/>
    <w:rsid w:val="00DA23E3"/>
    <w:rsid w:val="00DA2878"/>
    <w:rsid w:val="00DA2BE4"/>
    <w:rsid w:val="00DA2D74"/>
    <w:rsid w:val="00DA313F"/>
    <w:rsid w:val="00DA38B0"/>
    <w:rsid w:val="00DA4228"/>
    <w:rsid w:val="00DA43FB"/>
    <w:rsid w:val="00DA6130"/>
    <w:rsid w:val="00DA6767"/>
    <w:rsid w:val="00DA69B7"/>
    <w:rsid w:val="00DA7DEF"/>
    <w:rsid w:val="00DB2701"/>
    <w:rsid w:val="00DB2D87"/>
    <w:rsid w:val="00DB2EA9"/>
    <w:rsid w:val="00DB37E2"/>
    <w:rsid w:val="00DB3FAA"/>
    <w:rsid w:val="00DB42DF"/>
    <w:rsid w:val="00DB76E2"/>
    <w:rsid w:val="00DB7778"/>
    <w:rsid w:val="00DB7DBA"/>
    <w:rsid w:val="00DC0591"/>
    <w:rsid w:val="00DC09C9"/>
    <w:rsid w:val="00DC111C"/>
    <w:rsid w:val="00DC1C66"/>
    <w:rsid w:val="00DC2F4F"/>
    <w:rsid w:val="00DC3DEB"/>
    <w:rsid w:val="00DC3E0A"/>
    <w:rsid w:val="00DC441F"/>
    <w:rsid w:val="00DC48BA"/>
    <w:rsid w:val="00DC55F1"/>
    <w:rsid w:val="00DC576F"/>
    <w:rsid w:val="00DC7234"/>
    <w:rsid w:val="00DC7FBD"/>
    <w:rsid w:val="00DD04D3"/>
    <w:rsid w:val="00DD1464"/>
    <w:rsid w:val="00DD1821"/>
    <w:rsid w:val="00DD1A61"/>
    <w:rsid w:val="00DD1A79"/>
    <w:rsid w:val="00DD21FB"/>
    <w:rsid w:val="00DD27A9"/>
    <w:rsid w:val="00DD4A35"/>
    <w:rsid w:val="00DD5B56"/>
    <w:rsid w:val="00DD5BF8"/>
    <w:rsid w:val="00DD5C9F"/>
    <w:rsid w:val="00DD60F0"/>
    <w:rsid w:val="00DD76D9"/>
    <w:rsid w:val="00DD7707"/>
    <w:rsid w:val="00DD782C"/>
    <w:rsid w:val="00DE0887"/>
    <w:rsid w:val="00DE0AF1"/>
    <w:rsid w:val="00DE237C"/>
    <w:rsid w:val="00DE2469"/>
    <w:rsid w:val="00DE2AF4"/>
    <w:rsid w:val="00DE2BA4"/>
    <w:rsid w:val="00DE46EC"/>
    <w:rsid w:val="00DE4E99"/>
    <w:rsid w:val="00DE50C4"/>
    <w:rsid w:val="00DE5ACA"/>
    <w:rsid w:val="00DE5E6B"/>
    <w:rsid w:val="00DE6281"/>
    <w:rsid w:val="00DE685F"/>
    <w:rsid w:val="00DE7304"/>
    <w:rsid w:val="00DE7D16"/>
    <w:rsid w:val="00DE7E9E"/>
    <w:rsid w:val="00DF071A"/>
    <w:rsid w:val="00DF2F17"/>
    <w:rsid w:val="00DF3802"/>
    <w:rsid w:val="00DF3FC2"/>
    <w:rsid w:val="00DF45CA"/>
    <w:rsid w:val="00DF472E"/>
    <w:rsid w:val="00DF502F"/>
    <w:rsid w:val="00DF5290"/>
    <w:rsid w:val="00DF57AA"/>
    <w:rsid w:val="00DF7F24"/>
    <w:rsid w:val="00E00115"/>
    <w:rsid w:val="00E00365"/>
    <w:rsid w:val="00E007CE"/>
    <w:rsid w:val="00E012D2"/>
    <w:rsid w:val="00E01D48"/>
    <w:rsid w:val="00E02328"/>
    <w:rsid w:val="00E0239E"/>
    <w:rsid w:val="00E02C24"/>
    <w:rsid w:val="00E04B8F"/>
    <w:rsid w:val="00E04C55"/>
    <w:rsid w:val="00E05001"/>
    <w:rsid w:val="00E05019"/>
    <w:rsid w:val="00E056CF"/>
    <w:rsid w:val="00E05B0B"/>
    <w:rsid w:val="00E069C8"/>
    <w:rsid w:val="00E06A7C"/>
    <w:rsid w:val="00E06D56"/>
    <w:rsid w:val="00E10E43"/>
    <w:rsid w:val="00E11214"/>
    <w:rsid w:val="00E1141B"/>
    <w:rsid w:val="00E119C7"/>
    <w:rsid w:val="00E12764"/>
    <w:rsid w:val="00E12B61"/>
    <w:rsid w:val="00E14660"/>
    <w:rsid w:val="00E151A5"/>
    <w:rsid w:val="00E20CC7"/>
    <w:rsid w:val="00E21473"/>
    <w:rsid w:val="00E21A67"/>
    <w:rsid w:val="00E221D5"/>
    <w:rsid w:val="00E22EF1"/>
    <w:rsid w:val="00E23C21"/>
    <w:rsid w:val="00E24FB9"/>
    <w:rsid w:val="00E25597"/>
    <w:rsid w:val="00E25B21"/>
    <w:rsid w:val="00E25DA7"/>
    <w:rsid w:val="00E275FE"/>
    <w:rsid w:val="00E30ECE"/>
    <w:rsid w:val="00E30EF3"/>
    <w:rsid w:val="00E31BBF"/>
    <w:rsid w:val="00E321B3"/>
    <w:rsid w:val="00E321B7"/>
    <w:rsid w:val="00E331EE"/>
    <w:rsid w:val="00E34BD2"/>
    <w:rsid w:val="00E35315"/>
    <w:rsid w:val="00E367DD"/>
    <w:rsid w:val="00E37411"/>
    <w:rsid w:val="00E37FAF"/>
    <w:rsid w:val="00E40CA6"/>
    <w:rsid w:val="00E41816"/>
    <w:rsid w:val="00E41B9A"/>
    <w:rsid w:val="00E43B8B"/>
    <w:rsid w:val="00E44567"/>
    <w:rsid w:val="00E46164"/>
    <w:rsid w:val="00E461A9"/>
    <w:rsid w:val="00E465DA"/>
    <w:rsid w:val="00E473D7"/>
    <w:rsid w:val="00E47A79"/>
    <w:rsid w:val="00E50072"/>
    <w:rsid w:val="00E50DC5"/>
    <w:rsid w:val="00E512AE"/>
    <w:rsid w:val="00E51700"/>
    <w:rsid w:val="00E52B00"/>
    <w:rsid w:val="00E539F7"/>
    <w:rsid w:val="00E53F61"/>
    <w:rsid w:val="00E540B7"/>
    <w:rsid w:val="00E571A7"/>
    <w:rsid w:val="00E57255"/>
    <w:rsid w:val="00E575D2"/>
    <w:rsid w:val="00E57D84"/>
    <w:rsid w:val="00E60E0D"/>
    <w:rsid w:val="00E610E8"/>
    <w:rsid w:val="00E615CC"/>
    <w:rsid w:val="00E61FC3"/>
    <w:rsid w:val="00E65679"/>
    <w:rsid w:val="00E656D1"/>
    <w:rsid w:val="00E67231"/>
    <w:rsid w:val="00E67550"/>
    <w:rsid w:val="00E679C3"/>
    <w:rsid w:val="00E67D32"/>
    <w:rsid w:val="00E715A3"/>
    <w:rsid w:val="00E71AE1"/>
    <w:rsid w:val="00E71F09"/>
    <w:rsid w:val="00E720CE"/>
    <w:rsid w:val="00E72544"/>
    <w:rsid w:val="00E726A3"/>
    <w:rsid w:val="00E726EA"/>
    <w:rsid w:val="00E73AAF"/>
    <w:rsid w:val="00E74EFF"/>
    <w:rsid w:val="00E76F95"/>
    <w:rsid w:val="00E77810"/>
    <w:rsid w:val="00E77A98"/>
    <w:rsid w:val="00E80AB1"/>
    <w:rsid w:val="00E8334A"/>
    <w:rsid w:val="00E84986"/>
    <w:rsid w:val="00E84E87"/>
    <w:rsid w:val="00E853E0"/>
    <w:rsid w:val="00E8607A"/>
    <w:rsid w:val="00E8631E"/>
    <w:rsid w:val="00E905A0"/>
    <w:rsid w:val="00E90A7F"/>
    <w:rsid w:val="00E91F70"/>
    <w:rsid w:val="00E9291A"/>
    <w:rsid w:val="00E929CB"/>
    <w:rsid w:val="00E9401F"/>
    <w:rsid w:val="00E94FDC"/>
    <w:rsid w:val="00E95D0D"/>
    <w:rsid w:val="00E9621B"/>
    <w:rsid w:val="00E97315"/>
    <w:rsid w:val="00E976CE"/>
    <w:rsid w:val="00EA0822"/>
    <w:rsid w:val="00EA0F5A"/>
    <w:rsid w:val="00EA1AED"/>
    <w:rsid w:val="00EA2D7E"/>
    <w:rsid w:val="00EA328B"/>
    <w:rsid w:val="00EA411A"/>
    <w:rsid w:val="00EA46A2"/>
    <w:rsid w:val="00EA472A"/>
    <w:rsid w:val="00EA497E"/>
    <w:rsid w:val="00EA4CC2"/>
    <w:rsid w:val="00EA4F40"/>
    <w:rsid w:val="00EA5ADE"/>
    <w:rsid w:val="00EA5EE2"/>
    <w:rsid w:val="00EA7177"/>
    <w:rsid w:val="00EA7A1A"/>
    <w:rsid w:val="00EB07EE"/>
    <w:rsid w:val="00EB133E"/>
    <w:rsid w:val="00EB19F3"/>
    <w:rsid w:val="00EB1CA5"/>
    <w:rsid w:val="00EB2BE5"/>
    <w:rsid w:val="00EB31C2"/>
    <w:rsid w:val="00EB36CD"/>
    <w:rsid w:val="00EB4058"/>
    <w:rsid w:val="00EB4DC6"/>
    <w:rsid w:val="00EB59BB"/>
    <w:rsid w:val="00EB5ADB"/>
    <w:rsid w:val="00EB6129"/>
    <w:rsid w:val="00EB629B"/>
    <w:rsid w:val="00EB6A06"/>
    <w:rsid w:val="00EB7005"/>
    <w:rsid w:val="00EB7460"/>
    <w:rsid w:val="00EB74B2"/>
    <w:rsid w:val="00EC012E"/>
    <w:rsid w:val="00EC0410"/>
    <w:rsid w:val="00EC0B43"/>
    <w:rsid w:val="00EC27EB"/>
    <w:rsid w:val="00EC2FBF"/>
    <w:rsid w:val="00EC316B"/>
    <w:rsid w:val="00EC37F8"/>
    <w:rsid w:val="00EC39E8"/>
    <w:rsid w:val="00EC3BD1"/>
    <w:rsid w:val="00EC42A9"/>
    <w:rsid w:val="00EC42FB"/>
    <w:rsid w:val="00EC6089"/>
    <w:rsid w:val="00EC642C"/>
    <w:rsid w:val="00EC6CA5"/>
    <w:rsid w:val="00ED003D"/>
    <w:rsid w:val="00ED0579"/>
    <w:rsid w:val="00ED0720"/>
    <w:rsid w:val="00ED2784"/>
    <w:rsid w:val="00ED2B30"/>
    <w:rsid w:val="00ED31A2"/>
    <w:rsid w:val="00ED4431"/>
    <w:rsid w:val="00ED478A"/>
    <w:rsid w:val="00ED63DA"/>
    <w:rsid w:val="00ED6647"/>
    <w:rsid w:val="00ED712C"/>
    <w:rsid w:val="00ED7A03"/>
    <w:rsid w:val="00ED7DDC"/>
    <w:rsid w:val="00EE0107"/>
    <w:rsid w:val="00EE0361"/>
    <w:rsid w:val="00EE052E"/>
    <w:rsid w:val="00EE05B8"/>
    <w:rsid w:val="00EE08FB"/>
    <w:rsid w:val="00EE0C80"/>
    <w:rsid w:val="00EE0DD9"/>
    <w:rsid w:val="00EE0E53"/>
    <w:rsid w:val="00EE0F83"/>
    <w:rsid w:val="00EE12E8"/>
    <w:rsid w:val="00EE3345"/>
    <w:rsid w:val="00EE530D"/>
    <w:rsid w:val="00EE6000"/>
    <w:rsid w:val="00EE76CB"/>
    <w:rsid w:val="00EE78B2"/>
    <w:rsid w:val="00EF1797"/>
    <w:rsid w:val="00EF196A"/>
    <w:rsid w:val="00EF1DC9"/>
    <w:rsid w:val="00EF1EB3"/>
    <w:rsid w:val="00EF2117"/>
    <w:rsid w:val="00EF2E03"/>
    <w:rsid w:val="00EF4192"/>
    <w:rsid w:val="00EF41E1"/>
    <w:rsid w:val="00EF4970"/>
    <w:rsid w:val="00EF5EB8"/>
    <w:rsid w:val="00EF675A"/>
    <w:rsid w:val="00EF6F2C"/>
    <w:rsid w:val="00EF729A"/>
    <w:rsid w:val="00EF7A4D"/>
    <w:rsid w:val="00F0124E"/>
    <w:rsid w:val="00F03634"/>
    <w:rsid w:val="00F04257"/>
    <w:rsid w:val="00F04B42"/>
    <w:rsid w:val="00F05439"/>
    <w:rsid w:val="00F05CC1"/>
    <w:rsid w:val="00F06281"/>
    <w:rsid w:val="00F0667D"/>
    <w:rsid w:val="00F07FBA"/>
    <w:rsid w:val="00F10668"/>
    <w:rsid w:val="00F10F31"/>
    <w:rsid w:val="00F1106A"/>
    <w:rsid w:val="00F122F3"/>
    <w:rsid w:val="00F13984"/>
    <w:rsid w:val="00F154E5"/>
    <w:rsid w:val="00F170BE"/>
    <w:rsid w:val="00F20308"/>
    <w:rsid w:val="00F20497"/>
    <w:rsid w:val="00F221EC"/>
    <w:rsid w:val="00F23996"/>
    <w:rsid w:val="00F242B7"/>
    <w:rsid w:val="00F24994"/>
    <w:rsid w:val="00F25DF8"/>
    <w:rsid w:val="00F27E4B"/>
    <w:rsid w:val="00F31DB6"/>
    <w:rsid w:val="00F32A84"/>
    <w:rsid w:val="00F32EFE"/>
    <w:rsid w:val="00F34CBC"/>
    <w:rsid w:val="00F35ED3"/>
    <w:rsid w:val="00F3612C"/>
    <w:rsid w:val="00F36F4B"/>
    <w:rsid w:val="00F373AB"/>
    <w:rsid w:val="00F377BE"/>
    <w:rsid w:val="00F37CE8"/>
    <w:rsid w:val="00F40231"/>
    <w:rsid w:val="00F40AA1"/>
    <w:rsid w:val="00F40FD7"/>
    <w:rsid w:val="00F414AD"/>
    <w:rsid w:val="00F41DF7"/>
    <w:rsid w:val="00F42CB2"/>
    <w:rsid w:val="00F43CB2"/>
    <w:rsid w:val="00F44709"/>
    <w:rsid w:val="00F44846"/>
    <w:rsid w:val="00F4589D"/>
    <w:rsid w:val="00F458CB"/>
    <w:rsid w:val="00F45D5E"/>
    <w:rsid w:val="00F45E07"/>
    <w:rsid w:val="00F4674E"/>
    <w:rsid w:val="00F46EE0"/>
    <w:rsid w:val="00F503A0"/>
    <w:rsid w:val="00F508C8"/>
    <w:rsid w:val="00F50FCF"/>
    <w:rsid w:val="00F51ECE"/>
    <w:rsid w:val="00F527F9"/>
    <w:rsid w:val="00F53B62"/>
    <w:rsid w:val="00F53E50"/>
    <w:rsid w:val="00F57114"/>
    <w:rsid w:val="00F60E88"/>
    <w:rsid w:val="00F61039"/>
    <w:rsid w:val="00F61597"/>
    <w:rsid w:val="00F624BB"/>
    <w:rsid w:val="00F63045"/>
    <w:rsid w:val="00F634CC"/>
    <w:rsid w:val="00F6384D"/>
    <w:rsid w:val="00F63989"/>
    <w:rsid w:val="00F64776"/>
    <w:rsid w:val="00F6551A"/>
    <w:rsid w:val="00F65D0C"/>
    <w:rsid w:val="00F66645"/>
    <w:rsid w:val="00F66882"/>
    <w:rsid w:val="00F70110"/>
    <w:rsid w:val="00F701F4"/>
    <w:rsid w:val="00F70A23"/>
    <w:rsid w:val="00F70A99"/>
    <w:rsid w:val="00F7100B"/>
    <w:rsid w:val="00F713E3"/>
    <w:rsid w:val="00F724D6"/>
    <w:rsid w:val="00F72CAE"/>
    <w:rsid w:val="00F72ED3"/>
    <w:rsid w:val="00F73762"/>
    <w:rsid w:val="00F7395E"/>
    <w:rsid w:val="00F743B8"/>
    <w:rsid w:val="00F74896"/>
    <w:rsid w:val="00F749B0"/>
    <w:rsid w:val="00F7712D"/>
    <w:rsid w:val="00F80795"/>
    <w:rsid w:val="00F80B7A"/>
    <w:rsid w:val="00F81254"/>
    <w:rsid w:val="00F81333"/>
    <w:rsid w:val="00F824C1"/>
    <w:rsid w:val="00F829C5"/>
    <w:rsid w:val="00F83440"/>
    <w:rsid w:val="00F834C2"/>
    <w:rsid w:val="00F86CBD"/>
    <w:rsid w:val="00F905E4"/>
    <w:rsid w:val="00F9069A"/>
    <w:rsid w:val="00F90BF4"/>
    <w:rsid w:val="00F90D3C"/>
    <w:rsid w:val="00F916F3"/>
    <w:rsid w:val="00F924E7"/>
    <w:rsid w:val="00F94D05"/>
    <w:rsid w:val="00F955B3"/>
    <w:rsid w:val="00F9578C"/>
    <w:rsid w:val="00F95A56"/>
    <w:rsid w:val="00F95A78"/>
    <w:rsid w:val="00F960A3"/>
    <w:rsid w:val="00F96151"/>
    <w:rsid w:val="00FA031E"/>
    <w:rsid w:val="00FA0F23"/>
    <w:rsid w:val="00FA2C40"/>
    <w:rsid w:val="00FA32AD"/>
    <w:rsid w:val="00FA3534"/>
    <w:rsid w:val="00FA39E5"/>
    <w:rsid w:val="00FA3EC6"/>
    <w:rsid w:val="00FA4D87"/>
    <w:rsid w:val="00FA50DE"/>
    <w:rsid w:val="00FA5913"/>
    <w:rsid w:val="00FA5E89"/>
    <w:rsid w:val="00FA6586"/>
    <w:rsid w:val="00FA6604"/>
    <w:rsid w:val="00FA7F96"/>
    <w:rsid w:val="00FB042C"/>
    <w:rsid w:val="00FB0468"/>
    <w:rsid w:val="00FB0AF5"/>
    <w:rsid w:val="00FB3335"/>
    <w:rsid w:val="00FB467D"/>
    <w:rsid w:val="00FB4CA6"/>
    <w:rsid w:val="00FB501E"/>
    <w:rsid w:val="00FB5C5D"/>
    <w:rsid w:val="00FB5ECA"/>
    <w:rsid w:val="00FB64B7"/>
    <w:rsid w:val="00FB685C"/>
    <w:rsid w:val="00FB71BA"/>
    <w:rsid w:val="00FB7A98"/>
    <w:rsid w:val="00FB7E9E"/>
    <w:rsid w:val="00FC02FD"/>
    <w:rsid w:val="00FC0EEB"/>
    <w:rsid w:val="00FC1190"/>
    <w:rsid w:val="00FC2C8B"/>
    <w:rsid w:val="00FC2E79"/>
    <w:rsid w:val="00FC4003"/>
    <w:rsid w:val="00FC43E0"/>
    <w:rsid w:val="00FC5042"/>
    <w:rsid w:val="00FC556E"/>
    <w:rsid w:val="00FC5D4F"/>
    <w:rsid w:val="00FC66BC"/>
    <w:rsid w:val="00FD284A"/>
    <w:rsid w:val="00FD3135"/>
    <w:rsid w:val="00FD38B2"/>
    <w:rsid w:val="00FD4280"/>
    <w:rsid w:val="00FD4A8B"/>
    <w:rsid w:val="00FD55D9"/>
    <w:rsid w:val="00FD5652"/>
    <w:rsid w:val="00FD6C55"/>
    <w:rsid w:val="00FD7135"/>
    <w:rsid w:val="00FD772F"/>
    <w:rsid w:val="00FD7AB4"/>
    <w:rsid w:val="00FD7C3F"/>
    <w:rsid w:val="00FD7D77"/>
    <w:rsid w:val="00FE0585"/>
    <w:rsid w:val="00FE083D"/>
    <w:rsid w:val="00FE0E04"/>
    <w:rsid w:val="00FE1028"/>
    <w:rsid w:val="00FE112C"/>
    <w:rsid w:val="00FE137D"/>
    <w:rsid w:val="00FE1A1F"/>
    <w:rsid w:val="00FE2562"/>
    <w:rsid w:val="00FE2675"/>
    <w:rsid w:val="00FE2C7F"/>
    <w:rsid w:val="00FE3477"/>
    <w:rsid w:val="00FE43B0"/>
    <w:rsid w:val="00FE5BC2"/>
    <w:rsid w:val="00FE6BE5"/>
    <w:rsid w:val="00FE6CA2"/>
    <w:rsid w:val="00FE6D67"/>
    <w:rsid w:val="00FE72B1"/>
    <w:rsid w:val="00FE767B"/>
    <w:rsid w:val="00FE7866"/>
    <w:rsid w:val="00FE7C2F"/>
    <w:rsid w:val="00FF3B89"/>
    <w:rsid w:val="00FF42AB"/>
    <w:rsid w:val="00FF4833"/>
    <w:rsid w:val="00FF4B22"/>
    <w:rsid w:val="00FF50EA"/>
    <w:rsid w:val="00FF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7BE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6C06FF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373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33732B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33732B"/>
    <w:pPr>
      <w:keepNext/>
      <w:autoSpaceDE w:val="0"/>
      <w:autoSpaceDN w:val="0"/>
      <w:spacing w:after="0" w:line="240" w:lineRule="auto"/>
      <w:ind w:right="-254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D202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val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D202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en-US" w:bidi="en-US"/>
    </w:rPr>
  </w:style>
  <w:style w:type="paragraph" w:styleId="7">
    <w:name w:val="heading 7"/>
    <w:basedOn w:val="a0"/>
    <w:next w:val="a0"/>
    <w:link w:val="70"/>
    <w:uiPriority w:val="9"/>
    <w:qFormat/>
    <w:rsid w:val="0033732B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D2021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  <w:lang w:val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D2021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C06F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33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33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7B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7BED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ПАРАГРАФ,Абзац списка11,List Paragraph"/>
    <w:basedOn w:val="a0"/>
    <w:link w:val="a5"/>
    <w:uiPriority w:val="99"/>
    <w:qFormat/>
    <w:rsid w:val="00707BED"/>
    <w:pPr>
      <w:ind w:left="720"/>
      <w:contextualSpacing/>
    </w:pPr>
  </w:style>
  <w:style w:type="character" w:customStyle="1" w:styleId="a5">
    <w:name w:val="Абзац списка Знак"/>
    <w:aliases w:val="ПАРАГРАФ Знак,Абзац списка11 Знак,List Paragraph Знак"/>
    <w:link w:val="a4"/>
    <w:uiPriority w:val="34"/>
    <w:locked/>
    <w:rsid w:val="0033732B"/>
    <w:rPr>
      <w:rFonts w:ascii="Calibri" w:eastAsia="Calibri" w:hAnsi="Calibri" w:cs="Times New Roman"/>
    </w:rPr>
  </w:style>
  <w:style w:type="paragraph" w:styleId="a6">
    <w:name w:val="Normal (Web)"/>
    <w:basedOn w:val="a0"/>
    <w:uiPriority w:val="99"/>
    <w:unhideWhenUsed/>
    <w:rsid w:val="00707B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707BED"/>
    <w:rPr>
      <w:b/>
      <w:bCs/>
    </w:rPr>
  </w:style>
  <w:style w:type="character" w:customStyle="1" w:styleId="normaltextrun">
    <w:name w:val="normaltextrun"/>
    <w:rsid w:val="00707BED"/>
  </w:style>
  <w:style w:type="paragraph" w:customStyle="1" w:styleId="western">
    <w:name w:val="western"/>
    <w:basedOn w:val="a0"/>
    <w:rsid w:val="00707BED"/>
    <w:pPr>
      <w:spacing w:before="274" w:after="274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8">
    <w:name w:val="Hyperlink"/>
    <w:uiPriority w:val="99"/>
    <w:unhideWhenUsed/>
    <w:rsid w:val="00707BED"/>
    <w:rPr>
      <w:color w:val="0000FF"/>
      <w:u w:val="single"/>
    </w:rPr>
  </w:style>
  <w:style w:type="paragraph" w:customStyle="1" w:styleId="ConsPlusNonformat">
    <w:name w:val="ConsPlusNonformat"/>
    <w:rsid w:val="00707B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aliases w:val="Без интервала Стандарт"/>
    <w:link w:val="aa"/>
    <w:uiPriority w:val="1"/>
    <w:qFormat/>
    <w:rsid w:val="00707BE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a">
    <w:name w:val="Без интервала Знак"/>
    <w:aliases w:val="Без интервала Стандарт Знак"/>
    <w:link w:val="a9"/>
    <w:uiPriority w:val="99"/>
    <w:locked/>
    <w:rsid w:val="0033732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ody Text"/>
    <w:basedOn w:val="a0"/>
    <w:link w:val="ac"/>
    <w:uiPriority w:val="99"/>
    <w:rsid w:val="006C06F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uiPriority w:val="99"/>
    <w:rsid w:val="006C06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2"/>
    <w:uiPriority w:val="59"/>
    <w:rsid w:val="006C06F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0"/>
    <w:link w:val="af"/>
    <w:uiPriority w:val="99"/>
    <w:semiHidden/>
    <w:unhideWhenUsed/>
    <w:rsid w:val="006C06FF"/>
    <w:pPr>
      <w:spacing w:after="0" w:line="240" w:lineRule="auto"/>
      <w:jc w:val="both"/>
    </w:pPr>
    <w:rPr>
      <w:rFonts w:ascii="Segoe UI" w:eastAsiaTheme="minorHAns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6C06F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6C06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af0">
    <w:name w:val="Нет"/>
    <w:rsid w:val="00F51ECE"/>
  </w:style>
  <w:style w:type="character" w:customStyle="1" w:styleId="21">
    <w:name w:val="Основной текст (2)_"/>
    <w:basedOn w:val="a1"/>
    <w:link w:val="22"/>
    <w:locked/>
    <w:rsid w:val="00F51E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F51ECE"/>
    <w:pPr>
      <w:widowControl w:val="0"/>
      <w:shd w:val="clear" w:color="auto" w:fill="FFFFFF"/>
      <w:spacing w:before="360" w:after="660" w:line="0" w:lineRule="atLeast"/>
      <w:jc w:val="center"/>
    </w:pPr>
    <w:rPr>
      <w:rFonts w:ascii="Times New Roman" w:eastAsia="Times New Roman" w:hAnsi="Times New Roman"/>
    </w:rPr>
  </w:style>
  <w:style w:type="paragraph" w:customStyle="1" w:styleId="11">
    <w:name w:val="заголовок 1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3">
    <w:name w:val="заголовок 2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1">
    <w:name w:val="Основной шрифт"/>
    <w:uiPriority w:val="99"/>
    <w:rsid w:val="0033732B"/>
  </w:style>
  <w:style w:type="paragraph" w:styleId="af2">
    <w:name w:val="header"/>
    <w:basedOn w:val="a0"/>
    <w:link w:val="af3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f1"/>
    <w:uiPriority w:val="99"/>
    <w:rsid w:val="0033732B"/>
    <w:rPr>
      <w:rFonts w:cs="Times New Roman"/>
    </w:rPr>
  </w:style>
  <w:style w:type="paragraph" w:styleId="24">
    <w:name w:val="Body Text 2"/>
    <w:basedOn w:val="a0"/>
    <w:link w:val="25"/>
    <w:uiPriority w:val="99"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Indent 2"/>
    <w:basedOn w:val="a0"/>
    <w:link w:val="27"/>
    <w:rsid w:val="0033732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1"/>
    <w:link w:val="26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1"/>
    <w:link w:val="af5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33732B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3732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7">
    <w:name w:val="Block Text"/>
    <w:basedOn w:val="a0"/>
    <w:uiPriority w:val="99"/>
    <w:rsid w:val="0033732B"/>
    <w:pPr>
      <w:spacing w:after="0" w:line="240" w:lineRule="auto"/>
      <w:ind w:left="-567" w:right="-625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8">
    <w:name w:val="Body Text Indent"/>
    <w:basedOn w:val="a0"/>
    <w:link w:val="af9"/>
    <w:rsid w:val="0033732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3">
    <w:name w:val="заголовок 3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styleId="afa">
    <w:name w:val="page number"/>
    <w:basedOn w:val="a1"/>
    <w:uiPriority w:val="99"/>
    <w:rsid w:val="0033732B"/>
    <w:rPr>
      <w:rFonts w:cs="Times New Roman"/>
    </w:rPr>
  </w:style>
  <w:style w:type="paragraph" w:customStyle="1" w:styleId="ConsNormal">
    <w:name w:val="ConsNormal"/>
    <w:rsid w:val="0033732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b">
    <w:name w:val="Текст (лев. подпись)"/>
    <w:basedOn w:val="a0"/>
    <w:next w:val="a0"/>
    <w:rsid w:val="003373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c">
    <w:name w:val="Текст (прав. подпись)"/>
    <w:basedOn w:val="a0"/>
    <w:next w:val="a0"/>
    <w:rsid w:val="0033732B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Default">
    <w:name w:val="Default"/>
    <w:rsid w:val="0033732B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fd">
    <w:name w:val="Title"/>
    <w:basedOn w:val="a0"/>
    <w:link w:val="afe"/>
    <w:uiPriority w:val="10"/>
    <w:qFormat/>
    <w:rsid w:val="0033732B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e">
    <w:name w:val="Название Знак"/>
    <w:basedOn w:val="a1"/>
    <w:link w:val="afd"/>
    <w:uiPriority w:val="10"/>
    <w:rsid w:val="0033732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">
    <w:name w:val="Алексей"/>
    <w:basedOn w:val="a0"/>
    <w:qFormat/>
    <w:rsid w:val="0033732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0">
    <w:name w:val="Основной текст_"/>
    <w:basedOn w:val="a1"/>
    <w:link w:val="81"/>
    <w:locked/>
    <w:rsid w:val="0033732B"/>
    <w:rPr>
      <w:shd w:val="clear" w:color="auto" w:fill="FFFFFF"/>
    </w:rPr>
  </w:style>
  <w:style w:type="paragraph" w:customStyle="1" w:styleId="81">
    <w:name w:val="Основной текст8"/>
    <w:basedOn w:val="a0"/>
    <w:link w:val="aff0"/>
    <w:rsid w:val="0033732B"/>
    <w:pPr>
      <w:widowControl w:val="0"/>
      <w:shd w:val="clear" w:color="auto" w:fill="FFFFFF"/>
      <w:spacing w:before="420" w:after="300" w:line="274" w:lineRule="exact"/>
    </w:pPr>
    <w:rPr>
      <w:rFonts w:asciiTheme="minorHAnsi" w:eastAsiaTheme="minorHAnsi" w:hAnsiTheme="minorHAnsi" w:cstheme="minorBidi"/>
    </w:rPr>
  </w:style>
  <w:style w:type="paragraph" w:styleId="aff1">
    <w:name w:val="annotation text"/>
    <w:basedOn w:val="a0"/>
    <w:link w:val="aff2"/>
    <w:uiPriority w:val="99"/>
    <w:unhideWhenUsed/>
    <w:rsid w:val="0033732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rsid w:val="0033732B"/>
    <w:rPr>
      <w:sz w:val="20"/>
      <w:szCs w:val="20"/>
    </w:rPr>
  </w:style>
  <w:style w:type="character" w:customStyle="1" w:styleId="aff3">
    <w:name w:val="Тема примечания Знак"/>
    <w:basedOn w:val="aff2"/>
    <w:link w:val="aff4"/>
    <w:uiPriority w:val="99"/>
    <w:semiHidden/>
    <w:rsid w:val="0033732B"/>
    <w:rPr>
      <w:b/>
      <w:bCs/>
    </w:rPr>
  </w:style>
  <w:style w:type="paragraph" w:styleId="aff4">
    <w:name w:val="annotation subject"/>
    <w:basedOn w:val="aff1"/>
    <w:next w:val="aff1"/>
    <w:link w:val="aff3"/>
    <w:uiPriority w:val="99"/>
    <w:semiHidden/>
    <w:unhideWhenUsed/>
    <w:rsid w:val="0033732B"/>
    <w:rPr>
      <w:b/>
      <w:bCs/>
    </w:rPr>
  </w:style>
  <w:style w:type="paragraph" w:customStyle="1" w:styleId="formattext">
    <w:name w:val="formattext"/>
    <w:basedOn w:val="a0"/>
    <w:rsid w:val="0033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3373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5">
    <w:name w:val="Emphasis"/>
    <w:basedOn w:val="a1"/>
    <w:uiPriority w:val="20"/>
    <w:qFormat/>
    <w:rsid w:val="0033732B"/>
    <w:rPr>
      <w:i/>
      <w:iCs/>
    </w:rPr>
  </w:style>
  <w:style w:type="paragraph" w:styleId="aff6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0"/>
    <w:link w:val="aff7"/>
    <w:uiPriority w:val="99"/>
    <w:unhideWhenUsed/>
    <w:rsid w:val="0033732B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character" w:customStyle="1" w:styleId="aff7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1"/>
    <w:link w:val="aff6"/>
    <w:uiPriority w:val="99"/>
    <w:rsid w:val="0033732B"/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aff8">
    <w:name w:val="Текст концевой сноски Знак"/>
    <w:basedOn w:val="a1"/>
    <w:link w:val="aff9"/>
    <w:uiPriority w:val="99"/>
    <w:semiHidden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endnote text"/>
    <w:basedOn w:val="a0"/>
    <w:link w:val="aff8"/>
    <w:uiPriority w:val="99"/>
    <w:semiHidden/>
    <w:unhideWhenUsed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Page">
    <w:name w:val="ConsPlusTitlePage"/>
    <w:rsid w:val="003E75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fa">
    <w:name w:val="annotation reference"/>
    <w:basedOn w:val="a1"/>
    <w:uiPriority w:val="99"/>
    <w:semiHidden/>
    <w:unhideWhenUsed/>
    <w:rsid w:val="003E75DE"/>
    <w:rPr>
      <w:sz w:val="16"/>
      <w:szCs w:val="16"/>
    </w:rPr>
  </w:style>
  <w:style w:type="character" w:styleId="affb">
    <w:name w:val="footnote reference"/>
    <w:basedOn w:val="a1"/>
    <w:uiPriority w:val="99"/>
    <w:semiHidden/>
    <w:unhideWhenUsed/>
    <w:rsid w:val="003E75DE"/>
    <w:rPr>
      <w:vertAlign w:val="superscript"/>
    </w:rPr>
  </w:style>
  <w:style w:type="character" w:customStyle="1" w:styleId="FontStyle26">
    <w:name w:val="Font Style26"/>
    <w:basedOn w:val="a1"/>
    <w:uiPriority w:val="99"/>
    <w:rsid w:val="003E75DE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0"/>
    <w:uiPriority w:val="99"/>
    <w:rsid w:val="003E75DE"/>
    <w:pPr>
      <w:widowControl w:val="0"/>
      <w:autoSpaceDE w:val="0"/>
      <w:autoSpaceDN w:val="0"/>
      <w:adjustRightInd w:val="0"/>
      <w:spacing w:after="0" w:line="330" w:lineRule="exact"/>
      <w:ind w:firstLine="65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875C3F"/>
    <w:pPr>
      <w:numPr>
        <w:numId w:val="1"/>
      </w:numPr>
      <w:tabs>
        <w:tab w:val="clear" w:pos="360"/>
      </w:tabs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rsid w:val="00C6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D2021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8D2021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8D2021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8D202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customStyle="1" w:styleId="affc">
    <w:name w:val="Знак"/>
    <w:basedOn w:val="a0"/>
    <w:autoRedefine/>
    <w:rsid w:val="008D2021"/>
    <w:pPr>
      <w:spacing w:after="160" w:line="240" w:lineRule="exact"/>
      <w:ind w:left="26"/>
    </w:pPr>
    <w:rPr>
      <w:rFonts w:ascii="Times New Roman" w:eastAsia="Times New Roman" w:hAnsi="Times New Roman"/>
      <w:sz w:val="24"/>
      <w:szCs w:val="24"/>
      <w:lang w:val="en-US" w:bidi="en-US"/>
    </w:rPr>
  </w:style>
  <w:style w:type="paragraph" w:customStyle="1" w:styleId="affd">
    <w:name w:val="Таблица центр"/>
    <w:basedOn w:val="a0"/>
    <w:rsid w:val="008D2021"/>
    <w:pPr>
      <w:spacing w:before="80" w:after="80" w:line="240" w:lineRule="auto"/>
      <w:jc w:val="center"/>
    </w:pPr>
    <w:rPr>
      <w:rFonts w:ascii="Arial" w:eastAsia="Times New Roman" w:hAnsi="Arial"/>
      <w:szCs w:val="20"/>
      <w:lang w:val="en-US" w:eastAsia="ru-RU" w:bidi="en-US"/>
    </w:rPr>
  </w:style>
  <w:style w:type="paragraph" w:customStyle="1" w:styleId="0">
    <w:name w:val="Таблица 0"/>
    <w:basedOn w:val="a0"/>
    <w:rsid w:val="008D2021"/>
    <w:pPr>
      <w:spacing w:before="80" w:after="80" w:line="240" w:lineRule="auto"/>
    </w:pPr>
    <w:rPr>
      <w:rFonts w:ascii="Arial" w:eastAsia="Times New Roman" w:hAnsi="Arial"/>
      <w:szCs w:val="20"/>
      <w:lang w:val="en-US" w:eastAsia="ru-RU" w:bidi="en-US"/>
    </w:rPr>
  </w:style>
  <w:style w:type="paragraph" w:customStyle="1" w:styleId="0-">
    <w:name w:val="Таблица 0-ж"/>
    <w:basedOn w:val="0"/>
    <w:rsid w:val="008D2021"/>
    <w:rPr>
      <w:b/>
    </w:rPr>
  </w:style>
  <w:style w:type="paragraph" w:customStyle="1" w:styleId="-">
    <w:name w:val="Раздел-табл заг"/>
    <w:basedOn w:val="a0"/>
    <w:rsid w:val="008D2021"/>
    <w:pPr>
      <w:keepNext/>
      <w:pBdr>
        <w:top w:val="single" w:sz="6" w:space="4" w:color="FFFFFF"/>
        <w:bottom w:val="single" w:sz="6" w:space="4" w:color="FFFFFF"/>
      </w:pBdr>
      <w:spacing w:before="360" w:after="0" w:line="288" w:lineRule="auto"/>
      <w:ind w:left="1701"/>
      <w:outlineLvl w:val="2"/>
    </w:pPr>
    <w:rPr>
      <w:rFonts w:ascii="Arial" w:eastAsia="Times New Roman" w:hAnsi="Arial"/>
      <w:b/>
      <w:caps/>
      <w:sz w:val="26"/>
      <w:szCs w:val="20"/>
      <w:lang w:val="en-US" w:eastAsia="ru-RU" w:bidi="en-US"/>
    </w:rPr>
  </w:style>
  <w:style w:type="character" w:customStyle="1" w:styleId="34">
    <w:name w:val="Основной текст (3)_"/>
    <w:basedOn w:val="a1"/>
    <w:link w:val="35"/>
    <w:rsid w:val="008D2021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021"/>
    <w:pPr>
      <w:widowControl w:val="0"/>
      <w:shd w:val="clear" w:color="auto" w:fill="FFFFFF"/>
      <w:spacing w:after="0" w:line="306" w:lineRule="exact"/>
      <w:jc w:val="center"/>
    </w:pPr>
    <w:rPr>
      <w:rFonts w:ascii="Times New Roman" w:eastAsia="Times New Roman" w:hAnsi="Times New Roman"/>
      <w:spacing w:val="3"/>
    </w:rPr>
  </w:style>
  <w:style w:type="character" w:customStyle="1" w:styleId="apple-converted-space">
    <w:name w:val="apple-converted-space"/>
    <w:basedOn w:val="a1"/>
    <w:rsid w:val="008D2021"/>
  </w:style>
  <w:style w:type="numbering" w:customStyle="1" w:styleId="12">
    <w:name w:val="Нет списка1"/>
    <w:next w:val="a3"/>
    <w:uiPriority w:val="99"/>
    <w:semiHidden/>
    <w:unhideWhenUsed/>
    <w:rsid w:val="008D2021"/>
  </w:style>
  <w:style w:type="table" w:customStyle="1" w:styleId="13">
    <w:name w:val="Сетка таблицы1"/>
    <w:basedOn w:val="a2"/>
    <w:next w:val="ad"/>
    <w:uiPriority w:val="59"/>
    <w:rsid w:val="008D2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8D2021"/>
  </w:style>
  <w:style w:type="character" w:styleId="affe">
    <w:name w:val="FollowedHyperlink"/>
    <w:uiPriority w:val="99"/>
    <w:unhideWhenUsed/>
    <w:rsid w:val="008D2021"/>
    <w:rPr>
      <w:color w:val="800080"/>
      <w:u w:val="single"/>
    </w:rPr>
  </w:style>
  <w:style w:type="table" w:customStyle="1" w:styleId="111">
    <w:name w:val="Сетка таблицы11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2"/>
    <w:uiPriority w:val="60"/>
    <w:rsid w:val="008D202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28">
    <w:name w:val="toc 2"/>
    <w:basedOn w:val="a0"/>
    <w:next w:val="a0"/>
    <w:autoRedefine/>
    <w:uiPriority w:val="39"/>
    <w:unhideWhenUsed/>
    <w:rsid w:val="008D2021"/>
    <w:pPr>
      <w:tabs>
        <w:tab w:val="right" w:leader="dot" w:pos="9356"/>
      </w:tabs>
      <w:spacing w:after="100"/>
      <w:ind w:left="220"/>
    </w:pPr>
    <w:rPr>
      <w:rFonts w:eastAsia="Times New Roman"/>
      <w:lang w:val="en-US" w:bidi="en-US"/>
    </w:rPr>
  </w:style>
  <w:style w:type="paragraph" w:styleId="14">
    <w:name w:val="toc 1"/>
    <w:basedOn w:val="a0"/>
    <w:next w:val="a0"/>
    <w:autoRedefine/>
    <w:uiPriority w:val="39"/>
    <w:unhideWhenUsed/>
    <w:rsid w:val="008D2021"/>
    <w:pPr>
      <w:tabs>
        <w:tab w:val="right" w:leader="dot" w:pos="9911"/>
      </w:tabs>
      <w:spacing w:after="100"/>
    </w:pPr>
    <w:rPr>
      <w:rFonts w:eastAsia="Times New Roman"/>
      <w:i/>
      <w:noProof/>
      <w:sz w:val="32"/>
      <w:szCs w:val="32"/>
      <w:lang w:val="en-US" w:bidi="en-US"/>
    </w:rPr>
  </w:style>
  <w:style w:type="character" w:styleId="afff">
    <w:name w:val="Subtle Emphasis"/>
    <w:basedOn w:val="a1"/>
    <w:uiPriority w:val="19"/>
    <w:qFormat/>
    <w:rsid w:val="008D2021"/>
    <w:rPr>
      <w:i/>
      <w:iCs/>
      <w:color w:val="808080"/>
    </w:rPr>
  </w:style>
  <w:style w:type="paragraph" w:styleId="afff0">
    <w:name w:val="Intense Quote"/>
    <w:basedOn w:val="a0"/>
    <w:next w:val="a0"/>
    <w:link w:val="afff1"/>
    <w:uiPriority w:val="30"/>
    <w:qFormat/>
    <w:rsid w:val="008D2021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val="en-US" w:bidi="en-US"/>
    </w:rPr>
  </w:style>
  <w:style w:type="character" w:customStyle="1" w:styleId="afff1">
    <w:name w:val="Выделенная цитата Знак"/>
    <w:basedOn w:val="a1"/>
    <w:link w:val="afff0"/>
    <w:uiPriority w:val="30"/>
    <w:rsid w:val="008D202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f2">
    <w:name w:val="caption"/>
    <w:basedOn w:val="a0"/>
    <w:next w:val="a0"/>
    <w:uiPriority w:val="35"/>
    <w:unhideWhenUsed/>
    <w:qFormat/>
    <w:rsid w:val="008D2021"/>
    <w:pPr>
      <w:spacing w:line="240" w:lineRule="auto"/>
    </w:pPr>
    <w:rPr>
      <w:rFonts w:eastAsia="Times New Roman"/>
      <w:b/>
      <w:bCs/>
      <w:color w:val="4F81BD"/>
      <w:sz w:val="18"/>
      <w:szCs w:val="18"/>
      <w:lang w:val="en-US" w:bidi="en-US"/>
    </w:rPr>
  </w:style>
  <w:style w:type="paragraph" w:customStyle="1" w:styleId="15">
    <w:name w:val="Обычный1"/>
    <w:rsid w:val="008D2021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ru-RU" w:bidi="en-US"/>
    </w:rPr>
  </w:style>
  <w:style w:type="paragraph" w:styleId="HTML">
    <w:name w:val="HTML Preformatted"/>
    <w:basedOn w:val="a0"/>
    <w:link w:val="HTML0"/>
    <w:rsid w:val="008D20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 w:bidi="en-US"/>
    </w:rPr>
  </w:style>
  <w:style w:type="character" w:customStyle="1" w:styleId="HTML0">
    <w:name w:val="Стандартный HTML Знак"/>
    <w:basedOn w:val="a1"/>
    <w:link w:val="HTML"/>
    <w:rsid w:val="008D2021"/>
    <w:rPr>
      <w:rFonts w:ascii="Courier New" w:eastAsia="Times New Roman" w:hAnsi="Courier New" w:cs="Times New Roman"/>
      <w:sz w:val="20"/>
      <w:szCs w:val="20"/>
      <w:lang w:val="en-US" w:bidi="en-US"/>
    </w:rPr>
  </w:style>
  <w:style w:type="table" w:customStyle="1" w:styleId="1110">
    <w:name w:val="Сетка таблицы111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rsid w:val="008D2021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0"/>
    <w:rsid w:val="008D2021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/>
      <w:sz w:val="24"/>
      <w:szCs w:val="24"/>
      <w:lang w:val="en-US" w:eastAsia="ru-RU" w:bidi="en-US"/>
    </w:rPr>
  </w:style>
  <w:style w:type="numbering" w:customStyle="1" w:styleId="29">
    <w:name w:val="Нет списка2"/>
    <w:next w:val="a3"/>
    <w:semiHidden/>
    <w:rsid w:val="008D2021"/>
  </w:style>
  <w:style w:type="table" w:customStyle="1" w:styleId="2a">
    <w:name w:val="Сетка таблицы2"/>
    <w:basedOn w:val="a2"/>
    <w:next w:val="ad"/>
    <w:rsid w:val="008D2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8D2021"/>
  </w:style>
  <w:style w:type="table" w:customStyle="1" w:styleId="121">
    <w:name w:val="Сетка таблицы12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d"/>
    <w:uiPriority w:val="59"/>
    <w:rsid w:val="008D202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Subtitle"/>
    <w:basedOn w:val="a0"/>
    <w:next w:val="a0"/>
    <w:link w:val="afff4"/>
    <w:uiPriority w:val="11"/>
    <w:qFormat/>
    <w:rsid w:val="008D202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val="en-US" w:bidi="en-US"/>
    </w:rPr>
  </w:style>
  <w:style w:type="character" w:customStyle="1" w:styleId="afff4">
    <w:name w:val="Подзаголовок Знак"/>
    <w:basedOn w:val="a1"/>
    <w:link w:val="afff3"/>
    <w:uiPriority w:val="11"/>
    <w:rsid w:val="008D202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b">
    <w:name w:val="Quote"/>
    <w:basedOn w:val="a0"/>
    <w:next w:val="a0"/>
    <w:link w:val="2c"/>
    <w:uiPriority w:val="29"/>
    <w:qFormat/>
    <w:rsid w:val="008D2021"/>
    <w:rPr>
      <w:rFonts w:eastAsia="Times New Roman"/>
      <w:i/>
      <w:iCs/>
      <w:color w:val="000000"/>
      <w:lang w:val="en-US" w:bidi="en-US"/>
    </w:rPr>
  </w:style>
  <w:style w:type="character" w:customStyle="1" w:styleId="2c">
    <w:name w:val="Цитата 2 Знак"/>
    <w:basedOn w:val="a1"/>
    <w:link w:val="2b"/>
    <w:uiPriority w:val="29"/>
    <w:rsid w:val="008D202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styleId="afff5">
    <w:name w:val="Intense Emphasis"/>
    <w:basedOn w:val="a1"/>
    <w:uiPriority w:val="21"/>
    <w:qFormat/>
    <w:rsid w:val="008D2021"/>
    <w:rPr>
      <w:b/>
      <w:bCs/>
      <w:i/>
      <w:iCs/>
      <w:color w:val="4F81BD"/>
    </w:rPr>
  </w:style>
  <w:style w:type="character" w:styleId="afff6">
    <w:name w:val="Subtle Reference"/>
    <w:basedOn w:val="a1"/>
    <w:uiPriority w:val="31"/>
    <w:qFormat/>
    <w:rsid w:val="008D2021"/>
    <w:rPr>
      <w:smallCaps/>
      <w:color w:val="C0504D"/>
      <w:u w:val="single"/>
    </w:rPr>
  </w:style>
  <w:style w:type="character" w:styleId="afff7">
    <w:name w:val="Intense Reference"/>
    <w:basedOn w:val="a1"/>
    <w:uiPriority w:val="32"/>
    <w:qFormat/>
    <w:rsid w:val="008D2021"/>
    <w:rPr>
      <w:b/>
      <w:bCs/>
      <w:smallCaps/>
      <w:color w:val="C0504D"/>
      <w:spacing w:val="5"/>
      <w:u w:val="single"/>
    </w:rPr>
  </w:style>
  <w:style w:type="character" w:styleId="afff8">
    <w:name w:val="Book Title"/>
    <w:basedOn w:val="a1"/>
    <w:uiPriority w:val="33"/>
    <w:qFormat/>
    <w:rsid w:val="008D2021"/>
    <w:rPr>
      <w:b/>
      <w:bCs/>
      <w:smallCaps/>
      <w:spacing w:val="5"/>
    </w:rPr>
  </w:style>
  <w:style w:type="paragraph" w:styleId="afff9">
    <w:name w:val="TOC Heading"/>
    <w:basedOn w:val="1"/>
    <w:next w:val="a0"/>
    <w:uiPriority w:val="39"/>
    <w:semiHidden/>
    <w:unhideWhenUsed/>
    <w:qFormat/>
    <w:rsid w:val="008D2021"/>
    <w:pPr>
      <w:spacing w:line="276" w:lineRule="auto"/>
      <w:outlineLvl w:val="9"/>
    </w:pPr>
    <w:rPr>
      <w:lang w:val="en-US" w:eastAsia="en-US" w:bidi="en-US"/>
    </w:rPr>
  </w:style>
  <w:style w:type="table" w:customStyle="1" w:styleId="36">
    <w:name w:val="Сетка таблицы3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3"/>
    <w:uiPriority w:val="99"/>
    <w:semiHidden/>
    <w:unhideWhenUsed/>
    <w:rsid w:val="008D2021"/>
  </w:style>
  <w:style w:type="table" w:customStyle="1" w:styleId="41">
    <w:name w:val="Сетка таблицы4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3"/>
    <w:uiPriority w:val="99"/>
    <w:semiHidden/>
    <w:unhideWhenUsed/>
    <w:rsid w:val="008D2021"/>
  </w:style>
  <w:style w:type="table" w:customStyle="1" w:styleId="140">
    <w:name w:val="Сетка таблицы14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3"/>
    <w:uiPriority w:val="99"/>
    <w:semiHidden/>
    <w:unhideWhenUsed/>
    <w:rsid w:val="008D2021"/>
  </w:style>
  <w:style w:type="table" w:customStyle="1" w:styleId="51">
    <w:name w:val="Сетка таблицы5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3"/>
    <w:uiPriority w:val="99"/>
    <w:semiHidden/>
    <w:unhideWhenUsed/>
    <w:rsid w:val="008D2021"/>
  </w:style>
  <w:style w:type="table" w:customStyle="1" w:styleId="150">
    <w:name w:val="Сетка таблицы15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1"/>
    <w:rsid w:val="007575E1"/>
  </w:style>
  <w:style w:type="paragraph" w:customStyle="1" w:styleId="listparagraph">
    <w:name w:val="listparagraph"/>
    <w:basedOn w:val="a0"/>
    <w:rsid w:val="00757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6">
    <w:name w:val="Гиперссылка1"/>
    <w:basedOn w:val="a1"/>
    <w:rsid w:val="007575E1"/>
  </w:style>
  <w:style w:type="paragraph" w:customStyle="1" w:styleId="nospacing">
    <w:name w:val="nospacing"/>
    <w:basedOn w:val="a0"/>
    <w:rsid w:val="00757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1">
    <w:name w:val="consplusnormal"/>
    <w:basedOn w:val="a0"/>
    <w:rsid w:val="00757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0">
    <w:name w:val="a1"/>
    <w:basedOn w:val="a0"/>
    <w:rsid w:val="007575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extendedtext-short">
    <w:name w:val="extendedtext-short"/>
    <w:basedOn w:val="a1"/>
    <w:rsid w:val="008B646D"/>
  </w:style>
  <w:style w:type="paragraph" w:customStyle="1" w:styleId="TableParagraph">
    <w:name w:val="Table Paragraph"/>
    <w:basedOn w:val="a0"/>
    <w:uiPriority w:val="99"/>
    <w:rsid w:val="008B6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8B646D"/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consultantplus://offline/ref%3DA397FE100A04CF436DCCCECBCB31C68B42BE200191B8B806F655A1EE54601F0A8CDCC862B6B13B1233FA6C374EFDx9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7477D36D247F526C7BD4B7DDD08F15A6014F84D62298DDA4DCA8A2DB7828FD21BF4B5E0D31D769E7uBz4M" TargetMode="Externa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yperlink" Target="http://www.vengerovo.nso.ru" TargetMode="Externa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gosuslugi.ru/)" TargetMode="Externa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0735B-1B4F-4D1D-9E0A-64530FE3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64</Pages>
  <Words>14990</Words>
  <Characters>85449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2021-12-28T03:17:00Z</dcterms:created>
  <dcterms:modified xsi:type="dcterms:W3CDTF">2022-08-05T09:06:00Z</dcterms:modified>
</cp:coreProperties>
</file>